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ED7F49" w:rsidRPr="00217CDB" w:rsidRDefault="00ED7F49" w:rsidP="00ED7F49">
      <w:pPr>
        <w:tabs>
          <w:tab w:val="left" w:pos="7425"/>
        </w:tabs>
        <w:ind w:firstLine="567"/>
        <w:jc w:val="right"/>
        <w:rPr>
          <w:rFonts w:ascii="Times New Roman" w:hAnsi="Times New Roman" w:cs="Times New Roman"/>
          <w:sz w:val="22"/>
          <w:szCs w:val="22"/>
        </w:rPr>
      </w:pPr>
      <w:r w:rsidRPr="00217CDB">
        <w:rPr>
          <w:rFonts w:ascii="Times New Roman" w:hAnsi="Times New Roman" w:cs="Times New Roman"/>
          <w:sz w:val="22"/>
          <w:szCs w:val="22"/>
        </w:rPr>
        <w:t>Утвержден</w:t>
      </w:r>
    </w:p>
    <w:p w:rsidR="00ED7F49" w:rsidRPr="00217CDB" w:rsidRDefault="00ED7F49" w:rsidP="00ED7F49">
      <w:pPr>
        <w:jc w:val="right"/>
        <w:rPr>
          <w:rFonts w:ascii="Times New Roman" w:hAnsi="Times New Roman" w:cs="Times New Roman"/>
          <w:sz w:val="22"/>
          <w:szCs w:val="22"/>
        </w:rPr>
      </w:pPr>
      <w:r w:rsidRPr="00217CDB">
        <w:rPr>
          <w:rFonts w:ascii="Times New Roman" w:hAnsi="Times New Roman" w:cs="Times New Roman"/>
          <w:sz w:val="22"/>
          <w:szCs w:val="22"/>
        </w:rPr>
        <w:t xml:space="preserve">Постановлением </w:t>
      </w:r>
      <w:r w:rsidR="00B0331C">
        <w:rPr>
          <w:rFonts w:ascii="Times New Roman" w:hAnsi="Times New Roman" w:cs="Times New Roman"/>
          <w:sz w:val="22"/>
          <w:szCs w:val="22"/>
        </w:rPr>
        <w:t>администрации</w:t>
      </w:r>
    </w:p>
    <w:p w:rsidR="00ED7F49" w:rsidRPr="00217CDB" w:rsidRDefault="00B0331C" w:rsidP="00ED7F49">
      <w:pPr>
        <w:jc w:val="right"/>
        <w:rPr>
          <w:rFonts w:ascii="Times New Roman" w:hAnsi="Times New Roman" w:cs="Times New Roman"/>
          <w:sz w:val="22"/>
          <w:szCs w:val="22"/>
        </w:rPr>
      </w:pPr>
      <w:r>
        <w:rPr>
          <w:rFonts w:ascii="Times New Roman" w:hAnsi="Times New Roman" w:cs="Times New Roman"/>
          <w:sz w:val="22"/>
          <w:szCs w:val="22"/>
        </w:rPr>
        <w:t>Пряжинского национального</w:t>
      </w:r>
      <w:r w:rsidR="00ED7F49" w:rsidRPr="00217CDB">
        <w:rPr>
          <w:rFonts w:ascii="Times New Roman" w:hAnsi="Times New Roman" w:cs="Times New Roman"/>
          <w:sz w:val="22"/>
          <w:szCs w:val="22"/>
        </w:rPr>
        <w:t xml:space="preserve"> муниципального района</w:t>
      </w:r>
    </w:p>
    <w:p w:rsidR="00ED7F49" w:rsidRPr="00217CDB" w:rsidRDefault="00ED7F49" w:rsidP="00ED7F49">
      <w:pPr>
        <w:widowControl/>
        <w:adjustRightInd w:val="0"/>
        <w:jc w:val="right"/>
        <w:rPr>
          <w:rFonts w:ascii="Times New Roman" w:hAnsi="Times New Roman" w:cs="Times New Roman"/>
          <w:bCs/>
          <w:sz w:val="22"/>
          <w:szCs w:val="22"/>
        </w:rPr>
      </w:pPr>
      <w:r w:rsidRPr="00217CDB">
        <w:rPr>
          <w:rFonts w:ascii="Times New Roman" w:hAnsi="Times New Roman" w:cs="Times New Roman"/>
          <w:bCs/>
          <w:sz w:val="22"/>
          <w:szCs w:val="22"/>
        </w:rPr>
        <w:t xml:space="preserve">от « </w:t>
      </w:r>
      <w:r w:rsidR="00226ABA">
        <w:rPr>
          <w:rFonts w:ascii="Times New Roman" w:hAnsi="Times New Roman" w:cs="Times New Roman"/>
          <w:bCs/>
          <w:sz w:val="22"/>
          <w:szCs w:val="22"/>
          <w:u w:val="single"/>
        </w:rPr>
        <w:t>30</w:t>
      </w:r>
      <w:r w:rsidRPr="00217CDB">
        <w:rPr>
          <w:rFonts w:ascii="Times New Roman" w:hAnsi="Times New Roman" w:cs="Times New Roman"/>
          <w:bCs/>
          <w:sz w:val="22"/>
          <w:szCs w:val="22"/>
        </w:rPr>
        <w:t xml:space="preserve"> »  </w:t>
      </w:r>
      <w:r w:rsidR="00226ABA">
        <w:rPr>
          <w:rFonts w:ascii="Times New Roman" w:hAnsi="Times New Roman" w:cs="Times New Roman"/>
          <w:bCs/>
          <w:sz w:val="22"/>
          <w:szCs w:val="22"/>
          <w:u w:val="single"/>
        </w:rPr>
        <w:t xml:space="preserve">декабря </w:t>
      </w:r>
      <w:r w:rsidRPr="00217CDB">
        <w:rPr>
          <w:rFonts w:ascii="Times New Roman" w:hAnsi="Times New Roman" w:cs="Times New Roman"/>
          <w:bCs/>
          <w:sz w:val="22"/>
          <w:szCs w:val="22"/>
        </w:rPr>
        <w:t xml:space="preserve"> 2025 г. №</w:t>
      </w:r>
      <w:r w:rsidR="00226ABA">
        <w:rPr>
          <w:rFonts w:ascii="Times New Roman" w:hAnsi="Times New Roman" w:cs="Times New Roman"/>
          <w:bCs/>
          <w:sz w:val="22"/>
          <w:szCs w:val="22"/>
        </w:rPr>
        <w:t xml:space="preserve"> 877</w:t>
      </w:r>
      <w:bookmarkStart w:id="0" w:name="_GoBack"/>
      <w:bookmarkEnd w:id="0"/>
      <w:r w:rsidRPr="00217CDB">
        <w:rPr>
          <w:rFonts w:ascii="Times New Roman" w:hAnsi="Times New Roman" w:cs="Times New Roman"/>
          <w:bCs/>
          <w:sz w:val="22"/>
          <w:szCs w:val="22"/>
        </w:rPr>
        <w:t xml:space="preserve">  </w:t>
      </w:r>
      <w:r w:rsidRPr="00217CDB">
        <w:rPr>
          <w:rFonts w:ascii="Times New Roman" w:hAnsi="Times New Roman" w:cs="Times New Roman"/>
          <w:bCs/>
          <w:sz w:val="22"/>
          <w:szCs w:val="22"/>
          <w:u w:val="single"/>
        </w:rPr>
        <w:t xml:space="preserve">           </w:t>
      </w:r>
    </w:p>
    <w:p w:rsidR="00CB7A6C" w:rsidRPr="00ED7F49" w:rsidRDefault="00CB7A6C" w:rsidP="00ED7F49">
      <w:pPr>
        <w:pStyle w:val="21"/>
        <w:spacing w:after="360"/>
        <w:jc w:val="right"/>
        <w:rPr>
          <w:rFonts w:ascii="Times New Roman" w:hAnsi="Times New Roman" w:cs="Times New Roman"/>
          <w:i w:val="0"/>
          <w:sz w:val="24"/>
          <w:szCs w:val="24"/>
        </w:rPr>
      </w:pPr>
    </w:p>
    <w:p w:rsidR="00ED7F49" w:rsidRPr="00217CDB" w:rsidRDefault="00B0331C" w:rsidP="0027186F">
      <w:pPr>
        <w:jc w:val="center"/>
        <w:rPr>
          <w:rFonts w:ascii="Times New Roman" w:hAnsi="Times New Roman" w:cs="Times New Roman"/>
          <w:b/>
        </w:rPr>
      </w:pPr>
      <w:r>
        <w:rPr>
          <w:rFonts w:ascii="Times New Roman" w:hAnsi="Times New Roman" w:cs="Times New Roman"/>
          <w:b/>
        </w:rPr>
        <w:t>Адм</w:t>
      </w:r>
      <w:r w:rsidR="00ED7F49" w:rsidRPr="00217CDB">
        <w:rPr>
          <w:rFonts w:ascii="Times New Roman" w:hAnsi="Times New Roman" w:cs="Times New Roman"/>
          <w:b/>
        </w:rPr>
        <w:t>инистративный регламент</w:t>
      </w:r>
    </w:p>
    <w:p w:rsidR="00ED7F49" w:rsidRPr="00217CDB" w:rsidRDefault="00ED7F49" w:rsidP="0027186F">
      <w:pPr>
        <w:jc w:val="center"/>
        <w:rPr>
          <w:rFonts w:ascii="Times New Roman" w:hAnsi="Times New Roman" w:cs="Times New Roman"/>
          <w:b/>
        </w:rPr>
      </w:pPr>
      <w:r w:rsidRPr="00217CDB">
        <w:rPr>
          <w:rFonts w:ascii="Times New Roman" w:hAnsi="Times New Roman" w:cs="Times New Roman"/>
          <w:b/>
        </w:rPr>
        <w:t>предоставления муниципальной услуги</w:t>
      </w:r>
    </w:p>
    <w:p w:rsidR="0027186F" w:rsidRPr="00217CDB" w:rsidRDefault="00B62217" w:rsidP="00217CDB">
      <w:pPr>
        <w:widowControl/>
        <w:autoSpaceDE w:val="0"/>
        <w:autoSpaceDN w:val="0"/>
        <w:adjustRightInd w:val="0"/>
        <w:jc w:val="center"/>
        <w:rPr>
          <w:rFonts w:ascii="Times New Roman" w:hAnsi="Times New Roman" w:cs="Times New Roman"/>
          <w:bCs/>
          <w:color w:val="auto"/>
          <w:lang w:bidi="ar-SA"/>
        </w:rPr>
      </w:pPr>
      <w:r w:rsidRPr="00217CDB">
        <w:rPr>
          <w:b/>
          <w:bCs/>
        </w:rPr>
        <w:br/>
      </w:r>
      <w:r w:rsidR="0027186F" w:rsidRPr="00217CDB">
        <w:rPr>
          <w:rFonts w:ascii="Times New Roman" w:hAnsi="Times New Roman" w:cs="Times New Roman"/>
          <w:bCs/>
          <w:color w:val="auto"/>
        </w:rPr>
        <w:t>«</w:t>
      </w:r>
      <w:r w:rsidR="0046020E" w:rsidRPr="0046020E">
        <w:rPr>
          <w:rFonts w:ascii="Times New Roman" w:hAnsi="Times New Roman" w:cs="Times New Roman"/>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27186F" w:rsidRPr="00217CDB">
        <w:rPr>
          <w:rFonts w:ascii="Times New Roman" w:hAnsi="Times New Roman" w:cs="Times New Roman"/>
          <w:bCs/>
          <w:color w:val="auto"/>
          <w:lang w:bidi="ar-SA"/>
        </w:rPr>
        <w:t>»</w:t>
      </w:r>
    </w:p>
    <w:p w:rsidR="00B51C87" w:rsidRDefault="00B62217" w:rsidP="00B51C87">
      <w:pPr>
        <w:pStyle w:val="1"/>
        <w:spacing w:after="0" w:line="240" w:lineRule="auto"/>
        <w:ind w:firstLine="0"/>
        <w:jc w:val="center"/>
        <w:rPr>
          <w:rFonts w:ascii="Times New Roman" w:hAnsi="Times New Roman" w:cs="Times New Roman"/>
          <w:b/>
          <w:sz w:val="28"/>
          <w:szCs w:val="28"/>
        </w:rPr>
      </w:pPr>
      <w:r w:rsidRPr="00ED7F49">
        <w:rPr>
          <w:rFonts w:ascii="Times New Roman" w:hAnsi="Times New Roman" w:cs="Times New Roman"/>
          <w:b/>
          <w:bCs/>
          <w:color w:val="auto"/>
          <w:sz w:val="24"/>
          <w:szCs w:val="24"/>
        </w:rPr>
        <w:br/>
      </w:r>
      <w:bookmarkStart w:id="1" w:name="bookmark0"/>
    </w:p>
    <w:p w:rsidR="0027186F" w:rsidRPr="00217CDB" w:rsidRDefault="00B62217" w:rsidP="00B51C87">
      <w:pPr>
        <w:pStyle w:val="1"/>
        <w:spacing w:after="0" w:line="240" w:lineRule="auto"/>
        <w:ind w:firstLine="0"/>
        <w:jc w:val="center"/>
        <w:rPr>
          <w:rFonts w:ascii="Times New Roman" w:hAnsi="Times New Roman" w:cs="Times New Roman"/>
          <w:b/>
          <w:sz w:val="24"/>
          <w:szCs w:val="24"/>
        </w:rPr>
      </w:pPr>
      <w:r w:rsidRPr="00217CDB">
        <w:rPr>
          <w:rFonts w:ascii="Times New Roman" w:hAnsi="Times New Roman" w:cs="Times New Roman"/>
          <w:b/>
          <w:sz w:val="24"/>
          <w:szCs w:val="24"/>
        </w:rPr>
        <w:t>Р</w:t>
      </w:r>
      <w:r w:rsidR="0027186F" w:rsidRPr="00217CDB">
        <w:rPr>
          <w:rFonts w:ascii="Times New Roman" w:hAnsi="Times New Roman" w:cs="Times New Roman"/>
          <w:b/>
          <w:sz w:val="24"/>
          <w:szCs w:val="24"/>
        </w:rPr>
        <w:t>аздел</w:t>
      </w:r>
      <w:r w:rsidRPr="00217CDB">
        <w:rPr>
          <w:rFonts w:ascii="Times New Roman" w:hAnsi="Times New Roman" w:cs="Times New Roman"/>
          <w:b/>
          <w:sz w:val="24"/>
          <w:szCs w:val="24"/>
        </w:rPr>
        <w:t xml:space="preserve"> 1. О</w:t>
      </w:r>
      <w:r w:rsidR="0027186F" w:rsidRPr="00217CDB">
        <w:rPr>
          <w:rFonts w:ascii="Times New Roman" w:hAnsi="Times New Roman" w:cs="Times New Roman"/>
          <w:b/>
          <w:sz w:val="24"/>
          <w:szCs w:val="24"/>
        </w:rPr>
        <w:t>бщие</w:t>
      </w:r>
      <w:r w:rsidRPr="00217CDB">
        <w:rPr>
          <w:rFonts w:ascii="Times New Roman" w:hAnsi="Times New Roman" w:cs="Times New Roman"/>
          <w:b/>
          <w:sz w:val="24"/>
          <w:szCs w:val="24"/>
        </w:rPr>
        <w:t xml:space="preserve"> </w:t>
      </w:r>
      <w:bookmarkEnd w:id="1"/>
      <w:r w:rsidR="0027186F" w:rsidRPr="00217CDB">
        <w:rPr>
          <w:rFonts w:ascii="Times New Roman" w:hAnsi="Times New Roman" w:cs="Times New Roman"/>
          <w:b/>
          <w:sz w:val="24"/>
          <w:szCs w:val="24"/>
        </w:rPr>
        <w:t>положения</w:t>
      </w:r>
      <w:bookmarkStart w:id="2" w:name="bookmark2"/>
    </w:p>
    <w:p w:rsidR="00E76267" w:rsidRPr="00217CDB" w:rsidRDefault="00E76267" w:rsidP="00B51C87">
      <w:pPr>
        <w:pStyle w:val="1"/>
        <w:spacing w:after="0" w:line="240" w:lineRule="auto"/>
        <w:ind w:firstLine="0"/>
        <w:jc w:val="center"/>
        <w:rPr>
          <w:rFonts w:ascii="Times New Roman" w:hAnsi="Times New Roman" w:cs="Times New Roman"/>
          <w:b/>
          <w:sz w:val="24"/>
          <w:szCs w:val="24"/>
        </w:rPr>
      </w:pPr>
    </w:p>
    <w:p w:rsidR="00CB7A6C" w:rsidRPr="00217CDB" w:rsidRDefault="00B62217" w:rsidP="00B51C87">
      <w:pPr>
        <w:pStyle w:val="1"/>
        <w:spacing w:after="0" w:line="240" w:lineRule="auto"/>
        <w:ind w:firstLine="0"/>
        <w:jc w:val="center"/>
        <w:rPr>
          <w:rFonts w:ascii="Times New Roman" w:hAnsi="Times New Roman" w:cs="Times New Roman"/>
          <w:b/>
          <w:sz w:val="24"/>
          <w:szCs w:val="24"/>
        </w:rPr>
      </w:pPr>
      <w:r w:rsidRPr="00E76267">
        <w:rPr>
          <w:rFonts w:ascii="Times New Roman" w:hAnsi="Times New Roman" w:cs="Times New Roman"/>
          <w:b/>
          <w:sz w:val="24"/>
          <w:szCs w:val="24"/>
        </w:rPr>
        <w:t>П</w:t>
      </w:r>
      <w:r w:rsidR="0027186F" w:rsidRPr="00E76267">
        <w:rPr>
          <w:rFonts w:ascii="Times New Roman" w:hAnsi="Times New Roman" w:cs="Times New Roman"/>
          <w:b/>
          <w:sz w:val="24"/>
          <w:szCs w:val="24"/>
        </w:rPr>
        <w:t>редмет</w:t>
      </w:r>
      <w:r w:rsidRPr="00E76267">
        <w:rPr>
          <w:rFonts w:ascii="Times New Roman" w:hAnsi="Times New Roman" w:cs="Times New Roman"/>
          <w:b/>
          <w:sz w:val="24"/>
          <w:szCs w:val="24"/>
        </w:rPr>
        <w:t xml:space="preserve"> </w:t>
      </w:r>
      <w:bookmarkEnd w:id="2"/>
      <w:r w:rsidR="0027186F" w:rsidRPr="00E76267">
        <w:rPr>
          <w:rFonts w:ascii="Times New Roman" w:hAnsi="Times New Roman" w:cs="Times New Roman"/>
          <w:b/>
          <w:sz w:val="24"/>
          <w:szCs w:val="24"/>
        </w:rPr>
        <w:t>регулирования</w:t>
      </w:r>
    </w:p>
    <w:p w:rsidR="00E76267" w:rsidRPr="00217CDB" w:rsidRDefault="00E76267" w:rsidP="00B51C87">
      <w:pPr>
        <w:pStyle w:val="1"/>
        <w:spacing w:after="0" w:line="240" w:lineRule="auto"/>
        <w:ind w:firstLine="0"/>
        <w:jc w:val="center"/>
        <w:rPr>
          <w:rFonts w:ascii="Times New Roman" w:hAnsi="Times New Roman" w:cs="Times New Roman"/>
          <w:b/>
          <w:sz w:val="24"/>
          <w:szCs w:val="24"/>
        </w:rPr>
      </w:pPr>
    </w:p>
    <w:p w:rsidR="009D369B" w:rsidRPr="00E76267" w:rsidRDefault="009D369B" w:rsidP="00B51C87">
      <w:pPr>
        <w:pStyle w:val="1"/>
        <w:tabs>
          <w:tab w:val="left" w:pos="66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7A4C1E" w:rsidRPr="005E131D">
        <w:rPr>
          <w:rFonts w:ascii="Times New Roman" w:hAnsi="Times New Roman" w:cs="Times New Roman"/>
          <w:sz w:val="24"/>
          <w:szCs w:val="24"/>
        </w:rPr>
        <w:t xml:space="preserve"> </w:t>
      </w:r>
      <w:r w:rsidRPr="00E76267">
        <w:rPr>
          <w:rFonts w:ascii="Times New Roman" w:hAnsi="Times New Roman" w:cs="Times New Roman"/>
          <w:sz w:val="24"/>
          <w:szCs w:val="24"/>
        </w:rPr>
        <w:t>1.1.</w:t>
      </w:r>
      <w:r w:rsidR="0027186F" w:rsidRPr="00E76267">
        <w:rPr>
          <w:rFonts w:ascii="Times New Roman" w:hAnsi="Times New Roman" w:cs="Times New Roman"/>
          <w:sz w:val="24"/>
          <w:szCs w:val="24"/>
        </w:rPr>
        <w:t xml:space="preserve">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инистративный регламент предоставления </w:t>
      </w:r>
      <w:r w:rsidR="0027186F"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w:t>
      </w:r>
      <w:r w:rsidR="004E6DAD" w:rsidRPr="004E6DAD">
        <w:rPr>
          <w:rFonts w:ascii="Times New Roman" w:hAnsi="Times New Roman" w:cs="Times New Roman"/>
          <w:sz w:val="24"/>
          <w:szCs w:val="24"/>
        </w:rPr>
        <w:t xml:space="preserve"> </w:t>
      </w:r>
      <w:r w:rsidR="00B62217" w:rsidRPr="0046020E">
        <w:rPr>
          <w:rFonts w:ascii="Times New Roman" w:hAnsi="Times New Roman" w:cs="Times New Roman"/>
          <w:sz w:val="24"/>
          <w:szCs w:val="24"/>
        </w:rPr>
        <w:t>"</w:t>
      </w:r>
      <w:r w:rsidR="0046020E" w:rsidRPr="0046020E">
        <w:rPr>
          <w:rFonts w:ascii="Times New Roman" w:hAnsi="Times New Roman" w:cs="Times New Roman"/>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B62217" w:rsidRPr="0046020E">
        <w:rPr>
          <w:rFonts w:ascii="Times New Roman" w:hAnsi="Times New Roman" w:cs="Times New Roman"/>
          <w:sz w:val="24"/>
          <w:szCs w:val="24"/>
        </w:rPr>
        <w:t xml:space="preserve">" (далее </w:t>
      </w:r>
      <w:r w:rsidR="00FC185D" w:rsidRPr="0046020E">
        <w:rPr>
          <w:rFonts w:ascii="Times New Roman" w:hAnsi="Times New Roman" w:cs="Times New Roman"/>
          <w:sz w:val="24"/>
          <w:szCs w:val="24"/>
        </w:rPr>
        <w:t>–</w:t>
      </w:r>
      <w:r w:rsidR="00B62217" w:rsidRPr="0046020E">
        <w:rPr>
          <w:rFonts w:ascii="Times New Roman" w:hAnsi="Times New Roman" w:cs="Times New Roman"/>
          <w:sz w:val="24"/>
          <w:szCs w:val="24"/>
        </w:rPr>
        <w:t xml:space="preserve"> </w:t>
      </w:r>
      <w:r w:rsidR="00B0331C">
        <w:rPr>
          <w:rFonts w:ascii="Times New Roman" w:hAnsi="Times New Roman" w:cs="Times New Roman"/>
          <w:sz w:val="24"/>
          <w:szCs w:val="24"/>
        </w:rPr>
        <w:t>адм</w:t>
      </w:r>
      <w:r w:rsidR="00FC185D" w:rsidRPr="0046020E">
        <w:rPr>
          <w:rFonts w:ascii="Times New Roman" w:hAnsi="Times New Roman" w:cs="Times New Roman"/>
          <w:sz w:val="24"/>
          <w:szCs w:val="24"/>
        </w:rPr>
        <w:t>инистративный р</w:t>
      </w:r>
      <w:r w:rsidR="00B62217" w:rsidRPr="0046020E">
        <w:rPr>
          <w:rFonts w:ascii="Times New Roman" w:hAnsi="Times New Roman" w:cs="Times New Roman"/>
          <w:sz w:val="24"/>
          <w:szCs w:val="24"/>
        </w:rPr>
        <w:t xml:space="preserve">егламент) устанавливает порядок и стандарт предоставления </w:t>
      </w:r>
      <w:r w:rsidRPr="0046020E">
        <w:rPr>
          <w:rFonts w:ascii="Times New Roman" w:hAnsi="Times New Roman" w:cs="Times New Roman"/>
          <w:sz w:val="24"/>
          <w:szCs w:val="24"/>
        </w:rPr>
        <w:t>муниципальной</w:t>
      </w:r>
      <w:r w:rsidR="00B62217" w:rsidRPr="0046020E">
        <w:rPr>
          <w:rFonts w:ascii="Times New Roman" w:hAnsi="Times New Roman" w:cs="Times New Roman"/>
          <w:sz w:val="24"/>
          <w:szCs w:val="24"/>
        </w:rPr>
        <w:t xml:space="preserve"> услуги "</w:t>
      </w:r>
      <w:r w:rsidR="0046020E" w:rsidRPr="0046020E">
        <w:rPr>
          <w:rFonts w:ascii="Times New Roman" w:hAnsi="Times New Roman" w:cs="Times New Roman"/>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B62217" w:rsidRPr="0046020E">
        <w:rPr>
          <w:rFonts w:ascii="Times New Roman" w:hAnsi="Times New Roman" w:cs="Times New Roman"/>
          <w:sz w:val="24"/>
          <w:szCs w:val="24"/>
        </w:rPr>
        <w:t>"</w:t>
      </w:r>
      <w:r w:rsidR="00B62217" w:rsidRPr="00E76267">
        <w:rPr>
          <w:rFonts w:ascii="Times New Roman" w:hAnsi="Times New Roman" w:cs="Times New Roman"/>
          <w:sz w:val="24"/>
          <w:szCs w:val="24"/>
        </w:rPr>
        <w:t xml:space="preserve"> (далее - </w:t>
      </w:r>
      <w:r w:rsidR="0027186F" w:rsidRPr="00E76267">
        <w:rPr>
          <w:rFonts w:ascii="Times New Roman" w:hAnsi="Times New Roman" w:cs="Times New Roman"/>
          <w:sz w:val="24"/>
          <w:szCs w:val="24"/>
        </w:rPr>
        <w:t>муниципальная</w:t>
      </w:r>
      <w:r w:rsidR="00B62217" w:rsidRPr="00E76267">
        <w:rPr>
          <w:rFonts w:ascii="Times New Roman" w:hAnsi="Times New Roman" w:cs="Times New Roman"/>
          <w:sz w:val="24"/>
          <w:szCs w:val="24"/>
        </w:rPr>
        <w:t xml:space="preserve"> услуга).</w:t>
      </w:r>
      <w:r w:rsidRPr="00E76267">
        <w:rPr>
          <w:rFonts w:ascii="Times New Roman" w:hAnsi="Times New Roman" w:cs="Times New Roman"/>
          <w:sz w:val="24"/>
          <w:szCs w:val="24"/>
        </w:rPr>
        <w:t xml:space="preserve">  </w:t>
      </w:r>
    </w:p>
    <w:p w:rsidR="00217CDB" w:rsidRPr="0046020E" w:rsidRDefault="00217CDB" w:rsidP="00217CDB">
      <w:pPr>
        <w:autoSpaceDE w:val="0"/>
        <w:autoSpaceDN w:val="0"/>
        <w:ind w:firstLine="709"/>
        <w:jc w:val="both"/>
        <w:rPr>
          <w:rFonts w:ascii="Times New Roman" w:eastAsia="Times New Roman" w:hAnsi="Times New Roman" w:cs="Times New Roman"/>
          <w:kern w:val="2"/>
        </w:rPr>
      </w:pPr>
      <w:r>
        <w:rPr>
          <w:rFonts w:ascii="Times New Roman" w:hAnsi="Times New Roman" w:cs="Times New Roman"/>
        </w:rPr>
        <w:t>1.2.</w:t>
      </w:r>
      <w:r w:rsidR="009D369B" w:rsidRPr="00E76267">
        <w:rPr>
          <w:rFonts w:ascii="Times New Roman" w:hAnsi="Times New Roman" w:cs="Times New Roman"/>
        </w:rPr>
        <w:t xml:space="preserve"> </w:t>
      </w:r>
      <w:r w:rsidRPr="008811E6">
        <w:rPr>
          <w:rFonts w:ascii="Times New Roman" w:eastAsia="Times New Roman" w:hAnsi="Times New Roman" w:cs="Times New Roman"/>
          <w:kern w:val="2"/>
        </w:rPr>
        <w:t xml:space="preserve">Целью настоящего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инистративного регламента является обеспечение открытости порядка предоставления муниципальной услуги, указанной в пункте 1 настоящего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инистративного регламента, повышения качества ее исполнения, создания условий для участия граждан в отношениях, возникающих при предоставлении муниципальной услуги.</w:t>
      </w:r>
    </w:p>
    <w:p w:rsidR="004E6DAD" w:rsidRPr="004E6DAD" w:rsidRDefault="004E6DAD" w:rsidP="00217CDB">
      <w:pPr>
        <w:autoSpaceDE w:val="0"/>
        <w:autoSpaceDN w:val="0"/>
        <w:ind w:firstLine="709"/>
        <w:jc w:val="both"/>
        <w:rPr>
          <w:rFonts w:ascii="Times New Roman" w:eastAsia="Times New Roman" w:hAnsi="Times New Roman" w:cs="Times New Roman"/>
          <w:kern w:val="2"/>
        </w:rPr>
      </w:pPr>
    </w:p>
    <w:p w:rsidR="00E76267" w:rsidRPr="00217CDB" w:rsidRDefault="00E76267" w:rsidP="009D369B">
      <w:pPr>
        <w:pStyle w:val="1"/>
        <w:tabs>
          <w:tab w:val="left" w:pos="668"/>
        </w:tabs>
        <w:spacing w:after="0" w:line="240" w:lineRule="auto"/>
        <w:ind w:firstLine="0"/>
        <w:jc w:val="both"/>
        <w:rPr>
          <w:rFonts w:ascii="Times New Roman" w:hAnsi="Times New Roman" w:cs="Times New Roman"/>
          <w:sz w:val="24"/>
          <w:szCs w:val="24"/>
        </w:rPr>
      </w:pPr>
    </w:p>
    <w:p w:rsidR="00CB7A6C" w:rsidRPr="00E76267" w:rsidRDefault="009D369B" w:rsidP="00FC185D">
      <w:pPr>
        <w:pStyle w:val="12"/>
        <w:keepNext/>
        <w:keepLines/>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rsidR="00CB7A6C" w:rsidRPr="00320504" w:rsidRDefault="00C40F68" w:rsidP="007A4C1E">
      <w:pPr>
        <w:autoSpaceDE w:val="0"/>
        <w:ind w:firstLine="709"/>
        <w:jc w:val="both"/>
        <w:rPr>
          <w:rFonts w:ascii="Times New Roman" w:hAnsi="Times New Roman" w:cs="Times New Roman"/>
        </w:rPr>
      </w:pPr>
      <w:r w:rsidRPr="00320504">
        <w:rPr>
          <w:rFonts w:ascii="Times New Roman" w:hAnsi="Times New Roman" w:cs="Times New Roman"/>
        </w:rPr>
        <w:t>1.</w:t>
      </w:r>
      <w:r w:rsidR="00217CDB" w:rsidRPr="00320504">
        <w:rPr>
          <w:rFonts w:ascii="Times New Roman" w:hAnsi="Times New Roman" w:cs="Times New Roman"/>
        </w:rPr>
        <w:t>3</w:t>
      </w:r>
      <w:r w:rsidRPr="00320504">
        <w:rPr>
          <w:rFonts w:ascii="Times New Roman" w:hAnsi="Times New Roman" w:cs="Times New Roman"/>
        </w:rPr>
        <w:t xml:space="preserve">. </w:t>
      </w:r>
      <w:r w:rsidR="00B62217" w:rsidRPr="004E6DAD">
        <w:rPr>
          <w:rFonts w:ascii="Times New Roman" w:hAnsi="Times New Roman" w:cs="Times New Roman"/>
        </w:rPr>
        <w:t xml:space="preserve">Заявителями являются </w:t>
      </w:r>
      <w:r w:rsidR="0046020E" w:rsidRPr="0046020E">
        <w:rPr>
          <w:rFonts w:ascii="Times New Roman" w:hAnsi="Times New Roman" w:cs="Times New Roman"/>
        </w:rPr>
        <w:t>физические лица, юридические лица и индивидуальные предприниматели</w:t>
      </w:r>
      <w:r w:rsidR="00B62217" w:rsidRPr="00320504">
        <w:rPr>
          <w:rFonts w:ascii="Times New Roman" w:hAnsi="Times New Roman" w:cs="Times New Roman"/>
          <w:color w:val="auto"/>
        </w:rPr>
        <w:t>,</w:t>
      </w:r>
      <w:r w:rsidR="00B62217" w:rsidRPr="00320504">
        <w:rPr>
          <w:rFonts w:ascii="Times New Roman" w:hAnsi="Times New Roman" w:cs="Times New Roman"/>
        </w:rPr>
        <w:t xml:space="preserve"> заинтересованные в предоставлении </w:t>
      </w:r>
      <w:r w:rsidRPr="00320504">
        <w:rPr>
          <w:rFonts w:ascii="Times New Roman" w:hAnsi="Times New Roman" w:cs="Times New Roman"/>
        </w:rPr>
        <w:t>муниципаль</w:t>
      </w:r>
      <w:r w:rsidR="00B62217" w:rsidRPr="00320504">
        <w:rPr>
          <w:rFonts w:ascii="Times New Roman" w:hAnsi="Times New Roman" w:cs="Times New Roman"/>
        </w:rPr>
        <w:t>ной услуги (далее - Заявители).</w:t>
      </w:r>
    </w:p>
    <w:p w:rsidR="00CB7A6C" w:rsidRPr="00E76267" w:rsidRDefault="00C40F68" w:rsidP="007A4C1E">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color w:val="000000" w:themeColor="text1"/>
          <w:sz w:val="24"/>
          <w:szCs w:val="24"/>
        </w:rPr>
        <w:t xml:space="preserve">   </w:t>
      </w:r>
      <w:r w:rsidR="007A4C1E" w:rsidRPr="007A4C1E">
        <w:rPr>
          <w:rFonts w:ascii="Times New Roman" w:hAnsi="Times New Roman" w:cs="Times New Roman"/>
          <w:color w:val="000000" w:themeColor="text1"/>
          <w:sz w:val="24"/>
          <w:szCs w:val="24"/>
        </w:rPr>
        <w:t xml:space="preserve"> </w:t>
      </w:r>
      <w:r w:rsidRPr="00E76267">
        <w:rPr>
          <w:rFonts w:ascii="Times New Roman" w:hAnsi="Times New Roman" w:cs="Times New Roman"/>
          <w:color w:val="000000" w:themeColor="text1"/>
          <w:sz w:val="24"/>
          <w:szCs w:val="24"/>
        </w:rPr>
        <w:t>1.</w:t>
      </w:r>
      <w:r w:rsidR="00217CDB">
        <w:rPr>
          <w:rFonts w:ascii="Times New Roman" w:hAnsi="Times New Roman" w:cs="Times New Roman"/>
          <w:color w:val="000000" w:themeColor="text1"/>
          <w:sz w:val="24"/>
          <w:szCs w:val="24"/>
        </w:rPr>
        <w:t>4</w:t>
      </w:r>
      <w:r w:rsidRPr="00E76267">
        <w:rPr>
          <w:rFonts w:ascii="Times New Roman" w:hAnsi="Times New Roman" w:cs="Times New Roman"/>
          <w:color w:val="000000" w:themeColor="text1"/>
          <w:sz w:val="24"/>
          <w:szCs w:val="24"/>
        </w:rPr>
        <w:t>. Интересы заявителей, указанных в пункте 1.</w:t>
      </w:r>
      <w:r w:rsidR="00CF460C">
        <w:rPr>
          <w:rFonts w:ascii="Times New Roman" w:hAnsi="Times New Roman" w:cs="Times New Roman"/>
          <w:color w:val="000000" w:themeColor="text1"/>
          <w:sz w:val="24"/>
          <w:szCs w:val="24"/>
        </w:rPr>
        <w:t>3</w:t>
      </w:r>
      <w:r w:rsidRPr="00E76267">
        <w:rPr>
          <w:rFonts w:ascii="Times New Roman" w:hAnsi="Times New Roman" w:cs="Times New Roman"/>
          <w:color w:val="000000" w:themeColor="text1"/>
          <w:sz w:val="24"/>
          <w:szCs w:val="24"/>
        </w:rPr>
        <w:t xml:space="preserve"> настоящего </w:t>
      </w:r>
      <w:r w:rsidR="00B0331C">
        <w:rPr>
          <w:rFonts w:ascii="Times New Roman" w:hAnsi="Times New Roman" w:cs="Times New Roman"/>
          <w:color w:val="000000" w:themeColor="text1"/>
          <w:sz w:val="24"/>
          <w:szCs w:val="24"/>
        </w:rPr>
        <w:t>адм</w:t>
      </w:r>
      <w:r w:rsidRPr="00E76267">
        <w:rPr>
          <w:rFonts w:ascii="Times New Roman" w:hAnsi="Times New Roman" w:cs="Times New Roman"/>
          <w:color w:val="000000" w:themeColor="text1"/>
          <w:sz w:val="24"/>
          <w:szCs w:val="24"/>
        </w:rPr>
        <w:t>инистративного регламента, могут представлять их уполномоченные представители, полномочия которых должны быть подтверждены доверенностью, оформленной в соответствии с требованиями законодательства Российской Федерации</w:t>
      </w:r>
      <w:r w:rsidR="00B62217" w:rsidRPr="00E76267">
        <w:rPr>
          <w:rFonts w:ascii="Times New Roman" w:hAnsi="Times New Roman" w:cs="Times New Roman"/>
          <w:sz w:val="24"/>
          <w:szCs w:val="24"/>
        </w:rPr>
        <w:t>, содержащ</w:t>
      </w:r>
      <w:r w:rsidRPr="00E76267">
        <w:rPr>
          <w:rFonts w:ascii="Times New Roman" w:hAnsi="Times New Roman" w:cs="Times New Roman"/>
          <w:sz w:val="24"/>
          <w:szCs w:val="24"/>
        </w:rPr>
        <w:t>ей</w:t>
      </w:r>
      <w:r w:rsidR="00B62217" w:rsidRPr="00E76267">
        <w:rPr>
          <w:rFonts w:ascii="Times New Roman" w:hAnsi="Times New Roman" w:cs="Times New Roman"/>
          <w:sz w:val="24"/>
          <w:szCs w:val="24"/>
        </w:rPr>
        <w:t xml:space="preserve"> указание на полномочия доверенного лица по представлению заявителя при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rsidR="00CB7A6C" w:rsidRPr="00E76267" w:rsidRDefault="00CB7A6C">
      <w:pPr>
        <w:pStyle w:val="1"/>
        <w:spacing w:after="0" w:line="276" w:lineRule="auto"/>
        <w:ind w:firstLine="420"/>
        <w:jc w:val="both"/>
        <w:rPr>
          <w:rFonts w:ascii="Times New Roman" w:hAnsi="Times New Roman" w:cs="Times New Roman"/>
          <w:sz w:val="24"/>
          <w:szCs w:val="24"/>
        </w:rPr>
      </w:pPr>
    </w:p>
    <w:p w:rsidR="00CB7A6C" w:rsidRPr="00E76267" w:rsidRDefault="00C40F68">
      <w:pPr>
        <w:pStyle w:val="12"/>
        <w:keepNext/>
        <w:keepLines/>
        <w:rPr>
          <w:rFonts w:ascii="Times New Roman" w:hAnsi="Times New Roman" w:cs="Times New Roman"/>
          <w:sz w:val="24"/>
          <w:szCs w:val="24"/>
        </w:rPr>
      </w:pPr>
      <w:bookmarkStart w:id="3" w:name="bookmark6"/>
      <w:r w:rsidRPr="00E76267">
        <w:rPr>
          <w:rFonts w:ascii="Times New Roman" w:hAnsi="Times New Roman" w:cs="Times New Roman"/>
          <w:sz w:val="24"/>
          <w:szCs w:val="24"/>
        </w:rPr>
        <w:t>Требования к порядку информирования о предоставлении муниципальной услуги</w:t>
      </w:r>
      <w:bookmarkEnd w:id="3"/>
    </w:p>
    <w:p w:rsidR="00FC185D" w:rsidRPr="00E76267" w:rsidRDefault="00FC185D" w:rsidP="007A4C1E">
      <w:pPr>
        <w:autoSpaceDE w:val="0"/>
        <w:autoSpaceDN w:val="0"/>
        <w:jc w:val="both"/>
        <w:rPr>
          <w:rFonts w:ascii="Times New Roman" w:eastAsia="Times New Roman" w:hAnsi="Times New Roman" w:cs="Times New Roman"/>
          <w:kern w:val="2"/>
        </w:rPr>
      </w:pPr>
      <w:r w:rsidRPr="00E76267">
        <w:rPr>
          <w:rFonts w:ascii="Times New Roman" w:hAnsi="Times New Roman" w:cs="Times New Roman"/>
          <w:color w:val="000000" w:themeColor="text1"/>
        </w:rPr>
        <w:t xml:space="preserve">           1.</w:t>
      </w:r>
      <w:r w:rsidR="00217CDB">
        <w:rPr>
          <w:rFonts w:ascii="Times New Roman" w:hAnsi="Times New Roman" w:cs="Times New Roman"/>
          <w:color w:val="000000" w:themeColor="text1"/>
        </w:rPr>
        <w:t>5</w:t>
      </w:r>
      <w:r w:rsidRPr="00E76267">
        <w:rPr>
          <w:rFonts w:ascii="Times New Roman" w:hAnsi="Times New Roman" w:cs="Times New Roman"/>
          <w:color w:val="000000" w:themeColor="text1"/>
        </w:rPr>
        <w:t xml:space="preserve">. </w:t>
      </w:r>
      <w:r w:rsidRPr="00E76267">
        <w:rPr>
          <w:rFonts w:ascii="Times New Roman" w:hAnsi="Times New Roman" w:cs="Times New Roman"/>
        </w:rPr>
        <w:t xml:space="preserve"> </w:t>
      </w:r>
      <w:r w:rsidRPr="00E76267">
        <w:rPr>
          <w:rFonts w:ascii="Times New Roman" w:eastAsia="Times New Roman" w:hAnsi="Times New Roman" w:cs="Times New Roman"/>
          <w:kern w:val="2"/>
        </w:rPr>
        <w:t>Информацию о порядке предоставления муниципальной услуги заявитель и его представитель могут получить:</w:t>
      </w:r>
    </w:p>
    <w:p w:rsidR="00FC185D" w:rsidRPr="00E76267" w:rsidRDefault="00FC185D" w:rsidP="007A4C1E">
      <w:pPr>
        <w:autoSpaceDE w:val="0"/>
        <w:autoSpaceDN w:val="0"/>
        <w:adjustRightInd w:val="0"/>
        <w:ind w:firstLine="709"/>
        <w:jc w:val="both"/>
        <w:rPr>
          <w:rFonts w:ascii="Times New Roman" w:eastAsia="Calibri" w:hAnsi="Times New Roman" w:cs="Times New Roman"/>
          <w:kern w:val="2"/>
          <w:lang w:eastAsia="en-US"/>
        </w:rPr>
      </w:pPr>
      <w:r w:rsidRPr="00E76267">
        <w:rPr>
          <w:rFonts w:ascii="Times New Roman" w:eastAsia="Calibri" w:hAnsi="Times New Roman" w:cs="Times New Roman"/>
          <w:kern w:val="2"/>
        </w:rPr>
        <w:t xml:space="preserve">1) на информационных стендах, расположенных в помещениях, занимаемых </w:t>
      </w:r>
      <w:r w:rsidR="00B0331C">
        <w:rPr>
          <w:rFonts w:ascii="Times New Roman" w:eastAsia="Calibri" w:hAnsi="Times New Roman" w:cs="Times New Roman"/>
          <w:kern w:val="2"/>
        </w:rPr>
        <w:t>адм</w:t>
      </w:r>
      <w:r w:rsidRPr="00E76267">
        <w:rPr>
          <w:rFonts w:ascii="Times New Roman" w:eastAsia="Calibri" w:hAnsi="Times New Roman" w:cs="Times New Roman"/>
          <w:kern w:val="2"/>
        </w:rPr>
        <w:t>инистрацией, МФЦ;</w:t>
      </w:r>
    </w:p>
    <w:p w:rsidR="00FC185D" w:rsidRPr="00E76267" w:rsidRDefault="00FC185D" w:rsidP="007A4C1E">
      <w:pPr>
        <w:autoSpaceDE w:val="0"/>
        <w:autoSpaceDN w:val="0"/>
        <w:adjustRightInd w:val="0"/>
        <w:ind w:firstLine="709"/>
        <w:jc w:val="both"/>
        <w:rPr>
          <w:rFonts w:ascii="Times New Roman" w:eastAsia="Calibri" w:hAnsi="Times New Roman" w:cs="Times New Roman"/>
          <w:color w:val="000000" w:themeColor="text1"/>
          <w:kern w:val="2"/>
        </w:rPr>
      </w:pPr>
      <w:r w:rsidRPr="00E76267">
        <w:rPr>
          <w:rFonts w:ascii="Times New Roman" w:eastAsia="Calibri" w:hAnsi="Times New Roman" w:cs="Times New Roman"/>
          <w:color w:val="000000" w:themeColor="text1"/>
          <w:kern w:val="2"/>
        </w:rPr>
        <w:t xml:space="preserve">2) на официальном сайте </w:t>
      </w:r>
      <w:r w:rsidR="00B0331C">
        <w:rPr>
          <w:rFonts w:ascii="Times New Roman" w:eastAsia="Calibri" w:hAnsi="Times New Roman" w:cs="Times New Roman"/>
          <w:color w:val="000000" w:themeColor="text1"/>
          <w:kern w:val="2"/>
        </w:rPr>
        <w:t>администрации</w:t>
      </w:r>
      <w:r w:rsidRPr="00E76267">
        <w:rPr>
          <w:rFonts w:ascii="Times New Roman" w:eastAsia="Calibri" w:hAnsi="Times New Roman" w:cs="Times New Roman"/>
          <w:color w:val="000000" w:themeColor="text1"/>
          <w:kern w:val="2"/>
        </w:rPr>
        <w:t xml:space="preserve"> </w:t>
      </w:r>
      <w:r w:rsidRPr="00E76267">
        <w:rPr>
          <w:rFonts w:ascii="Times New Roman" w:hAnsi="Times New Roman" w:cs="Times New Roman"/>
          <w:color w:val="000000" w:themeColor="text1"/>
        </w:rPr>
        <w:t>в</w:t>
      </w:r>
      <w:r w:rsidRPr="00E76267">
        <w:rPr>
          <w:rFonts w:ascii="Times New Roman" w:hAnsi="Times New Roman" w:cs="Times New Roman"/>
          <w:color w:val="000000" w:themeColor="text1"/>
          <w:spacing w:val="1"/>
        </w:rPr>
        <w:t xml:space="preserve"> </w:t>
      </w:r>
      <w:r w:rsidRPr="00E76267">
        <w:rPr>
          <w:rFonts w:ascii="Times New Roman" w:hAnsi="Times New Roman" w:cs="Times New Roman"/>
          <w:color w:val="000000" w:themeColor="text1"/>
        </w:rPr>
        <w:t>информационно-телекоммуникационной</w:t>
      </w:r>
      <w:r w:rsidRPr="00E76267">
        <w:rPr>
          <w:rFonts w:ascii="Times New Roman" w:hAnsi="Times New Roman" w:cs="Times New Roman"/>
          <w:color w:val="000000" w:themeColor="text1"/>
          <w:spacing w:val="-3"/>
        </w:rPr>
        <w:t xml:space="preserve"> </w:t>
      </w:r>
      <w:r w:rsidRPr="00E76267">
        <w:rPr>
          <w:rFonts w:ascii="Times New Roman" w:hAnsi="Times New Roman" w:cs="Times New Roman"/>
          <w:color w:val="000000" w:themeColor="text1"/>
        </w:rPr>
        <w:t>сети</w:t>
      </w:r>
      <w:r w:rsidRPr="00E76267">
        <w:rPr>
          <w:rFonts w:ascii="Times New Roman" w:hAnsi="Times New Roman" w:cs="Times New Roman"/>
          <w:color w:val="000000" w:themeColor="text1"/>
          <w:spacing w:val="3"/>
        </w:rPr>
        <w:t xml:space="preserve"> </w:t>
      </w:r>
      <w:r w:rsidRPr="00E76267">
        <w:rPr>
          <w:rFonts w:ascii="Times New Roman" w:hAnsi="Times New Roman" w:cs="Times New Roman"/>
          <w:color w:val="000000" w:themeColor="text1"/>
        </w:rPr>
        <w:t>«Интернет»</w:t>
      </w:r>
      <w:r w:rsidRPr="00E76267">
        <w:rPr>
          <w:rFonts w:ascii="Times New Roman" w:hAnsi="Times New Roman" w:cs="Times New Roman"/>
          <w:color w:val="000000" w:themeColor="text1"/>
          <w:spacing w:val="-5"/>
        </w:rPr>
        <w:t>:</w:t>
      </w:r>
      <w:r w:rsidR="00B0331C">
        <w:t xml:space="preserve"> </w:t>
      </w:r>
      <w:r w:rsidR="00B0331C" w:rsidRPr="00B0331C">
        <w:rPr>
          <w:rFonts w:ascii="Times New Roman" w:hAnsi="Times New Roman" w:cs="Times New Roman"/>
        </w:rPr>
        <w:t>https://pryazha.org/</w:t>
      </w:r>
      <w:r w:rsidRPr="00B0331C">
        <w:rPr>
          <w:rFonts w:ascii="Times New Roman" w:eastAsia="Calibri" w:hAnsi="Times New Roman" w:cs="Times New Roman"/>
          <w:color w:val="000000" w:themeColor="text1"/>
          <w:kern w:val="2"/>
        </w:rPr>
        <w:t>,</w:t>
      </w:r>
      <w:r w:rsidRPr="00E76267">
        <w:rPr>
          <w:rFonts w:ascii="Times New Roman" w:eastAsia="Calibri" w:hAnsi="Times New Roman" w:cs="Times New Roman"/>
          <w:color w:val="000000" w:themeColor="text1"/>
          <w:kern w:val="2"/>
        </w:rPr>
        <w:t xml:space="preserve"> </w:t>
      </w:r>
      <w:r w:rsidR="008B2B88" w:rsidRPr="00E76267">
        <w:rPr>
          <w:rFonts w:ascii="Times New Roman" w:hAnsi="Times New Roman" w:cs="Times New Roman"/>
        </w:rPr>
        <w:t>на официальном сайте МФЦ по адресу: https://mfc-karelia.ru</w:t>
      </w:r>
      <w:r w:rsidRPr="00E76267">
        <w:rPr>
          <w:rFonts w:ascii="Times New Roman" w:eastAsia="Calibri" w:hAnsi="Times New Roman" w:cs="Times New Roman"/>
          <w:color w:val="000000" w:themeColor="text1"/>
          <w:kern w:val="2"/>
        </w:rPr>
        <w:t>;</w:t>
      </w:r>
    </w:p>
    <w:p w:rsidR="00FC185D" w:rsidRPr="00E76267" w:rsidRDefault="00FC185D" w:rsidP="007A4C1E">
      <w:pPr>
        <w:autoSpaceDE w:val="0"/>
        <w:autoSpaceDN w:val="0"/>
        <w:adjustRightInd w:val="0"/>
        <w:ind w:firstLine="709"/>
        <w:jc w:val="both"/>
        <w:rPr>
          <w:rFonts w:ascii="Times New Roman" w:eastAsia="Calibri" w:hAnsi="Times New Roman" w:cs="Times New Roman"/>
          <w:color w:val="000000" w:themeColor="text1"/>
          <w:kern w:val="2"/>
        </w:rPr>
      </w:pPr>
      <w:r w:rsidRPr="00E76267">
        <w:rPr>
          <w:rFonts w:ascii="Times New Roman" w:eastAsia="Calibri" w:hAnsi="Times New Roman" w:cs="Times New Roman"/>
          <w:color w:val="000000" w:themeColor="text1"/>
          <w:kern w:val="2"/>
        </w:rPr>
        <w:t xml:space="preserve">3) на </w:t>
      </w:r>
      <w:r w:rsidR="008B2B88" w:rsidRPr="00E76267">
        <w:rPr>
          <w:rFonts w:ascii="Times New Roman" w:hAnsi="Times New Roman" w:cs="Times New Roman"/>
        </w:rPr>
        <w:t>Едином портале государственных и муниципальных услуг</w:t>
      </w:r>
      <w:r w:rsidRPr="00E76267">
        <w:rPr>
          <w:rFonts w:ascii="Times New Roman" w:eastAsia="Calibri" w:hAnsi="Times New Roman" w:cs="Times New Roman"/>
          <w:color w:val="000000" w:themeColor="text1"/>
          <w:kern w:val="2"/>
        </w:rPr>
        <w:t xml:space="preserve">; </w:t>
      </w:r>
    </w:p>
    <w:p w:rsidR="00FC185D" w:rsidRPr="00E76267" w:rsidRDefault="00FC185D" w:rsidP="007A4C1E">
      <w:pPr>
        <w:autoSpaceDE w:val="0"/>
        <w:autoSpaceDN w:val="0"/>
        <w:adjustRightInd w:val="0"/>
        <w:ind w:firstLine="709"/>
        <w:jc w:val="both"/>
        <w:rPr>
          <w:rFonts w:ascii="Times New Roman" w:eastAsiaTheme="minorHAnsi" w:hAnsi="Times New Roman" w:cs="Times New Roman"/>
          <w:color w:val="auto"/>
        </w:rPr>
      </w:pPr>
      <w:r w:rsidRPr="00E76267">
        <w:rPr>
          <w:rFonts w:ascii="Times New Roman" w:eastAsia="Calibri" w:hAnsi="Times New Roman" w:cs="Times New Roman"/>
          <w:color w:val="000000" w:themeColor="text1"/>
          <w:kern w:val="2"/>
        </w:rPr>
        <w:lastRenderedPageBreak/>
        <w:t xml:space="preserve">4) путем личного обращения в </w:t>
      </w:r>
      <w:r w:rsidR="00B0331C">
        <w:rPr>
          <w:rFonts w:ascii="Times New Roman" w:eastAsia="Calibri" w:hAnsi="Times New Roman" w:cs="Times New Roman"/>
          <w:color w:val="000000" w:themeColor="text1"/>
          <w:kern w:val="2"/>
        </w:rPr>
        <w:t>адм</w:t>
      </w:r>
      <w:r w:rsidRPr="00E76267">
        <w:rPr>
          <w:rFonts w:ascii="Times New Roman" w:eastAsia="Calibri" w:hAnsi="Times New Roman" w:cs="Times New Roman"/>
          <w:color w:val="000000" w:themeColor="text1"/>
          <w:kern w:val="2"/>
        </w:rPr>
        <w:t xml:space="preserve">инистрацию </w:t>
      </w:r>
      <w:r w:rsidRPr="00E76267">
        <w:rPr>
          <w:rFonts w:ascii="Times New Roman" w:hAnsi="Times New Roman" w:cs="Times New Roman"/>
        </w:rPr>
        <w:t xml:space="preserve">по адресу: Республика Карелия, </w:t>
      </w:r>
      <w:r w:rsidR="00B0331C">
        <w:rPr>
          <w:rFonts w:ascii="Times New Roman" w:hAnsi="Times New Roman" w:cs="Times New Roman"/>
        </w:rPr>
        <w:t>Пряжинский</w:t>
      </w:r>
      <w:r w:rsidRPr="00E76267">
        <w:rPr>
          <w:rFonts w:ascii="Times New Roman" w:hAnsi="Times New Roman" w:cs="Times New Roman"/>
        </w:rPr>
        <w:t xml:space="preserve"> район, </w:t>
      </w:r>
      <w:r w:rsidR="00B0331C">
        <w:rPr>
          <w:rFonts w:ascii="Times New Roman" w:hAnsi="Times New Roman" w:cs="Times New Roman"/>
        </w:rPr>
        <w:t>пгт Пряжа</w:t>
      </w:r>
      <w:r w:rsidRPr="00E76267">
        <w:rPr>
          <w:rFonts w:ascii="Times New Roman" w:hAnsi="Times New Roman" w:cs="Times New Roman"/>
        </w:rPr>
        <w:t xml:space="preserve">, </w:t>
      </w:r>
      <w:r w:rsidR="00B0331C">
        <w:rPr>
          <w:rFonts w:ascii="Times New Roman" w:hAnsi="Times New Roman" w:cs="Times New Roman"/>
        </w:rPr>
        <w:t>ул. Советская</w:t>
      </w:r>
      <w:r w:rsidRPr="00E76267">
        <w:rPr>
          <w:rFonts w:ascii="Times New Roman" w:hAnsi="Times New Roman" w:cs="Times New Roman"/>
        </w:rPr>
        <w:t xml:space="preserve">, д. </w:t>
      </w:r>
      <w:r w:rsidR="00B0331C">
        <w:rPr>
          <w:rFonts w:ascii="Times New Roman" w:hAnsi="Times New Roman" w:cs="Times New Roman"/>
        </w:rPr>
        <w:t>61</w:t>
      </w:r>
      <w:r w:rsidRPr="00E76267">
        <w:rPr>
          <w:rFonts w:ascii="Times New Roman" w:hAnsi="Times New Roman" w:cs="Times New Roman"/>
        </w:rPr>
        <w:t xml:space="preserve"> (2 этаж, кабинет №</w:t>
      </w:r>
      <w:r w:rsidR="00B0331C">
        <w:rPr>
          <w:rFonts w:ascii="Times New Roman" w:hAnsi="Times New Roman" w:cs="Times New Roman"/>
        </w:rPr>
        <w:t>13</w:t>
      </w:r>
      <w:r w:rsidRPr="00E76267">
        <w:rPr>
          <w:rFonts w:ascii="Times New Roman" w:hAnsi="Times New Roman" w:cs="Times New Roman"/>
        </w:rPr>
        <w:t>).</w:t>
      </w:r>
    </w:p>
    <w:p w:rsidR="00FC185D" w:rsidRPr="00E76267" w:rsidRDefault="00FC185D" w:rsidP="007A4C1E">
      <w:pPr>
        <w:pStyle w:val="ac"/>
        <w:tabs>
          <w:tab w:val="left" w:pos="10206"/>
        </w:tabs>
        <w:ind w:firstLine="709"/>
        <w:rPr>
          <w:rFonts w:eastAsia="Calibri"/>
          <w:color w:val="000000" w:themeColor="text1"/>
          <w:kern w:val="2"/>
          <w:sz w:val="24"/>
        </w:rPr>
      </w:pPr>
      <w:r w:rsidRPr="00E76267">
        <w:rPr>
          <w:sz w:val="24"/>
        </w:rPr>
        <w:t>Часы приема (в предпраздничные дни продолжительность времени работы сокращается на 1</w:t>
      </w:r>
      <w:r w:rsidR="009452E5" w:rsidRPr="00E76267">
        <w:rPr>
          <w:sz w:val="24"/>
        </w:rPr>
        <w:t xml:space="preserve"> </w:t>
      </w:r>
      <w:r w:rsidRPr="00E76267">
        <w:rPr>
          <w:sz w:val="24"/>
        </w:rPr>
        <w:t xml:space="preserve">час): </w:t>
      </w:r>
      <w:r w:rsidR="00B0331C">
        <w:rPr>
          <w:sz w:val="24"/>
        </w:rPr>
        <w:t>вторник</w:t>
      </w:r>
      <w:r w:rsidRPr="00E76267">
        <w:rPr>
          <w:sz w:val="24"/>
        </w:rPr>
        <w:t xml:space="preserve"> с 1</w:t>
      </w:r>
      <w:r w:rsidR="00B0331C">
        <w:rPr>
          <w:sz w:val="24"/>
        </w:rPr>
        <w:t>0</w:t>
      </w:r>
      <w:r w:rsidRPr="00E76267">
        <w:rPr>
          <w:sz w:val="24"/>
        </w:rPr>
        <w:t>.00 до 1</w:t>
      </w:r>
      <w:r w:rsidR="00B0331C">
        <w:rPr>
          <w:sz w:val="24"/>
        </w:rPr>
        <w:t>7</w:t>
      </w:r>
      <w:r w:rsidRPr="00E76267">
        <w:rPr>
          <w:sz w:val="24"/>
        </w:rPr>
        <w:t>.00 ч</w:t>
      </w:r>
      <w:r w:rsidR="00B0331C">
        <w:rPr>
          <w:sz w:val="24"/>
        </w:rPr>
        <w:t>., о</w:t>
      </w:r>
      <w:r w:rsidRPr="00E76267">
        <w:rPr>
          <w:sz w:val="24"/>
        </w:rPr>
        <w:t>беде</w:t>
      </w:r>
      <w:r w:rsidR="008B2B88" w:rsidRPr="00E76267">
        <w:rPr>
          <w:sz w:val="24"/>
        </w:rPr>
        <w:t>нный перерыв с 13.00 до 14.00 ч</w:t>
      </w:r>
      <w:r w:rsidRPr="00E76267">
        <w:rPr>
          <w:rFonts w:eastAsia="Calibri"/>
          <w:color w:val="000000" w:themeColor="text1"/>
          <w:kern w:val="2"/>
          <w:sz w:val="24"/>
        </w:rPr>
        <w:t>;</w:t>
      </w:r>
    </w:p>
    <w:p w:rsidR="00FC185D" w:rsidRPr="00E76267" w:rsidRDefault="00FC185D" w:rsidP="007A4C1E">
      <w:pPr>
        <w:pStyle w:val="2"/>
        <w:spacing w:before="0" w:after="0"/>
        <w:ind w:firstLine="709"/>
        <w:rPr>
          <w:rFonts w:ascii="Times New Roman" w:eastAsia="Calibri" w:hAnsi="Times New Roman" w:cs="Times New Roman"/>
          <w:b w:val="0"/>
          <w:color w:val="000000" w:themeColor="text1"/>
          <w:kern w:val="2"/>
          <w:sz w:val="24"/>
          <w:szCs w:val="24"/>
        </w:rPr>
      </w:pPr>
      <w:r w:rsidRPr="00E76267">
        <w:rPr>
          <w:rFonts w:ascii="Times New Roman" w:eastAsia="Calibri" w:hAnsi="Times New Roman" w:cs="Times New Roman"/>
          <w:b w:val="0"/>
          <w:color w:val="000000" w:themeColor="text1"/>
          <w:kern w:val="2"/>
          <w:sz w:val="24"/>
          <w:szCs w:val="24"/>
        </w:rPr>
        <w:t xml:space="preserve">5) по электронной почте </w:t>
      </w:r>
      <w:r w:rsidR="00B0331C">
        <w:rPr>
          <w:rFonts w:ascii="Times New Roman" w:eastAsia="Calibri" w:hAnsi="Times New Roman" w:cs="Times New Roman"/>
          <w:b w:val="0"/>
          <w:color w:val="000000" w:themeColor="text1"/>
          <w:kern w:val="2"/>
          <w:sz w:val="24"/>
          <w:szCs w:val="24"/>
        </w:rPr>
        <w:t>администрации</w:t>
      </w:r>
      <w:r w:rsidR="00B0331C">
        <w:t xml:space="preserve"> </w:t>
      </w:r>
      <w:r w:rsidR="00B0331C">
        <w:rPr>
          <w:rFonts w:ascii="Times New Roman" w:hAnsi="Times New Roman" w:cs="Times New Roman"/>
          <w:b w:val="0"/>
          <w:bCs w:val="0"/>
          <w:sz w:val="24"/>
          <w:szCs w:val="24"/>
          <w:lang w:val="en-US"/>
        </w:rPr>
        <w:t>priagad</w:t>
      </w:r>
      <w:r w:rsidR="00B0331C" w:rsidRPr="00B0331C">
        <w:rPr>
          <w:rFonts w:ascii="Times New Roman" w:hAnsi="Times New Roman" w:cs="Times New Roman"/>
          <w:b w:val="0"/>
          <w:bCs w:val="0"/>
          <w:sz w:val="24"/>
          <w:szCs w:val="24"/>
        </w:rPr>
        <w:t>@</w:t>
      </w:r>
      <w:r w:rsidR="00B0331C">
        <w:rPr>
          <w:rFonts w:ascii="Times New Roman" w:hAnsi="Times New Roman" w:cs="Times New Roman"/>
          <w:b w:val="0"/>
          <w:bCs w:val="0"/>
          <w:sz w:val="24"/>
          <w:szCs w:val="24"/>
          <w:lang w:val="en-US"/>
        </w:rPr>
        <w:t>yandex</w:t>
      </w:r>
      <w:r w:rsidR="00B0331C" w:rsidRPr="00B0331C">
        <w:rPr>
          <w:rFonts w:ascii="Times New Roman" w:hAnsi="Times New Roman" w:cs="Times New Roman"/>
          <w:b w:val="0"/>
          <w:bCs w:val="0"/>
          <w:sz w:val="24"/>
          <w:szCs w:val="24"/>
        </w:rPr>
        <w:t>.</w:t>
      </w:r>
      <w:r w:rsidR="00B0331C">
        <w:rPr>
          <w:rFonts w:ascii="Times New Roman" w:hAnsi="Times New Roman" w:cs="Times New Roman"/>
          <w:b w:val="0"/>
          <w:bCs w:val="0"/>
          <w:sz w:val="24"/>
          <w:szCs w:val="24"/>
          <w:lang w:val="en-US"/>
        </w:rPr>
        <w:t>ru</w:t>
      </w:r>
      <w:r w:rsidRPr="00E76267">
        <w:rPr>
          <w:rFonts w:ascii="Times New Roman" w:hAnsi="Times New Roman" w:cs="Times New Roman"/>
          <w:b w:val="0"/>
          <w:color w:val="000000" w:themeColor="text1"/>
          <w:sz w:val="24"/>
          <w:szCs w:val="24"/>
        </w:rPr>
        <w:t>, по электронной почте МФЦ</w:t>
      </w:r>
      <w:r w:rsidRPr="00E76267">
        <w:rPr>
          <w:rFonts w:ascii="Times New Roman" w:eastAsia="Calibri" w:hAnsi="Times New Roman" w:cs="Times New Roman"/>
          <w:b w:val="0"/>
          <w:color w:val="000000" w:themeColor="text1"/>
          <w:kern w:val="2"/>
          <w:sz w:val="24"/>
          <w:szCs w:val="24"/>
        </w:rPr>
        <w:t>.</w:t>
      </w:r>
    </w:p>
    <w:p w:rsidR="003A39CD" w:rsidRPr="00E76267" w:rsidRDefault="00FC185D" w:rsidP="007A4C1E">
      <w:pPr>
        <w:pStyle w:val="1"/>
        <w:tabs>
          <w:tab w:val="left" w:pos="672"/>
        </w:tabs>
        <w:spacing w:after="0" w:line="240" w:lineRule="auto"/>
        <w:ind w:firstLine="0"/>
        <w:jc w:val="both"/>
        <w:rPr>
          <w:rFonts w:ascii="Times New Roman" w:hAnsi="Times New Roman" w:cs="Times New Roman"/>
          <w:color w:val="auto"/>
          <w:sz w:val="24"/>
          <w:szCs w:val="24"/>
        </w:rPr>
      </w:pPr>
      <w:r w:rsidRPr="00E76267">
        <w:rPr>
          <w:rFonts w:ascii="Times New Roman" w:hAnsi="Times New Roman" w:cs="Times New Roman"/>
          <w:color w:val="000000" w:themeColor="text1"/>
          <w:sz w:val="24"/>
          <w:szCs w:val="24"/>
        </w:rPr>
        <w:t xml:space="preserve">      </w:t>
      </w:r>
      <w:r w:rsidR="008B2B88" w:rsidRPr="00E76267">
        <w:rPr>
          <w:rFonts w:ascii="Times New Roman" w:hAnsi="Times New Roman" w:cs="Times New Roman"/>
          <w:color w:val="000000" w:themeColor="text1"/>
          <w:sz w:val="24"/>
          <w:szCs w:val="24"/>
        </w:rPr>
        <w:t xml:space="preserve">   </w:t>
      </w:r>
      <w:r w:rsidR="003A39CD" w:rsidRPr="00E76267">
        <w:rPr>
          <w:rFonts w:ascii="Times New Roman" w:hAnsi="Times New Roman" w:cs="Times New Roman"/>
          <w:color w:val="000000" w:themeColor="text1"/>
          <w:sz w:val="24"/>
          <w:szCs w:val="24"/>
        </w:rPr>
        <w:t xml:space="preserve">  </w:t>
      </w:r>
      <w:r w:rsidRPr="00E76267">
        <w:rPr>
          <w:rFonts w:ascii="Times New Roman" w:hAnsi="Times New Roman" w:cs="Times New Roman"/>
          <w:color w:val="000000" w:themeColor="text1"/>
          <w:sz w:val="24"/>
          <w:szCs w:val="24"/>
        </w:rPr>
        <w:t>1</w:t>
      </w:r>
      <w:r w:rsidR="008B2B88" w:rsidRPr="00E76267">
        <w:rPr>
          <w:rFonts w:ascii="Times New Roman" w:hAnsi="Times New Roman" w:cs="Times New Roman"/>
          <w:color w:val="000000" w:themeColor="text1"/>
          <w:sz w:val="24"/>
          <w:szCs w:val="24"/>
        </w:rPr>
        <w:t>.</w:t>
      </w:r>
      <w:r w:rsidR="00217CDB">
        <w:rPr>
          <w:rFonts w:ascii="Times New Roman" w:hAnsi="Times New Roman" w:cs="Times New Roman"/>
          <w:color w:val="000000" w:themeColor="text1"/>
          <w:sz w:val="24"/>
          <w:szCs w:val="24"/>
        </w:rPr>
        <w:t>6</w:t>
      </w:r>
      <w:r w:rsidR="008B2B88" w:rsidRPr="00E76267">
        <w:rPr>
          <w:rFonts w:ascii="Times New Roman" w:hAnsi="Times New Roman" w:cs="Times New Roman"/>
          <w:color w:val="000000" w:themeColor="text1"/>
          <w:sz w:val="24"/>
          <w:szCs w:val="24"/>
        </w:rPr>
        <w:t xml:space="preserve">. </w:t>
      </w:r>
      <w:r w:rsidR="00B62217" w:rsidRPr="00E76267">
        <w:rPr>
          <w:rFonts w:ascii="Times New Roman" w:hAnsi="Times New Roman" w:cs="Times New Roman"/>
          <w:color w:val="auto"/>
          <w:sz w:val="24"/>
          <w:szCs w:val="24"/>
        </w:rPr>
        <w:t xml:space="preserve">Основными требованиями к информированию граждан о порядке предоставления </w:t>
      </w:r>
      <w:r w:rsidR="00CF460C">
        <w:rPr>
          <w:rFonts w:ascii="Times New Roman" w:hAnsi="Times New Roman" w:cs="Times New Roman"/>
          <w:color w:val="auto"/>
          <w:sz w:val="24"/>
          <w:szCs w:val="24"/>
        </w:rPr>
        <w:t>муниципаль</w:t>
      </w:r>
      <w:r w:rsidR="00B62217" w:rsidRPr="00E76267">
        <w:rPr>
          <w:rFonts w:ascii="Times New Roman" w:hAnsi="Times New Roman" w:cs="Times New Roman"/>
          <w:color w:val="auto"/>
          <w:sz w:val="24"/>
          <w:szCs w:val="24"/>
        </w:rPr>
        <w:t xml:space="preserve">ной услуги и услуг, которые являются необходимыми и обязательными для предоставления </w:t>
      </w:r>
      <w:r w:rsidR="008B2B88" w:rsidRPr="00E76267">
        <w:rPr>
          <w:rFonts w:ascii="Times New Roman" w:hAnsi="Times New Roman" w:cs="Times New Roman"/>
          <w:color w:val="auto"/>
          <w:sz w:val="24"/>
          <w:szCs w:val="24"/>
        </w:rPr>
        <w:t>муниципальной</w:t>
      </w:r>
      <w:r w:rsidR="00B62217" w:rsidRPr="00E76267">
        <w:rPr>
          <w:rFonts w:ascii="Times New Roman" w:hAnsi="Times New Roman" w:cs="Times New Roman"/>
          <w:color w:val="auto"/>
          <w:sz w:val="24"/>
          <w:szCs w:val="24"/>
        </w:rPr>
        <w:t xml:space="preserve"> услуги, являются достоверность предоставляемой информации, четкость в изложении информации, полнота информирования.</w:t>
      </w:r>
    </w:p>
    <w:p w:rsidR="003A39CD" w:rsidRPr="00E76267" w:rsidRDefault="003A39CD" w:rsidP="007A4C1E">
      <w:pPr>
        <w:pStyle w:val="1"/>
        <w:tabs>
          <w:tab w:val="left" w:pos="672"/>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1.</w:t>
      </w:r>
      <w:r w:rsidR="00217CDB">
        <w:rPr>
          <w:rFonts w:ascii="Times New Roman" w:hAnsi="Times New Roman" w:cs="Times New Roman"/>
          <w:sz w:val="24"/>
          <w:szCs w:val="24"/>
        </w:rPr>
        <w:t>7</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 общении с гражданами </w:t>
      </w:r>
      <w:r w:rsidR="00B87958" w:rsidRPr="00E76267">
        <w:rPr>
          <w:rFonts w:ascii="Times New Roman" w:hAnsi="Times New Roman" w:cs="Times New Roman"/>
          <w:sz w:val="24"/>
          <w:szCs w:val="24"/>
        </w:rPr>
        <w:t xml:space="preserve">муниципальные </w:t>
      </w:r>
      <w:r w:rsidR="00B62217" w:rsidRPr="00E76267">
        <w:rPr>
          <w:rFonts w:ascii="Times New Roman" w:hAnsi="Times New Roman" w:cs="Times New Roman"/>
          <w:sz w:val="24"/>
          <w:szCs w:val="24"/>
        </w:rPr>
        <w:t xml:space="preserve">служащие должны корректно и внимательно относиться к гражданам, не унижая их чести и достоинства. Устное информирование о порядке предоставления </w:t>
      </w:r>
      <w:r w:rsidR="00B87958"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должно проводиться с использованием официально-делового стиля речи.</w:t>
      </w:r>
    </w:p>
    <w:p w:rsidR="003A39CD" w:rsidRPr="00E76267" w:rsidRDefault="003A39CD" w:rsidP="003A39CD">
      <w:pPr>
        <w:pStyle w:val="1"/>
        <w:tabs>
          <w:tab w:val="left" w:pos="672"/>
        </w:tabs>
        <w:spacing w:after="0" w:line="271" w:lineRule="auto"/>
        <w:ind w:firstLine="0"/>
        <w:jc w:val="both"/>
        <w:rPr>
          <w:rFonts w:ascii="Times New Roman" w:hAnsi="Times New Roman" w:cs="Times New Roman"/>
          <w:sz w:val="24"/>
          <w:szCs w:val="24"/>
        </w:rPr>
      </w:pPr>
    </w:p>
    <w:p w:rsidR="007A4C1E" w:rsidRDefault="00217CDB" w:rsidP="003A39CD">
      <w:pPr>
        <w:pStyle w:val="1"/>
        <w:tabs>
          <w:tab w:val="left" w:pos="672"/>
        </w:tabs>
        <w:spacing w:after="0" w:line="271"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A39CD" w:rsidRPr="00E76267">
        <w:rPr>
          <w:rFonts w:ascii="Times New Roman" w:hAnsi="Times New Roman" w:cs="Times New Roman"/>
          <w:sz w:val="24"/>
          <w:szCs w:val="24"/>
        </w:rPr>
        <w:t xml:space="preserve">              </w:t>
      </w:r>
    </w:p>
    <w:p w:rsidR="00CB7A6C" w:rsidRPr="00217CDB" w:rsidRDefault="00B62217" w:rsidP="007A4C1E">
      <w:pPr>
        <w:pStyle w:val="1"/>
        <w:tabs>
          <w:tab w:val="left" w:pos="672"/>
        </w:tabs>
        <w:spacing w:after="0" w:line="271" w:lineRule="auto"/>
        <w:ind w:firstLine="0"/>
        <w:jc w:val="center"/>
        <w:rPr>
          <w:rFonts w:ascii="Times New Roman" w:hAnsi="Times New Roman" w:cs="Times New Roman"/>
          <w:b/>
          <w:bCs/>
          <w:sz w:val="24"/>
          <w:szCs w:val="24"/>
        </w:rPr>
      </w:pPr>
      <w:r w:rsidRPr="00217CDB">
        <w:rPr>
          <w:rFonts w:ascii="Times New Roman" w:hAnsi="Times New Roman" w:cs="Times New Roman"/>
          <w:b/>
          <w:bCs/>
          <w:sz w:val="24"/>
          <w:szCs w:val="24"/>
        </w:rPr>
        <w:t>Р</w:t>
      </w:r>
      <w:r w:rsidR="003A39CD" w:rsidRPr="00217CDB">
        <w:rPr>
          <w:rFonts w:ascii="Times New Roman" w:hAnsi="Times New Roman" w:cs="Times New Roman"/>
          <w:b/>
          <w:bCs/>
          <w:sz w:val="24"/>
          <w:szCs w:val="24"/>
        </w:rPr>
        <w:t>аздел</w:t>
      </w:r>
      <w:r w:rsidRPr="00217CDB">
        <w:rPr>
          <w:rFonts w:ascii="Times New Roman" w:hAnsi="Times New Roman" w:cs="Times New Roman"/>
          <w:b/>
          <w:bCs/>
          <w:sz w:val="24"/>
          <w:szCs w:val="24"/>
        </w:rPr>
        <w:t xml:space="preserve"> 2. С</w:t>
      </w:r>
      <w:r w:rsidR="003A39CD" w:rsidRPr="00217CDB">
        <w:rPr>
          <w:rFonts w:ascii="Times New Roman" w:hAnsi="Times New Roman" w:cs="Times New Roman"/>
          <w:b/>
          <w:bCs/>
          <w:sz w:val="24"/>
          <w:szCs w:val="24"/>
        </w:rPr>
        <w:t>тандарт предоставления муниципальной услуги</w:t>
      </w:r>
    </w:p>
    <w:p w:rsidR="003A39CD" w:rsidRPr="00217CDB" w:rsidRDefault="003A39CD" w:rsidP="003A39CD">
      <w:pPr>
        <w:pStyle w:val="1"/>
        <w:tabs>
          <w:tab w:val="left" w:pos="672"/>
        </w:tabs>
        <w:spacing w:after="0" w:line="271" w:lineRule="auto"/>
        <w:ind w:firstLine="0"/>
        <w:jc w:val="both"/>
        <w:rPr>
          <w:rFonts w:ascii="Times New Roman" w:hAnsi="Times New Roman" w:cs="Times New Roman"/>
          <w:sz w:val="24"/>
          <w:szCs w:val="24"/>
        </w:rPr>
      </w:pPr>
    </w:p>
    <w:p w:rsidR="003A39CD" w:rsidRPr="00E76267" w:rsidRDefault="003A39CD" w:rsidP="003A39CD">
      <w:pPr>
        <w:pStyle w:val="ae"/>
        <w:keepNext/>
        <w:keepLines/>
        <w:autoSpaceDE w:val="0"/>
        <w:autoSpaceDN w:val="0"/>
        <w:ind w:left="0"/>
        <w:jc w:val="center"/>
        <w:outlineLvl w:val="2"/>
        <w:rPr>
          <w:rFonts w:ascii="Times New Roman" w:eastAsia="Times New Roman" w:hAnsi="Times New Roman" w:cs="Times New Roman"/>
          <w:b/>
          <w:kern w:val="2"/>
        </w:rPr>
      </w:pPr>
      <w:r w:rsidRPr="00E76267">
        <w:rPr>
          <w:rFonts w:ascii="Times New Roman" w:eastAsia="Times New Roman" w:hAnsi="Times New Roman" w:cs="Times New Roman"/>
          <w:b/>
          <w:kern w:val="2"/>
        </w:rPr>
        <w:t>Наименование муниципальной услуги</w:t>
      </w:r>
    </w:p>
    <w:p w:rsidR="003A39CD" w:rsidRPr="00E76267" w:rsidRDefault="003A39CD" w:rsidP="003A39CD">
      <w:pPr>
        <w:pStyle w:val="ae"/>
        <w:keepNext/>
        <w:keepLines/>
        <w:autoSpaceDE w:val="0"/>
        <w:autoSpaceDN w:val="0"/>
        <w:ind w:left="0"/>
        <w:jc w:val="center"/>
        <w:outlineLvl w:val="2"/>
        <w:rPr>
          <w:rFonts w:ascii="Times New Roman" w:eastAsia="Times New Roman" w:hAnsi="Times New Roman" w:cs="Times New Roman"/>
          <w:b/>
          <w:kern w:val="2"/>
        </w:rPr>
      </w:pPr>
    </w:p>
    <w:p w:rsidR="003A39CD" w:rsidRPr="008641FD" w:rsidRDefault="003A39CD" w:rsidP="00D53178">
      <w:pPr>
        <w:pStyle w:val="1"/>
        <w:tabs>
          <w:tab w:val="left" w:pos="687"/>
        </w:tabs>
        <w:spacing w:after="360" w:line="240" w:lineRule="auto"/>
        <w:ind w:firstLine="0"/>
        <w:jc w:val="both"/>
        <w:rPr>
          <w:rFonts w:ascii="Times New Roman" w:hAnsi="Times New Roman" w:cs="Times New Roman"/>
          <w:color w:val="auto"/>
          <w:sz w:val="24"/>
          <w:szCs w:val="24"/>
        </w:rPr>
      </w:pPr>
      <w:r w:rsidRPr="00E76267">
        <w:rPr>
          <w:rFonts w:ascii="Times New Roman" w:hAnsi="Times New Roman" w:cs="Times New Roman"/>
          <w:sz w:val="24"/>
          <w:szCs w:val="24"/>
        </w:rPr>
        <w:t xml:space="preserve">           2.1.   </w:t>
      </w:r>
      <w:r w:rsidR="00B62217" w:rsidRPr="00E76267">
        <w:rPr>
          <w:rFonts w:ascii="Times New Roman" w:hAnsi="Times New Roman" w:cs="Times New Roman"/>
          <w:sz w:val="24"/>
          <w:szCs w:val="24"/>
        </w:rPr>
        <w:t xml:space="preserve">Наименование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r w:rsidR="004E6DAD">
        <w:rPr>
          <w:rFonts w:ascii="Times New Roman" w:hAnsi="Times New Roman" w:cs="Times New Roman"/>
          <w:sz w:val="24"/>
          <w:szCs w:val="24"/>
        </w:rPr>
        <w:t xml:space="preserve">: </w:t>
      </w:r>
      <w:r w:rsidR="004E6DAD" w:rsidRPr="004E6DAD">
        <w:rPr>
          <w:rFonts w:ascii="Times New Roman" w:hAnsi="Times New Roman" w:cs="Times New Roman"/>
          <w:color w:val="auto"/>
          <w:sz w:val="24"/>
          <w:szCs w:val="24"/>
        </w:rPr>
        <w:t>«</w:t>
      </w:r>
      <w:r w:rsidR="0046020E" w:rsidRPr="0046020E">
        <w:rPr>
          <w:rFonts w:ascii="Times New Roman" w:hAnsi="Times New Roman" w:cs="Times New Roman"/>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4E6DAD" w:rsidRPr="004E6DAD">
        <w:rPr>
          <w:rFonts w:ascii="Times New Roman" w:hAnsi="Times New Roman" w:cs="Times New Roman"/>
          <w:color w:val="auto"/>
          <w:sz w:val="24"/>
          <w:szCs w:val="24"/>
        </w:rPr>
        <w:t>»</w:t>
      </w:r>
      <w:r w:rsidR="00B62217" w:rsidRPr="004E6DAD">
        <w:rPr>
          <w:rFonts w:ascii="Times New Roman" w:hAnsi="Times New Roman" w:cs="Times New Roman"/>
          <w:color w:val="auto"/>
          <w:sz w:val="24"/>
          <w:szCs w:val="24"/>
        </w:rPr>
        <w:t>.</w:t>
      </w:r>
    </w:p>
    <w:p w:rsidR="00B51C87" w:rsidRPr="00E76267" w:rsidRDefault="003A39CD" w:rsidP="00B51C87">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r w:rsidRPr="00E76267">
        <w:rPr>
          <w:rFonts w:ascii="Times New Roman" w:hAnsi="Times New Roman" w:cs="Times New Roman"/>
          <w:b/>
          <w:bCs/>
          <w:color w:val="000000" w:themeColor="text1"/>
          <w:sz w:val="24"/>
          <w:szCs w:val="24"/>
        </w:rPr>
        <w:t>Наименование органа местного самоуправления, организации, предоставляющей муниципальную услугу</w:t>
      </w:r>
    </w:p>
    <w:p w:rsidR="00B51C87" w:rsidRPr="00E76267" w:rsidRDefault="00B51C87" w:rsidP="00B51C87">
      <w:pPr>
        <w:pStyle w:val="1"/>
        <w:tabs>
          <w:tab w:val="left" w:pos="687"/>
        </w:tabs>
        <w:spacing w:after="0" w:line="240" w:lineRule="auto"/>
        <w:ind w:firstLine="0"/>
        <w:jc w:val="center"/>
        <w:rPr>
          <w:rFonts w:ascii="Times New Roman" w:hAnsi="Times New Roman" w:cs="Times New Roman"/>
          <w:b/>
          <w:bCs/>
          <w:color w:val="000000" w:themeColor="text1"/>
          <w:sz w:val="24"/>
          <w:szCs w:val="24"/>
        </w:rPr>
      </w:pPr>
    </w:p>
    <w:p w:rsidR="003A39CD" w:rsidRDefault="003A39CD" w:rsidP="00B51C87">
      <w:pPr>
        <w:pStyle w:val="1"/>
        <w:tabs>
          <w:tab w:val="left" w:pos="687"/>
        </w:tabs>
        <w:spacing w:after="0" w:line="240" w:lineRule="auto"/>
        <w:ind w:firstLine="0"/>
        <w:jc w:val="both"/>
        <w:rPr>
          <w:rFonts w:ascii="Times New Roman" w:hAnsi="Times New Roman" w:cs="Times New Roman"/>
          <w:bCs/>
          <w:iCs/>
          <w:sz w:val="24"/>
          <w:szCs w:val="24"/>
        </w:rPr>
      </w:pPr>
      <w:r w:rsidRPr="00E76267">
        <w:rPr>
          <w:rFonts w:ascii="Times New Roman" w:hAnsi="Times New Roman" w:cs="Times New Roman"/>
          <w:bCs/>
          <w:color w:val="000000" w:themeColor="text1"/>
          <w:sz w:val="24"/>
          <w:szCs w:val="24"/>
        </w:rPr>
        <w:t xml:space="preserve">     </w:t>
      </w:r>
      <w:r w:rsidR="00145B9C" w:rsidRPr="00E76267">
        <w:rPr>
          <w:rFonts w:ascii="Times New Roman" w:hAnsi="Times New Roman" w:cs="Times New Roman"/>
          <w:bCs/>
          <w:color w:val="000000" w:themeColor="text1"/>
          <w:sz w:val="24"/>
          <w:szCs w:val="24"/>
        </w:rPr>
        <w:t xml:space="preserve"> </w:t>
      </w:r>
      <w:r w:rsidR="00B51C87" w:rsidRPr="00E76267">
        <w:rPr>
          <w:rFonts w:ascii="Times New Roman" w:hAnsi="Times New Roman" w:cs="Times New Roman"/>
          <w:bCs/>
          <w:color w:val="000000" w:themeColor="text1"/>
          <w:sz w:val="24"/>
          <w:szCs w:val="24"/>
        </w:rPr>
        <w:t xml:space="preserve">    </w:t>
      </w:r>
      <w:r w:rsidRPr="00E76267">
        <w:rPr>
          <w:rFonts w:ascii="Times New Roman" w:hAnsi="Times New Roman" w:cs="Times New Roman"/>
          <w:bCs/>
          <w:color w:val="000000" w:themeColor="text1"/>
          <w:sz w:val="24"/>
          <w:szCs w:val="24"/>
        </w:rPr>
        <w:t>2.2.</w:t>
      </w:r>
      <w:r w:rsidRPr="00E76267">
        <w:rPr>
          <w:rFonts w:ascii="Times New Roman" w:hAnsi="Times New Roman" w:cs="Times New Roman"/>
          <w:bCs/>
          <w:color w:val="000000" w:themeColor="text1"/>
          <w:sz w:val="24"/>
          <w:szCs w:val="24"/>
        </w:rPr>
        <w:tab/>
      </w:r>
      <w:r w:rsidR="00B51C87" w:rsidRPr="00E76267">
        <w:rPr>
          <w:rFonts w:ascii="Times New Roman" w:hAnsi="Times New Roman" w:cs="Times New Roman"/>
          <w:bCs/>
          <w:color w:val="000000" w:themeColor="text1"/>
          <w:sz w:val="24"/>
          <w:szCs w:val="24"/>
        </w:rPr>
        <w:t xml:space="preserve"> </w:t>
      </w:r>
      <w:r w:rsidRPr="00E76267">
        <w:rPr>
          <w:rFonts w:ascii="Times New Roman" w:hAnsi="Times New Roman" w:cs="Times New Roman"/>
          <w:bCs/>
          <w:color w:val="000000" w:themeColor="text1"/>
          <w:sz w:val="24"/>
          <w:szCs w:val="24"/>
        </w:rPr>
        <w:t xml:space="preserve">Муниципальная услуга </w:t>
      </w:r>
      <w:r w:rsidRPr="00E76267">
        <w:rPr>
          <w:rFonts w:ascii="Times New Roman" w:hAnsi="Times New Roman" w:cs="Times New Roman"/>
          <w:bCs/>
          <w:sz w:val="24"/>
          <w:szCs w:val="24"/>
        </w:rPr>
        <w:t xml:space="preserve">предоставляется </w:t>
      </w:r>
      <w:r w:rsidR="00B0331C">
        <w:rPr>
          <w:rFonts w:ascii="Times New Roman" w:hAnsi="Times New Roman" w:cs="Times New Roman"/>
          <w:bCs/>
          <w:sz w:val="24"/>
          <w:szCs w:val="24"/>
        </w:rPr>
        <w:t>адм</w:t>
      </w:r>
      <w:r w:rsidRPr="00E76267">
        <w:rPr>
          <w:rFonts w:ascii="Times New Roman" w:hAnsi="Times New Roman" w:cs="Times New Roman"/>
          <w:bCs/>
          <w:sz w:val="24"/>
          <w:szCs w:val="24"/>
        </w:rPr>
        <w:t xml:space="preserve">инистрацией </w:t>
      </w:r>
      <w:r w:rsidR="00B0331C">
        <w:rPr>
          <w:rFonts w:ascii="Times New Roman" w:hAnsi="Times New Roman" w:cs="Times New Roman"/>
          <w:bCs/>
          <w:sz w:val="24"/>
          <w:szCs w:val="24"/>
        </w:rPr>
        <w:t xml:space="preserve">Пряжинского национального муниципального района </w:t>
      </w:r>
      <w:r w:rsidRPr="00E76267">
        <w:rPr>
          <w:rFonts w:ascii="Times New Roman" w:hAnsi="Times New Roman" w:cs="Times New Roman"/>
          <w:bCs/>
          <w:sz w:val="24"/>
          <w:szCs w:val="24"/>
        </w:rPr>
        <w:t>Республики Карелия</w:t>
      </w:r>
      <w:r w:rsidRPr="00E76267">
        <w:rPr>
          <w:rFonts w:ascii="Times New Roman" w:hAnsi="Times New Roman" w:cs="Times New Roman"/>
          <w:bCs/>
          <w:i/>
          <w:iCs/>
          <w:sz w:val="24"/>
          <w:szCs w:val="24"/>
        </w:rPr>
        <w:t xml:space="preserve"> </w:t>
      </w:r>
      <w:r w:rsidRPr="00E76267">
        <w:rPr>
          <w:rFonts w:ascii="Times New Roman" w:hAnsi="Times New Roman" w:cs="Times New Roman"/>
          <w:bCs/>
          <w:iCs/>
          <w:sz w:val="24"/>
          <w:szCs w:val="24"/>
        </w:rPr>
        <w:t>(уполномоченный орган</w:t>
      </w:r>
      <w:r w:rsidR="007A4C1E">
        <w:rPr>
          <w:rFonts w:ascii="Times New Roman" w:hAnsi="Times New Roman" w:cs="Times New Roman"/>
          <w:bCs/>
          <w:iCs/>
          <w:sz w:val="24"/>
          <w:szCs w:val="24"/>
        </w:rPr>
        <w:t>, орган местного самоуправления</w:t>
      </w:r>
      <w:r w:rsidRPr="00E76267">
        <w:rPr>
          <w:rFonts w:ascii="Times New Roman" w:hAnsi="Times New Roman" w:cs="Times New Roman"/>
          <w:bCs/>
          <w:iCs/>
          <w:sz w:val="24"/>
          <w:szCs w:val="24"/>
        </w:rPr>
        <w:t>).</w:t>
      </w:r>
    </w:p>
    <w:p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Структурное подразделение </w:t>
      </w:r>
      <w:r w:rsidR="00B0331C">
        <w:rPr>
          <w:rFonts w:ascii="Times New Roman" w:hAnsi="Times New Roman" w:cs="Times New Roman"/>
          <w:sz w:val="24"/>
          <w:szCs w:val="24"/>
        </w:rPr>
        <w:t>администрации</w:t>
      </w:r>
      <w:r w:rsidRPr="001A6FEC">
        <w:rPr>
          <w:rFonts w:ascii="Times New Roman" w:hAnsi="Times New Roman" w:cs="Times New Roman"/>
          <w:sz w:val="24"/>
          <w:szCs w:val="24"/>
        </w:rPr>
        <w:t>, осуществляющее функции по оказанию муниципальной услуги –</w:t>
      </w:r>
      <w:r>
        <w:rPr>
          <w:rFonts w:ascii="Times New Roman" w:hAnsi="Times New Roman" w:cs="Times New Roman"/>
          <w:sz w:val="24"/>
          <w:szCs w:val="24"/>
        </w:rPr>
        <w:t xml:space="preserve"> отдел градостроительной деятельности и земельных отношений </w:t>
      </w:r>
      <w:r w:rsidR="00B0331C">
        <w:rPr>
          <w:rFonts w:ascii="Times New Roman" w:hAnsi="Times New Roman" w:cs="Times New Roman"/>
          <w:sz w:val="24"/>
          <w:szCs w:val="24"/>
        </w:rPr>
        <w:t>администрации</w:t>
      </w:r>
      <w:r w:rsidRPr="001A6FEC">
        <w:rPr>
          <w:rFonts w:ascii="Times New Roman" w:hAnsi="Times New Roman" w:cs="Times New Roman"/>
          <w:sz w:val="24"/>
          <w:szCs w:val="24"/>
        </w:rPr>
        <w:t xml:space="preserve"> </w:t>
      </w:r>
      <w:r w:rsidR="00B0331C">
        <w:rPr>
          <w:rFonts w:ascii="Times New Roman" w:hAnsi="Times New Roman" w:cs="Times New Roman"/>
          <w:sz w:val="24"/>
          <w:szCs w:val="24"/>
        </w:rPr>
        <w:t>Пряжинского национального</w:t>
      </w:r>
      <w:r w:rsidRPr="001A6FEC">
        <w:rPr>
          <w:rFonts w:ascii="Times New Roman" w:hAnsi="Times New Roman" w:cs="Times New Roman"/>
          <w:sz w:val="24"/>
          <w:szCs w:val="24"/>
        </w:rPr>
        <w:t xml:space="preserve"> муниципального района.</w:t>
      </w:r>
    </w:p>
    <w:p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Структурное подразделение, осуществляющее регистрацию входящих и исходящих документов – управление делами </w:t>
      </w:r>
      <w:r w:rsidR="00B038CF">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1A6FEC">
        <w:rPr>
          <w:rFonts w:ascii="Times New Roman" w:hAnsi="Times New Roman" w:cs="Times New Roman"/>
          <w:sz w:val="24"/>
          <w:szCs w:val="24"/>
        </w:rPr>
        <w:t xml:space="preserve"> </w:t>
      </w:r>
      <w:r w:rsidR="00B0331C">
        <w:rPr>
          <w:rFonts w:ascii="Times New Roman" w:hAnsi="Times New Roman" w:cs="Times New Roman"/>
          <w:sz w:val="24"/>
          <w:szCs w:val="24"/>
        </w:rPr>
        <w:t>Пряжинского национального муниципального района</w:t>
      </w:r>
      <w:r w:rsidRPr="001A6FEC">
        <w:rPr>
          <w:rFonts w:ascii="Times New Roman" w:hAnsi="Times New Roman" w:cs="Times New Roman"/>
          <w:sz w:val="24"/>
          <w:szCs w:val="24"/>
        </w:rPr>
        <w:t>.</w:t>
      </w:r>
    </w:p>
    <w:p w:rsidR="000C0522" w:rsidRPr="001A6FEC" w:rsidRDefault="000C0522" w:rsidP="000C0522">
      <w:pPr>
        <w:pStyle w:val="ConsPlusNormal"/>
        <w:ind w:firstLine="709"/>
        <w:jc w:val="both"/>
        <w:rPr>
          <w:rFonts w:ascii="Times New Roman" w:hAnsi="Times New Roman" w:cs="Times New Roman"/>
          <w:sz w:val="24"/>
          <w:szCs w:val="24"/>
        </w:rPr>
      </w:pPr>
      <w:r w:rsidRPr="001A6FEC">
        <w:rPr>
          <w:rFonts w:ascii="Times New Roman" w:hAnsi="Times New Roman" w:cs="Times New Roman"/>
          <w:sz w:val="24"/>
          <w:szCs w:val="24"/>
        </w:rPr>
        <w:t xml:space="preserve">Руководитель уполномоченного органа – Глава </w:t>
      </w:r>
      <w:r w:rsidR="00B038CF">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1A6FEC">
        <w:rPr>
          <w:rFonts w:ascii="Times New Roman" w:hAnsi="Times New Roman" w:cs="Times New Roman"/>
          <w:sz w:val="24"/>
          <w:szCs w:val="24"/>
        </w:rPr>
        <w:t xml:space="preserve"> </w:t>
      </w:r>
      <w:r w:rsidR="00B0331C">
        <w:rPr>
          <w:rFonts w:ascii="Times New Roman" w:hAnsi="Times New Roman" w:cs="Times New Roman"/>
          <w:sz w:val="24"/>
          <w:szCs w:val="24"/>
        </w:rPr>
        <w:t>Пряжинского национального муниципального района</w:t>
      </w:r>
      <w:r w:rsidRPr="001A6FEC">
        <w:rPr>
          <w:rFonts w:ascii="Times New Roman" w:hAnsi="Times New Roman" w:cs="Times New Roman"/>
          <w:sz w:val="24"/>
          <w:szCs w:val="24"/>
        </w:rPr>
        <w:t>.</w:t>
      </w:r>
    </w:p>
    <w:p w:rsidR="000C0522" w:rsidRPr="00E76267" w:rsidRDefault="000C0522" w:rsidP="00B51C87">
      <w:pPr>
        <w:pStyle w:val="1"/>
        <w:tabs>
          <w:tab w:val="left" w:pos="687"/>
        </w:tabs>
        <w:spacing w:after="0" w:line="240" w:lineRule="auto"/>
        <w:ind w:firstLine="0"/>
        <w:jc w:val="both"/>
        <w:rPr>
          <w:rFonts w:ascii="Times New Roman" w:hAnsi="Times New Roman" w:cs="Times New Roman"/>
          <w:bCs/>
          <w:color w:val="auto"/>
          <w:sz w:val="24"/>
          <w:szCs w:val="24"/>
        </w:rPr>
      </w:pPr>
    </w:p>
    <w:p w:rsidR="00CB7A6C" w:rsidRPr="00E76267" w:rsidRDefault="00B51C87" w:rsidP="007A4C1E">
      <w:pPr>
        <w:pStyle w:val="1"/>
        <w:tabs>
          <w:tab w:val="left" w:pos="691"/>
        </w:tabs>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7A4C1E" w:rsidRPr="007A4C1E">
        <w:rPr>
          <w:rFonts w:ascii="Times New Roman" w:hAnsi="Times New Roman" w:cs="Times New Roman"/>
          <w:sz w:val="24"/>
          <w:szCs w:val="24"/>
        </w:rPr>
        <w:t xml:space="preserve">   </w:t>
      </w:r>
      <w:r w:rsidR="00D25D47" w:rsidRPr="00E76267">
        <w:rPr>
          <w:rFonts w:ascii="Times New Roman" w:hAnsi="Times New Roman" w:cs="Times New Roman"/>
          <w:sz w:val="24"/>
          <w:szCs w:val="24"/>
        </w:rPr>
        <w:t xml:space="preserve">2.3. </w:t>
      </w:r>
      <w:r w:rsidR="00B62217" w:rsidRPr="00E76267">
        <w:rPr>
          <w:rFonts w:ascii="Times New Roman" w:hAnsi="Times New Roman" w:cs="Times New Roman"/>
          <w:sz w:val="24"/>
          <w:szCs w:val="24"/>
        </w:rPr>
        <w:t xml:space="preserve">В предоставлении </w:t>
      </w:r>
      <w:r w:rsidR="00D25D4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w:t>
      </w:r>
      <w:r w:rsidR="00D25D47" w:rsidRPr="00E76267">
        <w:rPr>
          <w:rFonts w:ascii="Times New Roman" w:hAnsi="Times New Roman" w:cs="Times New Roman"/>
          <w:sz w:val="24"/>
          <w:szCs w:val="24"/>
        </w:rPr>
        <w:t xml:space="preserve">участвуют или могут участвовать </w:t>
      </w:r>
      <w:r w:rsidR="00B62217" w:rsidRPr="00E76267">
        <w:rPr>
          <w:rFonts w:ascii="Times New Roman" w:hAnsi="Times New Roman" w:cs="Times New Roman"/>
          <w:sz w:val="24"/>
          <w:szCs w:val="24"/>
        </w:rPr>
        <w:t>следующие органы или организации:</w:t>
      </w:r>
    </w:p>
    <w:p w:rsidR="007A4C1E" w:rsidRPr="005E131D" w:rsidRDefault="007A4C1E" w:rsidP="007A4C1E">
      <w:pPr>
        <w:pStyle w:val="ae"/>
        <w:autoSpaceDE w:val="0"/>
        <w:autoSpaceDN w:val="0"/>
        <w:ind w:left="360"/>
        <w:jc w:val="both"/>
        <w:rPr>
          <w:rFonts w:ascii="Times New Roman" w:hAnsi="Times New Roman" w:cs="Times New Roman"/>
        </w:rPr>
      </w:pPr>
      <w:r>
        <w:rPr>
          <w:rFonts w:ascii="Times New Roman" w:eastAsia="Times New Roman" w:hAnsi="Times New Roman" w:cs="Times New Roman"/>
          <w:color w:val="000000" w:themeColor="text1"/>
          <w:kern w:val="2"/>
        </w:rPr>
        <w:t xml:space="preserve"> </w:t>
      </w:r>
      <w:r w:rsidR="00D25D47" w:rsidRPr="00E76267">
        <w:rPr>
          <w:rFonts w:ascii="Times New Roman" w:eastAsia="Times New Roman" w:hAnsi="Times New Roman" w:cs="Times New Roman"/>
          <w:color w:val="000000" w:themeColor="text1"/>
          <w:kern w:val="2"/>
        </w:rPr>
        <w:t xml:space="preserve">1) </w:t>
      </w:r>
      <w:r w:rsidR="009452E5" w:rsidRPr="00E76267">
        <w:rPr>
          <w:rFonts w:ascii="Times New Roman" w:hAnsi="Times New Roman" w:cs="Times New Roman"/>
        </w:rPr>
        <w:t>Многофункциональный центр предоставления государственных и муниципальных</w:t>
      </w:r>
    </w:p>
    <w:p w:rsidR="00104AE0" w:rsidRPr="00E76267" w:rsidRDefault="009452E5" w:rsidP="007A4C1E">
      <w:pPr>
        <w:pStyle w:val="ae"/>
        <w:autoSpaceDE w:val="0"/>
        <w:autoSpaceDN w:val="0"/>
        <w:ind w:left="360"/>
        <w:jc w:val="both"/>
        <w:rPr>
          <w:rFonts w:ascii="Times New Roman" w:hAnsi="Times New Roman" w:cs="Times New Roman"/>
        </w:rPr>
      </w:pPr>
      <w:r w:rsidRPr="00E76267">
        <w:rPr>
          <w:rFonts w:ascii="Times New Roman" w:hAnsi="Times New Roman" w:cs="Times New Roman"/>
        </w:rPr>
        <w:t xml:space="preserve"> </w:t>
      </w:r>
      <w:r w:rsidR="007A4C1E" w:rsidRPr="007A4C1E">
        <w:rPr>
          <w:rFonts w:ascii="Times New Roman" w:hAnsi="Times New Roman" w:cs="Times New Roman"/>
        </w:rPr>
        <w:t xml:space="preserve">    </w:t>
      </w:r>
      <w:r w:rsidRPr="00E76267">
        <w:rPr>
          <w:rFonts w:ascii="Times New Roman" w:hAnsi="Times New Roman" w:cs="Times New Roman"/>
        </w:rPr>
        <w:t>услуг;</w:t>
      </w:r>
    </w:p>
    <w:p w:rsidR="00CB7A6C" w:rsidRDefault="001C4B34" w:rsidP="007A4C1E">
      <w:pPr>
        <w:pStyle w:val="1"/>
        <w:numPr>
          <w:ilvl w:val="0"/>
          <w:numId w:val="30"/>
        </w:numPr>
        <w:tabs>
          <w:tab w:val="left" w:pos="71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иные государственные органы и (или) организации</w:t>
      </w:r>
      <w:r w:rsidR="000C0522">
        <w:rPr>
          <w:rFonts w:ascii="Times New Roman" w:hAnsi="Times New Roman" w:cs="Times New Roman"/>
          <w:sz w:val="24"/>
          <w:szCs w:val="24"/>
        </w:rPr>
        <w:t>,</w:t>
      </w:r>
      <w:r w:rsidR="00B62217" w:rsidRPr="00E76267">
        <w:rPr>
          <w:rFonts w:ascii="Times New Roman" w:hAnsi="Times New Roman" w:cs="Times New Roman"/>
          <w:sz w:val="24"/>
          <w:szCs w:val="24"/>
        </w:rPr>
        <w:t xml:space="preserve"> получение информации от которых необходимо для получения </w:t>
      </w:r>
      <w:r w:rsidR="00D25D4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4E7ED8" w:rsidRDefault="004E7ED8" w:rsidP="007A4C1E">
      <w:pPr>
        <w:pStyle w:val="1"/>
        <w:tabs>
          <w:tab w:val="left" w:pos="716"/>
        </w:tabs>
        <w:spacing w:after="0" w:line="240" w:lineRule="auto"/>
        <w:ind w:left="4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A4C1E" w:rsidRPr="005E131D">
        <w:rPr>
          <w:rFonts w:ascii="Times New Roman" w:hAnsi="Times New Roman" w:cs="Times New Roman"/>
          <w:sz w:val="24"/>
          <w:szCs w:val="24"/>
        </w:rPr>
        <w:t xml:space="preserve">    </w:t>
      </w:r>
      <w:r>
        <w:rPr>
          <w:rFonts w:ascii="Times New Roman" w:hAnsi="Times New Roman" w:cs="Times New Roman"/>
          <w:sz w:val="24"/>
          <w:szCs w:val="24"/>
        </w:rPr>
        <w:t xml:space="preserve">2.3.1. </w:t>
      </w:r>
      <w:r w:rsidRPr="004E7ED8">
        <w:rPr>
          <w:rFonts w:ascii="Times New Roman" w:hAnsi="Times New Roman" w:cs="Times New Roman"/>
          <w:sz w:val="24"/>
          <w:szCs w:val="24"/>
        </w:rPr>
        <w:t xml:space="preserve">При предоставлении </w:t>
      </w:r>
      <w:r w:rsidR="005E131D">
        <w:rPr>
          <w:rFonts w:ascii="Times New Roman" w:hAnsi="Times New Roman" w:cs="Times New Roman"/>
          <w:sz w:val="24"/>
          <w:szCs w:val="24"/>
        </w:rPr>
        <w:t>муниципаль</w:t>
      </w:r>
      <w:r w:rsidRPr="004E7ED8">
        <w:rPr>
          <w:rFonts w:ascii="Times New Roman" w:hAnsi="Times New Roman" w:cs="Times New Roman"/>
          <w:sz w:val="24"/>
          <w:szCs w:val="24"/>
        </w:rPr>
        <w:t>ной услуги Уполномоченный орган взаимодействует с</w:t>
      </w:r>
      <w:r>
        <w:rPr>
          <w:rFonts w:ascii="Times New Roman" w:hAnsi="Times New Roman" w:cs="Times New Roman"/>
          <w:sz w:val="24"/>
          <w:szCs w:val="24"/>
        </w:rPr>
        <w:t>:</w:t>
      </w:r>
    </w:p>
    <w:p w:rsidR="004E7ED8" w:rsidRDefault="004E7ED8" w:rsidP="007A4C1E">
      <w:pPr>
        <w:pStyle w:val="1"/>
        <w:tabs>
          <w:tab w:val="left" w:pos="716"/>
        </w:tabs>
        <w:spacing w:after="0" w:line="240" w:lineRule="auto"/>
        <w:ind w:left="42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Pr="004E7ED8">
        <w:rPr>
          <w:rFonts w:ascii="Times New Roman" w:hAnsi="Times New Roman" w:cs="Times New Roman"/>
          <w:sz w:val="24"/>
          <w:szCs w:val="24"/>
        </w:rPr>
        <w:t>Федеральной налоговой службой Российской Федерации в части получения сведений из Единого государственного реестра юридических лиц и Единого государственного реестра индивидуальных предпринимателей;</w:t>
      </w:r>
    </w:p>
    <w:p w:rsidR="004E7ED8" w:rsidRDefault="004E7ED8" w:rsidP="007A4C1E">
      <w:pPr>
        <w:pStyle w:val="1"/>
        <w:tabs>
          <w:tab w:val="left" w:pos="716"/>
        </w:tabs>
        <w:spacing w:after="0" w:line="240" w:lineRule="auto"/>
        <w:ind w:left="420" w:firstLine="0"/>
        <w:jc w:val="both"/>
        <w:rPr>
          <w:rFonts w:ascii="Times New Roman" w:hAnsi="Times New Roman" w:cs="Times New Roman"/>
          <w:color w:val="auto"/>
          <w:sz w:val="24"/>
          <w:szCs w:val="24"/>
        </w:rPr>
      </w:pPr>
      <w:r>
        <w:rPr>
          <w:rFonts w:ascii="Times New Roman" w:hAnsi="Times New Roman" w:cs="Times New Roman"/>
          <w:sz w:val="24"/>
          <w:szCs w:val="24"/>
        </w:rPr>
        <w:t xml:space="preserve">- </w:t>
      </w:r>
      <w:r w:rsidRPr="004E7ED8">
        <w:rPr>
          <w:rFonts w:ascii="Times New Roman" w:hAnsi="Times New Roman" w:cs="Times New Roman"/>
          <w:color w:val="auto"/>
          <w:sz w:val="24"/>
          <w:szCs w:val="24"/>
        </w:rPr>
        <w:t xml:space="preserve">Федеральной службой государственной регистрации, кадастра и картографии в части получения сведений из Единого государственного реестра недвижимости; </w:t>
      </w:r>
    </w:p>
    <w:p w:rsidR="004E7ED8" w:rsidRPr="004E7ED8" w:rsidRDefault="004E7ED8" w:rsidP="007A4C1E">
      <w:pPr>
        <w:pStyle w:val="1"/>
        <w:tabs>
          <w:tab w:val="left" w:pos="716"/>
        </w:tabs>
        <w:spacing w:after="0" w:line="240" w:lineRule="auto"/>
        <w:ind w:left="420" w:firstLine="0"/>
        <w:jc w:val="both"/>
        <w:rPr>
          <w:rFonts w:ascii="Times New Roman" w:hAnsi="Times New Roman" w:cs="Times New Roman"/>
          <w:color w:val="auto"/>
          <w:sz w:val="24"/>
          <w:szCs w:val="24"/>
        </w:rPr>
      </w:pPr>
      <w:r>
        <w:rPr>
          <w:rFonts w:ascii="Times New Roman" w:hAnsi="Times New Roman" w:cs="Times New Roman"/>
          <w:color w:val="auto"/>
          <w:sz w:val="24"/>
          <w:szCs w:val="24"/>
        </w:rPr>
        <w:lastRenderedPageBreak/>
        <w:t xml:space="preserve">- </w:t>
      </w:r>
      <w:r w:rsidRPr="004E7ED8">
        <w:rPr>
          <w:rFonts w:ascii="Times New Roman" w:hAnsi="Times New Roman" w:cs="Times New Roman"/>
          <w:sz w:val="24"/>
          <w:szCs w:val="24"/>
        </w:rPr>
        <w:t>Органом исполнительной власти субъекта Российской Федерации, уполномоченный в области лесных отношений, при согласовании схемы расположения земельного участка.</w:t>
      </w:r>
    </w:p>
    <w:p w:rsidR="00CB7A6C" w:rsidRPr="00E76267" w:rsidRDefault="00145B9C" w:rsidP="007A4C1E">
      <w:pPr>
        <w:pStyle w:val="1"/>
        <w:tabs>
          <w:tab w:val="left" w:pos="802"/>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7A4C1E" w:rsidRPr="007A4C1E">
        <w:rPr>
          <w:rFonts w:ascii="Times New Roman" w:hAnsi="Times New Roman" w:cs="Times New Roman"/>
          <w:sz w:val="24"/>
          <w:szCs w:val="24"/>
        </w:rPr>
        <w:t xml:space="preserve">  </w:t>
      </w:r>
      <w:r w:rsidRPr="00E76267">
        <w:rPr>
          <w:rFonts w:ascii="Times New Roman" w:hAnsi="Times New Roman" w:cs="Times New Roman"/>
          <w:sz w:val="24"/>
          <w:szCs w:val="24"/>
        </w:rPr>
        <w:t>2.</w:t>
      </w:r>
      <w:r w:rsidR="004E7ED8">
        <w:rPr>
          <w:rFonts w:ascii="Times New Roman" w:hAnsi="Times New Roman" w:cs="Times New Roman"/>
          <w:sz w:val="24"/>
          <w:szCs w:val="24"/>
        </w:rPr>
        <w:t>4</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требовать от заявителя осуществления действий, в том числе согласований, необходимых для получения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связанных с обращением в иные государственные органы и организации</w:t>
      </w:r>
      <w:r w:rsidR="00B62217" w:rsidRPr="00E76267">
        <w:rPr>
          <w:rFonts w:ascii="Times New Roman" w:hAnsi="Times New Roman" w:cs="Times New Roman"/>
          <w:color w:val="auto"/>
          <w:sz w:val="24"/>
          <w:szCs w:val="24"/>
        </w:rPr>
        <w:t>.</w:t>
      </w:r>
    </w:p>
    <w:p w:rsidR="00CB7A6C" w:rsidRPr="00E76267" w:rsidRDefault="00CB7A6C">
      <w:pPr>
        <w:pStyle w:val="1"/>
        <w:tabs>
          <w:tab w:val="left" w:pos="802"/>
        </w:tabs>
        <w:spacing w:after="0"/>
        <w:ind w:firstLine="420"/>
        <w:jc w:val="both"/>
        <w:rPr>
          <w:rFonts w:ascii="Times New Roman" w:hAnsi="Times New Roman" w:cs="Times New Roman"/>
          <w:sz w:val="24"/>
          <w:szCs w:val="24"/>
          <w:u w:val="single"/>
        </w:rPr>
      </w:pPr>
    </w:p>
    <w:p w:rsidR="00CF460C" w:rsidRDefault="00B62217" w:rsidP="00CF460C">
      <w:pPr>
        <w:pStyle w:val="12"/>
        <w:keepNext/>
        <w:keepLines/>
        <w:spacing w:after="0" w:line="240" w:lineRule="auto"/>
        <w:rPr>
          <w:rFonts w:ascii="Times New Roman" w:hAnsi="Times New Roman" w:cs="Times New Roman"/>
          <w:sz w:val="24"/>
          <w:szCs w:val="24"/>
        </w:rPr>
      </w:pPr>
      <w:bookmarkStart w:id="4" w:name="bookmark10"/>
      <w:r w:rsidRPr="00E76267">
        <w:rPr>
          <w:rFonts w:ascii="Times New Roman" w:hAnsi="Times New Roman" w:cs="Times New Roman"/>
          <w:sz w:val="24"/>
          <w:szCs w:val="24"/>
        </w:rPr>
        <w:t xml:space="preserve"> </w:t>
      </w:r>
      <w:r w:rsidR="00145B9C" w:rsidRPr="00E76267">
        <w:rPr>
          <w:rFonts w:ascii="Times New Roman" w:hAnsi="Times New Roman" w:cs="Times New Roman"/>
          <w:sz w:val="24"/>
          <w:szCs w:val="24"/>
        </w:rPr>
        <w:t xml:space="preserve">Описание результата предоставления </w:t>
      </w:r>
      <w:r w:rsidR="002269A8">
        <w:rPr>
          <w:rFonts w:ascii="Times New Roman" w:hAnsi="Times New Roman" w:cs="Times New Roman"/>
          <w:sz w:val="24"/>
          <w:szCs w:val="24"/>
        </w:rPr>
        <w:t>муниципальн</w:t>
      </w:r>
      <w:r w:rsidR="00145B9C" w:rsidRPr="00E76267">
        <w:rPr>
          <w:rFonts w:ascii="Times New Roman" w:hAnsi="Times New Roman" w:cs="Times New Roman"/>
          <w:sz w:val="24"/>
          <w:szCs w:val="24"/>
        </w:rPr>
        <w:t xml:space="preserve">ой услуги </w:t>
      </w:r>
    </w:p>
    <w:p w:rsidR="00CB7A6C" w:rsidRPr="00E76267" w:rsidRDefault="00145B9C" w:rsidP="00CF460C">
      <w:pPr>
        <w:pStyle w:val="12"/>
        <w:keepNext/>
        <w:keepLines/>
        <w:spacing w:after="0" w:line="240" w:lineRule="auto"/>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 </w:t>
      </w:r>
      <w:bookmarkEnd w:id="4"/>
    </w:p>
    <w:p w:rsidR="00CB7A6C" w:rsidRPr="00E76267" w:rsidRDefault="004E7ED8" w:rsidP="00CF460C">
      <w:pPr>
        <w:pStyle w:val="1"/>
        <w:tabs>
          <w:tab w:val="left" w:pos="740"/>
        </w:tabs>
        <w:spacing w:after="0" w:line="240" w:lineRule="auto"/>
        <w:ind w:left="360" w:firstLine="0"/>
        <w:jc w:val="both"/>
        <w:rPr>
          <w:rFonts w:ascii="Times New Roman" w:hAnsi="Times New Roman" w:cs="Times New Roman"/>
          <w:sz w:val="24"/>
          <w:szCs w:val="24"/>
        </w:rPr>
      </w:pPr>
      <w:r>
        <w:rPr>
          <w:rFonts w:ascii="Times New Roman" w:hAnsi="Times New Roman" w:cs="Times New Roman"/>
          <w:sz w:val="24"/>
          <w:szCs w:val="24"/>
        </w:rPr>
        <w:t>2.5</w:t>
      </w:r>
      <w:r w:rsidR="00145B9C"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предоставления </w:t>
      </w:r>
      <w:r w:rsidR="00145B9C"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является:</w:t>
      </w:r>
    </w:p>
    <w:p w:rsidR="004E7ED8" w:rsidRPr="004E7ED8" w:rsidRDefault="004E6DAD" w:rsidP="004E7ED8">
      <w:pPr>
        <w:pStyle w:val="ConsPlusNormal"/>
        <w:spacing w:before="240"/>
        <w:ind w:firstLine="540"/>
        <w:jc w:val="both"/>
        <w:rPr>
          <w:rFonts w:ascii="Times New Roman" w:hAnsi="Times New Roman" w:cs="Times New Roman"/>
          <w:sz w:val="24"/>
          <w:szCs w:val="24"/>
        </w:rPr>
      </w:pPr>
      <w:r w:rsidRPr="004E7ED8">
        <w:rPr>
          <w:rFonts w:ascii="Times New Roman" w:hAnsi="Times New Roman" w:cs="Times New Roman"/>
          <w:sz w:val="24"/>
          <w:szCs w:val="24"/>
        </w:rPr>
        <w:t xml:space="preserve"> </w:t>
      </w:r>
      <w:r w:rsidR="004E7ED8" w:rsidRPr="004E7ED8">
        <w:rPr>
          <w:rFonts w:ascii="Times New Roman" w:hAnsi="Times New Roman" w:cs="Times New Roman"/>
          <w:sz w:val="24"/>
          <w:szCs w:val="24"/>
        </w:rPr>
        <w:t xml:space="preserve">2.5.1. уведомление о возможности заключения соглашения об установлении сервитута в предложенных заявителем границах по форме, приведенной в </w:t>
      </w:r>
      <w:hyperlink w:anchor="Par593" w:tooltip="Форма уведомления о возможности заключения соглашения об установлении сервитута в предложенных заявителем границах" w:history="1">
        <w:r w:rsidR="004E7ED8" w:rsidRPr="004E7ED8">
          <w:rPr>
            <w:rFonts w:ascii="Times New Roman" w:hAnsi="Times New Roman" w:cs="Times New Roman"/>
            <w:color w:val="0000FF"/>
            <w:sz w:val="24"/>
            <w:szCs w:val="24"/>
          </w:rPr>
          <w:t>приложении N 1</w:t>
        </w:r>
      </w:hyperlink>
      <w:r w:rsidR="004E7ED8" w:rsidRPr="004E7ED8">
        <w:rPr>
          <w:rFonts w:ascii="Times New Roman" w:hAnsi="Times New Roman" w:cs="Times New Roman"/>
          <w:sz w:val="24"/>
          <w:szCs w:val="24"/>
        </w:rPr>
        <w:t xml:space="preserve"> к настоящему </w:t>
      </w:r>
      <w:r w:rsidR="00B038CF">
        <w:rPr>
          <w:rFonts w:ascii="Times New Roman" w:hAnsi="Times New Roman" w:cs="Times New Roman"/>
          <w:sz w:val="24"/>
          <w:szCs w:val="24"/>
        </w:rPr>
        <w:t>а</w:t>
      </w:r>
      <w:r w:rsidR="00B0331C">
        <w:rPr>
          <w:rFonts w:ascii="Times New Roman" w:hAnsi="Times New Roman" w:cs="Times New Roman"/>
          <w:sz w:val="24"/>
          <w:szCs w:val="24"/>
        </w:rPr>
        <w:t>дм</w:t>
      </w:r>
      <w:r w:rsidR="004E7ED8" w:rsidRPr="004E7ED8">
        <w:rPr>
          <w:rFonts w:ascii="Times New Roman" w:hAnsi="Times New Roman" w:cs="Times New Roman"/>
          <w:sz w:val="24"/>
          <w:szCs w:val="24"/>
        </w:rPr>
        <w:t>инистративному регламенту;</w:t>
      </w:r>
    </w:p>
    <w:p w:rsidR="004E7ED8" w:rsidRPr="004E7ED8" w:rsidRDefault="004E7ED8" w:rsidP="004E7ED8">
      <w:pPr>
        <w:pStyle w:val="ConsPlusNormal"/>
        <w:spacing w:before="240"/>
        <w:ind w:firstLine="540"/>
        <w:jc w:val="both"/>
        <w:rPr>
          <w:rFonts w:ascii="Times New Roman" w:hAnsi="Times New Roman" w:cs="Times New Roman"/>
          <w:sz w:val="24"/>
          <w:szCs w:val="24"/>
        </w:rPr>
      </w:pPr>
      <w:r w:rsidRPr="004E7ED8">
        <w:rPr>
          <w:rFonts w:ascii="Times New Roman" w:hAnsi="Times New Roman" w:cs="Times New Roman"/>
          <w:sz w:val="24"/>
          <w:szCs w:val="24"/>
        </w:rPr>
        <w:t xml:space="preserve">2.5.2. предложение о заключении соглашения об установлении сервитута в иных границах с приложением схемы границ сервитута на кадастровом плане территории по форме, приведенной в </w:t>
      </w:r>
      <w:hyperlink w:anchor="Par626" w:tooltip="Форма предложения о заключении соглашения об установлении сервитута в иных границах с приложением схемы границ сервитута на кадастровом плане территории" w:history="1">
        <w:r w:rsidRPr="004E7ED8">
          <w:rPr>
            <w:rFonts w:ascii="Times New Roman" w:hAnsi="Times New Roman" w:cs="Times New Roman"/>
            <w:color w:val="0000FF"/>
            <w:sz w:val="24"/>
            <w:szCs w:val="24"/>
          </w:rPr>
          <w:t>приложении N 2</w:t>
        </w:r>
      </w:hyperlink>
      <w:r w:rsidRPr="004E7ED8">
        <w:rPr>
          <w:rFonts w:ascii="Times New Roman" w:hAnsi="Times New Roman" w:cs="Times New Roman"/>
          <w:sz w:val="24"/>
          <w:szCs w:val="24"/>
        </w:rPr>
        <w:t xml:space="preserve"> к настоящему </w:t>
      </w:r>
      <w:r w:rsidR="00B038CF">
        <w:rPr>
          <w:rFonts w:ascii="Times New Roman" w:hAnsi="Times New Roman" w:cs="Times New Roman"/>
          <w:sz w:val="24"/>
          <w:szCs w:val="24"/>
        </w:rPr>
        <w:t>а</w:t>
      </w:r>
      <w:r w:rsidR="00B0331C">
        <w:rPr>
          <w:rFonts w:ascii="Times New Roman" w:hAnsi="Times New Roman" w:cs="Times New Roman"/>
          <w:sz w:val="24"/>
          <w:szCs w:val="24"/>
        </w:rPr>
        <w:t>дм</w:t>
      </w:r>
      <w:r w:rsidRPr="004E7ED8">
        <w:rPr>
          <w:rFonts w:ascii="Times New Roman" w:hAnsi="Times New Roman" w:cs="Times New Roman"/>
          <w:sz w:val="24"/>
          <w:szCs w:val="24"/>
        </w:rPr>
        <w:t>инистративному регламенту;</w:t>
      </w:r>
    </w:p>
    <w:p w:rsidR="004E7ED8" w:rsidRPr="004E7ED8" w:rsidRDefault="004E7ED8" w:rsidP="004E7ED8">
      <w:pPr>
        <w:pStyle w:val="ConsPlusNormal"/>
        <w:spacing w:before="240"/>
        <w:ind w:firstLine="540"/>
        <w:jc w:val="both"/>
        <w:rPr>
          <w:rFonts w:ascii="Times New Roman" w:hAnsi="Times New Roman" w:cs="Times New Roman"/>
          <w:sz w:val="24"/>
          <w:szCs w:val="24"/>
        </w:rPr>
      </w:pPr>
      <w:r w:rsidRPr="004E7ED8">
        <w:rPr>
          <w:rFonts w:ascii="Times New Roman" w:hAnsi="Times New Roman" w:cs="Times New Roman"/>
          <w:sz w:val="24"/>
          <w:szCs w:val="24"/>
        </w:rPr>
        <w:t xml:space="preserve">2.5.3. проект соглашения об установлении сервитута по форме, приведенной в </w:t>
      </w:r>
      <w:hyperlink w:anchor="Par660" w:tooltip="Форма проекта соглашения об установлении сервитута" w:history="1">
        <w:r w:rsidRPr="004E7ED8">
          <w:rPr>
            <w:rFonts w:ascii="Times New Roman" w:hAnsi="Times New Roman" w:cs="Times New Roman"/>
            <w:color w:val="0000FF"/>
            <w:sz w:val="24"/>
            <w:szCs w:val="24"/>
          </w:rPr>
          <w:t>приложении N 3</w:t>
        </w:r>
      </w:hyperlink>
      <w:r w:rsidRPr="004E7ED8">
        <w:rPr>
          <w:rFonts w:ascii="Times New Roman" w:hAnsi="Times New Roman" w:cs="Times New Roman"/>
          <w:sz w:val="24"/>
          <w:szCs w:val="24"/>
        </w:rPr>
        <w:t xml:space="preserve"> к настоящему </w:t>
      </w:r>
      <w:r w:rsidR="00B038CF">
        <w:rPr>
          <w:rFonts w:ascii="Times New Roman" w:hAnsi="Times New Roman" w:cs="Times New Roman"/>
          <w:sz w:val="24"/>
          <w:szCs w:val="24"/>
        </w:rPr>
        <w:t>а</w:t>
      </w:r>
      <w:r w:rsidR="00B0331C">
        <w:rPr>
          <w:rFonts w:ascii="Times New Roman" w:hAnsi="Times New Roman" w:cs="Times New Roman"/>
          <w:sz w:val="24"/>
          <w:szCs w:val="24"/>
        </w:rPr>
        <w:t>дм</w:t>
      </w:r>
      <w:r w:rsidRPr="004E7ED8">
        <w:rPr>
          <w:rFonts w:ascii="Times New Roman" w:hAnsi="Times New Roman" w:cs="Times New Roman"/>
          <w:sz w:val="24"/>
          <w:szCs w:val="24"/>
        </w:rPr>
        <w:t>инистративному регламенту;</w:t>
      </w:r>
    </w:p>
    <w:p w:rsidR="004E7ED8" w:rsidRPr="004E7ED8" w:rsidRDefault="004E7ED8" w:rsidP="004E7ED8">
      <w:pPr>
        <w:pStyle w:val="ConsPlusNormal"/>
        <w:spacing w:before="240"/>
        <w:ind w:firstLine="540"/>
        <w:jc w:val="both"/>
        <w:rPr>
          <w:rFonts w:ascii="Times New Roman" w:hAnsi="Times New Roman" w:cs="Times New Roman"/>
          <w:sz w:val="24"/>
          <w:szCs w:val="24"/>
        </w:rPr>
      </w:pPr>
      <w:r w:rsidRPr="004E7ED8">
        <w:rPr>
          <w:rFonts w:ascii="Times New Roman" w:hAnsi="Times New Roman" w:cs="Times New Roman"/>
          <w:sz w:val="24"/>
          <w:szCs w:val="24"/>
        </w:rPr>
        <w:t xml:space="preserve">2.5.4. решение об отказе в предоставлении услуги по форме, приведенной в </w:t>
      </w:r>
      <w:hyperlink w:anchor="Par726" w:tooltip="Форма решения об отказе в предоставлении государственной услуги" w:history="1">
        <w:r w:rsidRPr="004E7ED8">
          <w:rPr>
            <w:rFonts w:ascii="Times New Roman" w:hAnsi="Times New Roman" w:cs="Times New Roman"/>
            <w:color w:val="0000FF"/>
            <w:sz w:val="24"/>
            <w:szCs w:val="24"/>
          </w:rPr>
          <w:t>приложении N 4</w:t>
        </w:r>
      </w:hyperlink>
      <w:r w:rsidRPr="004E7ED8">
        <w:rPr>
          <w:rFonts w:ascii="Times New Roman" w:hAnsi="Times New Roman" w:cs="Times New Roman"/>
          <w:sz w:val="24"/>
          <w:szCs w:val="24"/>
        </w:rPr>
        <w:t xml:space="preserve"> к настоящему </w:t>
      </w:r>
      <w:r w:rsidR="00B038CF">
        <w:rPr>
          <w:rFonts w:ascii="Times New Roman" w:hAnsi="Times New Roman" w:cs="Times New Roman"/>
          <w:sz w:val="24"/>
          <w:szCs w:val="24"/>
        </w:rPr>
        <w:t>а</w:t>
      </w:r>
      <w:r w:rsidR="00B0331C">
        <w:rPr>
          <w:rFonts w:ascii="Times New Roman" w:hAnsi="Times New Roman" w:cs="Times New Roman"/>
          <w:sz w:val="24"/>
          <w:szCs w:val="24"/>
        </w:rPr>
        <w:t>дм</w:t>
      </w:r>
      <w:r w:rsidRPr="004E7ED8">
        <w:rPr>
          <w:rFonts w:ascii="Times New Roman" w:hAnsi="Times New Roman" w:cs="Times New Roman"/>
          <w:sz w:val="24"/>
          <w:szCs w:val="24"/>
        </w:rPr>
        <w:t>инистративному регламенту.</w:t>
      </w:r>
    </w:p>
    <w:p w:rsidR="00CF460C" w:rsidRDefault="00CF460C" w:rsidP="004E7ED8">
      <w:pPr>
        <w:pStyle w:val="ae"/>
        <w:tabs>
          <w:tab w:val="left" w:pos="1812"/>
        </w:tabs>
        <w:autoSpaceDE w:val="0"/>
        <w:spacing w:before="14"/>
        <w:ind w:left="0" w:firstLine="567"/>
        <w:jc w:val="both"/>
        <w:rPr>
          <w:rFonts w:ascii="Times New Roman" w:hAnsi="Times New Roman" w:cs="Times New Roman"/>
          <w:b/>
          <w:bCs/>
        </w:rPr>
      </w:pPr>
    </w:p>
    <w:p w:rsidR="007A4C1E" w:rsidRDefault="007A4C1E" w:rsidP="00CF460C">
      <w:pPr>
        <w:pStyle w:val="1"/>
        <w:spacing w:after="0" w:line="240" w:lineRule="auto"/>
        <w:ind w:firstLine="0"/>
        <w:jc w:val="center"/>
        <w:rPr>
          <w:rFonts w:ascii="Times New Roman" w:hAnsi="Times New Roman" w:cs="Times New Roman"/>
          <w:b/>
          <w:bCs/>
          <w:sz w:val="24"/>
          <w:szCs w:val="24"/>
        </w:rPr>
      </w:pPr>
    </w:p>
    <w:p w:rsidR="00CB7A6C" w:rsidRDefault="00B62217" w:rsidP="00CF460C">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С</w:t>
      </w:r>
      <w:r w:rsidR="00104AE0" w:rsidRPr="00E76267">
        <w:rPr>
          <w:rFonts w:ascii="Times New Roman" w:hAnsi="Times New Roman" w:cs="Times New Roman"/>
          <w:b/>
          <w:bCs/>
          <w:sz w:val="24"/>
          <w:szCs w:val="24"/>
        </w:rPr>
        <w:t>рок предоставления муниципальной услуги, в том числе с учетом необходимости обращения в организации</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законодательством Российской Федерации и законодательством Республики Карелия</w:t>
      </w:r>
      <w:r w:rsidRPr="00E76267">
        <w:rPr>
          <w:rFonts w:ascii="Times New Roman" w:hAnsi="Times New Roman" w:cs="Times New Roman"/>
          <w:b/>
          <w:bCs/>
          <w:sz w:val="24"/>
          <w:szCs w:val="24"/>
        </w:rPr>
        <w:t xml:space="preserve">, </w:t>
      </w:r>
      <w:r w:rsidR="00104AE0" w:rsidRPr="00E76267">
        <w:rPr>
          <w:rFonts w:ascii="Times New Roman" w:hAnsi="Times New Roman" w:cs="Times New Roman"/>
          <w:b/>
          <w:bCs/>
          <w:sz w:val="24"/>
          <w:szCs w:val="24"/>
        </w:rPr>
        <w:t xml:space="preserve">срок выдачи (направления) документов, являющихся результатом предоставления </w:t>
      </w:r>
      <w:r w:rsidR="002269A8">
        <w:rPr>
          <w:rFonts w:ascii="Times New Roman" w:hAnsi="Times New Roman" w:cs="Times New Roman"/>
          <w:b/>
          <w:bCs/>
          <w:sz w:val="24"/>
          <w:szCs w:val="24"/>
        </w:rPr>
        <w:t>муниципаль</w:t>
      </w:r>
      <w:r w:rsidR="00104AE0" w:rsidRPr="00E76267">
        <w:rPr>
          <w:rFonts w:ascii="Times New Roman" w:hAnsi="Times New Roman" w:cs="Times New Roman"/>
          <w:b/>
          <w:bCs/>
          <w:sz w:val="24"/>
          <w:szCs w:val="24"/>
        </w:rPr>
        <w:t xml:space="preserve">ной услуги </w:t>
      </w:r>
      <w:r w:rsidRPr="00E76267">
        <w:rPr>
          <w:rFonts w:ascii="Times New Roman" w:hAnsi="Times New Roman" w:cs="Times New Roman"/>
          <w:b/>
          <w:bCs/>
          <w:sz w:val="24"/>
          <w:szCs w:val="24"/>
        </w:rPr>
        <w:t xml:space="preserve"> </w:t>
      </w:r>
    </w:p>
    <w:p w:rsidR="00CF460C" w:rsidRPr="00E76267" w:rsidRDefault="00CF460C" w:rsidP="00CF460C">
      <w:pPr>
        <w:pStyle w:val="1"/>
        <w:spacing w:after="0" w:line="240" w:lineRule="auto"/>
        <w:ind w:firstLine="0"/>
        <w:jc w:val="center"/>
        <w:rPr>
          <w:rFonts w:ascii="Times New Roman" w:hAnsi="Times New Roman" w:cs="Times New Roman"/>
          <w:sz w:val="24"/>
          <w:szCs w:val="24"/>
        </w:rPr>
      </w:pPr>
    </w:p>
    <w:p w:rsidR="00731414" w:rsidRDefault="009452E5" w:rsidP="00731414">
      <w:pPr>
        <w:spacing w:line="276" w:lineRule="auto"/>
        <w:ind w:firstLine="567"/>
        <w:jc w:val="both"/>
        <w:rPr>
          <w:rFonts w:ascii="Times New Roman" w:hAnsi="Times New Roman" w:cs="Times New Roman"/>
        </w:rPr>
      </w:pPr>
      <w:r w:rsidRPr="00E76267">
        <w:rPr>
          <w:rFonts w:ascii="Times New Roman" w:hAnsi="Times New Roman" w:cs="Times New Roman"/>
        </w:rPr>
        <w:t xml:space="preserve">       </w:t>
      </w:r>
    </w:p>
    <w:p w:rsidR="00731414" w:rsidRPr="004E7ED8" w:rsidRDefault="009452E5" w:rsidP="00731414">
      <w:pPr>
        <w:spacing w:line="276" w:lineRule="auto"/>
        <w:ind w:firstLine="567"/>
        <w:jc w:val="both"/>
        <w:rPr>
          <w:rFonts w:ascii="Times New Roman" w:hAnsi="Times New Roman" w:cs="Times New Roman"/>
        </w:rPr>
      </w:pPr>
      <w:r w:rsidRPr="00E76267">
        <w:rPr>
          <w:rFonts w:ascii="Times New Roman" w:hAnsi="Times New Roman" w:cs="Times New Roman"/>
        </w:rPr>
        <w:t xml:space="preserve"> 2.6. </w:t>
      </w:r>
      <w:r w:rsidR="004E7ED8" w:rsidRPr="004E7ED8">
        <w:rPr>
          <w:rFonts w:ascii="Times New Roman" w:hAnsi="Times New Roman" w:cs="Times New Roman"/>
        </w:rPr>
        <w:t xml:space="preserve">Срок предоставления </w:t>
      </w:r>
      <w:r w:rsidR="002269A8">
        <w:rPr>
          <w:rFonts w:ascii="Times New Roman" w:hAnsi="Times New Roman" w:cs="Times New Roman"/>
        </w:rPr>
        <w:t>муниципаль</w:t>
      </w:r>
      <w:r w:rsidR="004E7ED8" w:rsidRPr="004E7ED8">
        <w:rPr>
          <w:rFonts w:ascii="Times New Roman" w:hAnsi="Times New Roman" w:cs="Times New Roman"/>
        </w:rPr>
        <w:t>ной услуги в соответствии с Земельным кодексом Российской Федерации составляет 20 календарных дней.</w:t>
      </w:r>
    </w:p>
    <w:p w:rsidR="00CF460C" w:rsidRPr="00E04E04" w:rsidRDefault="00CF460C" w:rsidP="00731414">
      <w:pPr>
        <w:pStyle w:val="1"/>
        <w:tabs>
          <w:tab w:val="left" w:pos="778"/>
        </w:tabs>
        <w:spacing w:after="0"/>
        <w:ind w:firstLine="0"/>
        <w:jc w:val="both"/>
        <w:rPr>
          <w:rFonts w:ascii="Times New Roman" w:hAnsi="Times New Roman" w:cs="Times New Roman"/>
          <w:sz w:val="24"/>
          <w:szCs w:val="24"/>
        </w:rPr>
      </w:pPr>
    </w:p>
    <w:p w:rsidR="00CB7A6C" w:rsidRDefault="008E613D"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37210A" w:rsidRPr="00E76267">
        <w:rPr>
          <w:rFonts w:ascii="Times New Roman" w:hAnsi="Times New Roman" w:cs="Times New Roman"/>
          <w:sz w:val="24"/>
          <w:szCs w:val="24"/>
        </w:rPr>
        <w:t xml:space="preserve">      2.7. </w:t>
      </w:r>
      <w:r w:rsidR="00B62217" w:rsidRPr="00E76267">
        <w:rPr>
          <w:rFonts w:ascii="Times New Roman" w:hAnsi="Times New Roman" w:cs="Times New Roman"/>
          <w:sz w:val="24"/>
          <w:szCs w:val="24"/>
        </w:rPr>
        <w:t xml:space="preserve">При подаче заявления о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через МФЦ срок оказания услуги исчисляется со дня регистрации соответствующего заявления в МФЦ.</w:t>
      </w:r>
    </w:p>
    <w:p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rsidR="00CB7A6C" w:rsidRDefault="0037210A"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2.8. </w:t>
      </w:r>
      <w:r w:rsidR="00B62217" w:rsidRPr="00E76267">
        <w:rPr>
          <w:rFonts w:ascii="Times New Roman" w:hAnsi="Times New Roman" w:cs="Times New Roman"/>
          <w:sz w:val="24"/>
          <w:szCs w:val="24"/>
        </w:rPr>
        <w:t xml:space="preserve">Заявление и прилагаемые документы направляются в </w:t>
      </w:r>
      <w:r w:rsidR="00B038CF">
        <w:rPr>
          <w:rFonts w:ascii="Times New Roman" w:hAnsi="Times New Roman" w:cs="Times New Roman"/>
          <w:sz w:val="24"/>
          <w:szCs w:val="24"/>
        </w:rPr>
        <w:t>а</w:t>
      </w:r>
      <w:r w:rsidR="00B0331C">
        <w:rPr>
          <w:rFonts w:ascii="Times New Roman" w:hAnsi="Times New Roman" w:cs="Times New Roman"/>
          <w:sz w:val="24"/>
          <w:szCs w:val="24"/>
        </w:rPr>
        <w:t>дм</w:t>
      </w:r>
      <w:r w:rsidR="008E613D" w:rsidRPr="00E76267">
        <w:rPr>
          <w:rFonts w:ascii="Times New Roman" w:hAnsi="Times New Roman" w:cs="Times New Roman"/>
          <w:sz w:val="24"/>
          <w:szCs w:val="24"/>
        </w:rPr>
        <w:t>инистрацию</w:t>
      </w:r>
      <w:r w:rsidR="00B62217" w:rsidRPr="00E76267">
        <w:rPr>
          <w:rFonts w:ascii="Times New Roman" w:hAnsi="Times New Roman" w:cs="Times New Roman"/>
          <w:sz w:val="24"/>
          <w:szCs w:val="24"/>
        </w:rPr>
        <w:t xml:space="preserve"> в порядке, предусмотренном соответствующим соглашением о взаимодействии между </w:t>
      </w:r>
      <w:r w:rsidR="00B038CF">
        <w:rPr>
          <w:rFonts w:ascii="Times New Roman" w:hAnsi="Times New Roman" w:cs="Times New Roman"/>
          <w:sz w:val="24"/>
          <w:szCs w:val="24"/>
        </w:rPr>
        <w:t>а</w:t>
      </w:r>
      <w:r w:rsidR="00B0331C">
        <w:rPr>
          <w:rFonts w:ascii="Times New Roman" w:hAnsi="Times New Roman" w:cs="Times New Roman"/>
          <w:sz w:val="24"/>
          <w:szCs w:val="24"/>
        </w:rPr>
        <w:t>дм</w:t>
      </w:r>
      <w:r w:rsidRPr="00E76267">
        <w:rPr>
          <w:rFonts w:ascii="Times New Roman" w:hAnsi="Times New Roman" w:cs="Times New Roman"/>
          <w:sz w:val="24"/>
          <w:szCs w:val="24"/>
        </w:rPr>
        <w:t>инистрацией</w:t>
      </w:r>
      <w:r w:rsidR="00B62217" w:rsidRPr="00E76267">
        <w:rPr>
          <w:rFonts w:ascii="Times New Roman" w:hAnsi="Times New Roman" w:cs="Times New Roman"/>
          <w:sz w:val="24"/>
          <w:szCs w:val="24"/>
        </w:rPr>
        <w:t xml:space="preserve"> и МФЦ.</w:t>
      </w:r>
    </w:p>
    <w:p w:rsidR="00CF460C" w:rsidRPr="00E76267" w:rsidRDefault="00CF460C" w:rsidP="00CF460C">
      <w:pPr>
        <w:pStyle w:val="1"/>
        <w:tabs>
          <w:tab w:val="left" w:pos="778"/>
        </w:tabs>
        <w:spacing w:after="0" w:line="240" w:lineRule="auto"/>
        <w:ind w:firstLine="0"/>
        <w:jc w:val="both"/>
        <w:rPr>
          <w:rFonts w:ascii="Times New Roman" w:hAnsi="Times New Roman" w:cs="Times New Roman"/>
          <w:sz w:val="24"/>
          <w:szCs w:val="24"/>
        </w:rPr>
      </w:pPr>
    </w:p>
    <w:p w:rsidR="00CB7A6C" w:rsidRDefault="0037210A" w:rsidP="00CF460C">
      <w:pPr>
        <w:pStyle w:val="1"/>
        <w:tabs>
          <w:tab w:val="left" w:pos="790"/>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2.9. </w:t>
      </w:r>
      <w:r w:rsidR="00B62217" w:rsidRPr="00E76267">
        <w:rPr>
          <w:rFonts w:ascii="Times New Roman" w:hAnsi="Times New Roman" w:cs="Times New Roman"/>
          <w:sz w:val="24"/>
          <w:szCs w:val="24"/>
        </w:rPr>
        <w:t xml:space="preserve">Приостановление срока предоставления </w:t>
      </w:r>
      <w:r w:rsidR="008E613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не предусмотрено.</w:t>
      </w:r>
      <w:r w:rsidR="00EC2EB2" w:rsidRPr="00E76267">
        <w:rPr>
          <w:rFonts w:ascii="Times New Roman" w:hAnsi="Times New Roman" w:cs="Times New Roman"/>
          <w:sz w:val="24"/>
          <w:szCs w:val="24"/>
        </w:rPr>
        <w:t xml:space="preserve"> </w:t>
      </w:r>
    </w:p>
    <w:p w:rsidR="00CF460C" w:rsidRPr="00E76267" w:rsidRDefault="00CF460C" w:rsidP="00CF460C">
      <w:pPr>
        <w:pStyle w:val="1"/>
        <w:tabs>
          <w:tab w:val="left" w:pos="790"/>
        </w:tabs>
        <w:spacing w:after="0" w:line="240" w:lineRule="auto"/>
        <w:ind w:firstLine="0"/>
        <w:jc w:val="both"/>
        <w:rPr>
          <w:rFonts w:ascii="Times New Roman" w:hAnsi="Times New Roman" w:cs="Times New Roman"/>
          <w:sz w:val="24"/>
          <w:szCs w:val="24"/>
        </w:rPr>
      </w:pPr>
    </w:p>
    <w:p w:rsidR="00CB7A6C" w:rsidRDefault="0037210A" w:rsidP="00CF460C">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2.10. </w:t>
      </w:r>
      <w:r w:rsidR="00B62217" w:rsidRPr="00E76267">
        <w:rPr>
          <w:rFonts w:ascii="Times New Roman" w:hAnsi="Times New Roman" w:cs="Times New Roman"/>
          <w:sz w:val="24"/>
          <w:szCs w:val="24"/>
        </w:rPr>
        <w:t xml:space="preserve">Срок выдачи (направления) документов, являющихся результатом предоставления </w:t>
      </w:r>
      <w:r w:rsidR="008E613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составляет 3 дня.</w:t>
      </w:r>
    </w:p>
    <w:p w:rsidR="00CB7A6C" w:rsidRPr="00E76267" w:rsidRDefault="001D24D5">
      <w:pPr>
        <w:pStyle w:val="12"/>
        <w:keepNext/>
        <w:keepLines/>
        <w:rPr>
          <w:rFonts w:ascii="Times New Roman" w:hAnsi="Times New Roman" w:cs="Times New Roman"/>
          <w:sz w:val="24"/>
          <w:szCs w:val="24"/>
        </w:rPr>
      </w:pPr>
      <w:bookmarkStart w:id="5" w:name="bookmark12"/>
      <w:r w:rsidRPr="00E76267">
        <w:rPr>
          <w:rFonts w:ascii="Times New Roman" w:hAnsi="Times New Roman" w:cs="Times New Roman"/>
          <w:sz w:val="24"/>
          <w:szCs w:val="24"/>
        </w:rPr>
        <w:t xml:space="preserve"> Нормативные правовые акты, регулирующие предоставление муниципальной услуги</w:t>
      </w:r>
      <w:bookmarkEnd w:id="5"/>
    </w:p>
    <w:p w:rsidR="00D504F3" w:rsidRPr="00D504F3" w:rsidRDefault="005C00CB" w:rsidP="005C00CB">
      <w:pPr>
        <w:autoSpaceDE w:val="0"/>
        <w:autoSpaceDN w:val="0"/>
        <w:adjustRightInd w:val="0"/>
        <w:spacing w:after="120"/>
        <w:ind w:right="-2"/>
        <w:jc w:val="both"/>
        <w:rPr>
          <w:rFonts w:ascii="Times New Roman" w:eastAsia="Calibri" w:hAnsi="Times New Roman" w:cs="Times New Roman"/>
          <w:color w:val="auto"/>
          <w:lang w:eastAsia="en-US"/>
        </w:rPr>
      </w:pPr>
      <w:r>
        <w:rPr>
          <w:rFonts w:ascii="Times New Roman" w:hAnsi="Times New Roman" w:cs="Times New Roman"/>
        </w:rPr>
        <w:t xml:space="preserve">          </w:t>
      </w:r>
      <w:r w:rsidR="001D24D5" w:rsidRPr="00E76267">
        <w:rPr>
          <w:rFonts w:ascii="Times New Roman" w:hAnsi="Times New Roman" w:cs="Times New Roman"/>
        </w:rPr>
        <w:t>2.11</w:t>
      </w:r>
      <w:r w:rsidR="001D24D5" w:rsidRPr="00D504F3">
        <w:rPr>
          <w:rFonts w:ascii="Times New Roman" w:hAnsi="Times New Roman" w:cs="Times New Roman"/>
          <w:color w:val="auto"/>
        </w:rPr>
        <w:t xml:space="preserve">. </w:t>
      </w:r>
      <w:r w:rsidR="00B62217" w:rsidRPr="00D504F3">
        <w:rPr>
          <w:rFonts w:ascii="Times New Roman" w:hAnsi="Times New Roman" w:cs="Times New Roman"/>
          <w:color w:val="auto"/>
        </w:rPr>
        <w:t xml:space="preserve">Перечень нормативных правовых актов, регулирующих предоставление </w:t>
      </w:r>
      <w:r w:rsidR="00CF460C">
        <w:rPr>
          <w:rFonts w:ascii="Times New Roman" w:hAnsi="Times New Roman" w:cs="Times New Roman"/>
          <w:color w:val="auto"/>
        </w:rPr>
        <w:lastRenderedPageBreak/>
        <w:t>муниципальной</w:t>
      </w:r>
      <w:r w:rsidR="00B62217" w:rsidRPr="00D504F3">
        <w:rPr>
          <w:rFonts w:ascii="Times New Roman" w:hAnsi="Times New Roman" w:cs="Times New Roman"/>
          <w:color w:val="auto"/>
        </w:rPr>
        <w:t xml:space="preserve"> услуги, с указанием их реквизитов и источников официального опубликования размещен на официальном сайте </w:t>
      </w:r>
      <w:r w:rsidR="00B038CF">
        <w:rPr>
          <w:rFonts w:ascii="Times New Roman" w:hAnsi="Times New Roman" w:cs="Times New Roman"/>
          <w:color w:val="auto"/>
        </w:rPr>
        <w:t>а</w:t>
      </w:r>
      <w:r w:rsidR="00B0331C">
        <w:rPr>
          <w:rFonts w:ascii="Times New Roman" w:hAnsi="Times New Roman" w:cs="Times New Roman"/>
          <w:color w:val="auto"/>
        </w:rPr>
        <w:t>дминистрации</w:t>
      </w:r>
      <w:r w:rsidR="003A621C" w:rsidRPr="00D504F3">
        <w:rPr>
          <w:rFonts w:ascii="Times New Roman" w:hAnsi="Times New Roman" w:cs="Times New Roman"/>
          <w:color w:val="auto"/>
        </w:rPr>
        <w:t xml:space="preserve"> </w:t>
      </w:r>
      <w:r w:rsidR="00B0331C">
        <w:rPr>
          <w:rFonts w:ascii="Times New Roman" w:hAnsi="Times New Roman" w:cs="Times New Roman"/>
          <w:color w:val="auto"/>
        </w:rPr>
        <w:t>Пряжинского национального муниципального района</w:t>
      </w:r>
      <w:r w:rsidR="00B038CF">
        <w:rPr>
          <w:rFonts w:ascii="Times New Roman" w:hAnsi="Times New Roman" w:cs="Times New Roman"/>
          <w:color w:val="auto"/>
        </w:rPr>
        <w:t xml:space="preserve"> </w:t>
      </w:r>
      <w:r w:rsidR="00B62217" w:rsidRPr="00D504F3">
        <w:rPr>
          <w:rFonts w:ascii="Times New Roman" w:hAnsi="Times New Roman" w:cs="Times New Roman"/>
          <w:color w:val="auto"/>
        </w:rPr>
        <w:t>в сети "Интернет" по адресу:</w:t>
      </w:r>
      <w:r w:rsidR="00B038CF">
        <w:t xml:space="preserve"> </w:t>
      </w:r>
      <w:r w:rsidR="00B038CF" w:rsidRPr="00B038CF">
        <w:rPr>
          <w:rFonts w:ascii="Times New Roman" w:hAnsi="Times New Roman" w:cs="Times New Roman"/>
        </w:rPr>
        <w:t>https://pryazha.org/</w:t>
      </w:r>
      <w:r w:rsidR="00D504F3" w:rsidRPr="00B038CF">
        <w:rPr>
          <w:rFonts w:ascii="Times New Roman" w:hAnsi="Times New Roman" w:cs="Times New Roman"/>
          <w:color w:val="auto"/>
        </w:rPr>
        <w:t>,</w:t>
      </w:r>
      <w:r w:rsidR="00D504F3" w:rsidRPr="00D504F3">
        <w:rPr>
          <w:rFonts w:ascii="Times New Roman" w:hAnsi="Times New Roman" w:cs="Times New Roman"/>
          <w:color w:val="auto"/>
        </w:rPr>
        <w:t xml:space="preserve"> </w:t>
      </w:r>
      <w:r w:rsidR="00D504F3" w:rsidRPr="00D504F3">
        <w:rPr>
          <w:rFonts w:ascii="Times New Roman" w:eastAsia="Calibri" w:hAnsi="Times New Roman" w:cs="Times New Roman"/>
          <w:color w:val="auto"/>
          <w:lang w:eastAsia="en-US"/>
        </w:rPr>
        <w:t xml:space="preserve">а также в федеральной государственной информационной системе "Единый портал государственных и муниципальных услуг (функций)" </w:t>
      </w:r>
      <w:r w:rsidR="00D504F3" w:rsidRPr="00D504F3">
        <w:rPr>
          <w:rFonts w:ascii="Times New Roman" w:eastAsia="Calibri" w:hAnsi="Times New Roman" w:cs="Times New Roman"/>
          <w:color w:val="auto"/>
        </w:rPr>
        <w:t>(https://www.gosuslugi.ru/)</w:t>
      </w:r>
      <w:r w:rsidR="00D504F3" w:rsidRPr="00D504F3">
        <w:rPr>
          <w:rFonts w:ascii="Times New Roman" w:eastAsia="Calibri" w:hAnsi="Times New Roman" w:cs="Times New Roman"/>
          <w:color w:val="auto"/>
          <w:lang w:eastAsia="en-US"/>
        </w:rPr>
        <w:t xml:space="preserve"> (далее – Единый портал).</w:t>
      </w:r>
    </w:p>
    <w:p w:rsidR="00CB7A6C" w:rsidRDefault="00B62217" w:rsidP="00CF460C">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Орган, предоставляющий услугу, обеспечивает размещение и актуализацию перечня указанных нормативных правовых актов на своем официальном сайте в сети Интернет, а также на Едином портале.</w:t>
      </w:r>
    </w:p>
    <w:p w:rsidR="00CF460C" w:rsidRDefault="00CF460C" w:rsidP="00CF460C">
      <w:pPr>
        <w:pStyle w:val="1"/>
        <w:spacing w:after="0" w:line="240" w:lineRule="auto"/>
        <w:ind w:firstLine="442"/>
        <w:jc w:val="both"/>
        <w:rPr>
          <w:rFonts w:ascii="Times New Roman" w:hAnsi="Times New Roman" w:cs="Times New Roman"/>
          <w:sz w:val="24"/>
          <w:szCs w:val="24"/>
        </w:rPr>
      </w:pPr>
    </w:p>
    <w:p w:rsidR="00CF460C" w:rsidRPr="00E76267" w:rsidRDefault="00CF460C" w:rsidP="00CF460C">
      <w:pPr>
        <w:pStyle w:val="1"/>
        <w:spacing w:after="0" w:line="240" w:lineRule="auto"/>
        <w:ind w:firstLine="442"/>
        <w:jc w:val="both"/>
        <w:rPr>
          <w:rFonts w:ascii="Times New Roman" w:hAnsi="Times New Roman" w:cs="Times New Roman"/>
          <w:sz w:val="24"/>
          <w:szCs w:val="24"/>
        </w:rPr>
      </w:pPr>
    </w:p>
    <w:p w:rsidR="00CB7A6C" w:rsidRPr="00E76267" w:rsidRDefault="003A621C" w:rsidP="00D53178">
      <w:pPr>
        <w:pStyle w:val="1"/>
        <w:spacing w:after="100" w:afterAutospacing="1" w:line="240"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Исчерпывающий перечень документов, необходимых в соответствии</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 xml:space="preserve">с законодательством Российской Федерации и законодательством Республики Карелия для предоставления муниципальной услуги и услуг, являющихся необходимыми и обязательными для предоставления муниципальной услуги и подлежащих представлению заявителем, </w:t>
      </w:r>
      <w:r w:rsidR="003E5DB4">
        <w:rPr>
          <w:rFonts w:ascii="Times New Roman" w:hAnsi="Times New Roman" w:cs="Times New Roman"/>
          <w:b/>
          <w:bCs/>
          <w:sz w:val="24"/>
          <w:szCs w:val="24"/>
        </w:rPr>
        <w:t>требования к представляемым документам</w:t>
      </w:r>
      <w:r w:rsidR="00D53178">
        <w:rPr>
          <w:rFonts w:ascii="Times New Roman" w:hAnsi="Times New Roman" w:cs="Times New Roman"/>
          <w:b/>
          <w:bCs/>
          <w:sz w:val="24"/>
          <w:szCs w:val="24"/>
        </w:rPr>
        <w:t>, способы их представления</w:t>
      </w:r>
      <w:r w:rsidR="00B62217" w:rsidRPr="00E76267">
        <w:rPr>
          <w:rFonts w:ascii="Times New Roman" w:hAnsi="Times New Roman" w:cs="Times New Roman"/>
          <w:b/>
          <w:bCs/>
          <w:sz w:val="24"/>
          <w:szCs w:val="24"/>
        </w:rPr>
        <w:br/>
      </w:r>
    </w:p>
    <w:p w:rsidR="00CB7A6C" w:rsidRPr="00E76267" w:rsidRDefault="00146B66" w:rsidP="00D53178">
      <w:pPr>
        <w:pStyle w:val="1"/>
        <w:tabs>
          <w:tab w:val="left" w:pos="810"/>
        </w:tabs>
        <w:spacing w:after="100" w:afterAutospacing="1"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8757B" w:rsidRPr="00E76267">
        <w:rPr>
          <w:rFonts w:ascii="Times New Roman" w:hAnsi="Times New Roman" w:cs="Times New Roman"/>
          <w:sz w:val="24"/>
          <w:szCs w:val="24"/>
        </w:rPr>
        <w:t xml:space="preserve">2.12.  </w:t>
      </w:r>
      <w:r w:rsidR="00B62217" w:rsidRPr="00E76267">
        <w:rPr>
          <w:rFonts w:ascii="Times New Roman" w:hAnsi="Times New Roman" w:cs="Times New Roman"/>
          <w:sz w:val="24"/>
          <w:szCs w:val="24"/>
        </w:rPr>
        <w:t xml:space="preserve">Перечень документов, необходимых для предоставления </w:t>
      </w:r>
      <w:r w:rsidR="0038757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подлежащих представлению заявителем:</w:t>
      </w:r>
    </w:p>
    <w:p w:rsidR="00731414" w:rsidRPr="00731414" w:rsidRDefault="00731414" w:rsidP="00731414">
      <w:pPr>
        <w:pStyle w:val="1"/>
        <w:tabs>
          <w:tab w:val="left" w:pos="765"/>
        </w:tabs>
        <w:spacing w:after="0"/>
        <w:ind w:left="142"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A4C1E">
        <w:rPr>
          <w:rFonts w:ascii="Times New Roman" w:hAnsi="Times New Roman" w:cs="Times New Roman"/>
          <w:sz w:val="24"/>
          <w:szCs w:val="24"/>
        </w:rPr>
        <w:t xml:space="preserve"> 1)  </w:t>
      </w:r>
      <w:r w:rsidRPr="00731414">
        <w:rPr>
          <w:rFonts w:ascii="Times New Roman" w:hAnsi="Times New Roman" w:cs="Times New Roman"/>
          <w:sz w:val="24"/>
          <w:szCs w:val="24"/>
        </w:rPr>
        <w:t>заявление</w:t>
      </w:r>
      <w:r w:rsidR="000C203C">
        <w:rPr>
          <w:rFonts w:ascii="Times New Roman" w:hAnsi="Times New Roman" w:cs="Times New Roman"/>
          <w:sz w:val="24"/>
          <w:szCs w:val="24"/>
        </w:rPr>
        <w:t xml:space="preserve"> о предоставлении муниципальной услуги</w:t>
      </w:r>
      <w:r w:rsidRPr="00731414">
        <w:rPr>
          <w:rFonts w:ascii="Times New Roman" w:hAnsi="Times New Roman" w:cs="Times New Roman"/>
          <w:sz w:val="24"/>
          <w:szCs w:val="24"/>
        </w:rPr>
        <w:t>;</w:t>
      </w:r>
    </w:p>
    <w:p w:rsidR="00731414" w:rsidRPr="00731414" w:rsidRDefault="00731414" w:rsidP="00731414">
      <w:pPr>
        <w:pStyle w:val="1"/>
        <w:tabs>
          <w:tab w:val="left" w:pos="765"/>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C203C">
        <w:rPr>
          <w:rFonts w:ascii="Times New Roman" w:hAnsi="Times New Roman" w:cs="Times New Roman"/>
          <w:sz w:val="24"/>
          <w:szCs w:val="24"/>
        </w:rPr>
        <w:t xml:space="preserve"> </w:t>
      </w:r>
      <w:r>
        <w:rPr>
          <w:rFonts w:ascii="Times New Roman" w:hAnsi="Times New Roman" w:cs="Times New Roman"/>
          <w:sz w:val="24"/>
          <w:szCs w:val="24"/>
        </w:rPr>
        <w:t xml:space="preserve">2)  </w:t>
      </w:r>
      <w:r w:rsidRPr="00731414">
        <w:rPr>
          <w:rFonts w:ascii="Times New Roman" w:hAnsi="Times New Roman" w:cs="Times New Roman"/>
          <w:sz w:val="24"/>
          <w:szCs w:val="24"/>
        </w:rPr>
        <w:t>документ, удостоверяющий личность Заявителя;</w:t>
      </w:r>
    </w:p>
    <w:p w:rsidR="00B62217" w:rsidRDefault="00731414" w:rsidP="00731414">
      <w:pPr>
        <w:pStyle w:val="1"/>
        <w:tabs>
          <w:tab w:val="left" w:pos="765"/>
        </w:tabs>
        <w:spacing w:after="0"/>
        <w:ind w:left="142" w:firstLine="0"/>
        <w:jc w:val="both"/>
        <w:rPr>
          <w:rFonts w:ascii="Times New Roman" w:hAnsi="Times New Roman" w:cs="Times New Roman"/>
          <w:sz w:val="24"/>
          <w:szCs w:val="24"/>
        </w:rPr>
      </w:pPr>
      <w:r>
        <w:rPr>
          <w:rFonts w:ascii="Times New Roman" w:hAnsi="Times New Roman" w:cs="Times New Roman"/>
          <w:sz w:val="24"/>
          <w:szCs w:val="24"/>
        </w:rPr>
        <w:t xml:space="preserve">       3)  </w:t>
      </w:r>
      <w:r w:rsidR="00E04E04" w:rsidRPr="00E04E04">
        <w:rPr>
          <w:rFonts w:ascii="Times New Roman" w:hAnsi="Times New Roman" w:cs="Times New Roman"/>
          <w:sz w:val="24"/>
          <w:szCs w:val="24"/>
        </w:rPr>
        <w:t>документ, подтверждающий полномочия представителя заявителя, в случае если с заявлением обращается представитель заявителя</w:t>
      </w:r>
      <w:r w:rsidR="00B62217" w:rsidRPr="00E04E04">
        <w:rPr>
          <w:rFonts w:ascii="Times New Roman" w:hAnsi="Times New Roman" w:cs="Times New Roman"/>
          <w:sz w:val="24"/>
          <w:szCs w:val="24"/>
        </w:rPr>
        <w:t>;</w:t>
      </w:r>
    </w:p>
    <w:p w:rsidR="00CB7A6C" w:rsidRPr="000C203C" w:rsidRDefault="00731414" w:rsidP="00731414">
      <w:pPr>
        <w:pStyle w:val="1"/>
        <w:tabs>
          <w:tab w:val="left" w:pos="719"/>
        </w:tabs>
        <w:spacing w:after="0" w:line="240" w:lineRule="auto"/>
        <w:ind w:left="142" w:firstLine="0"/>
        <w:jc w:val="both"/>
        <w:rPr>
          <w:rFonts w:ascii="Times New Roman" w:hAnsi="Times New Roman" w:cs="Times New Roman"/>
          <w:sz w:val="24"/>
          <w:szCs w:val="24"/>
        </w:rPr>
      </w:pPr>
      <w:r>
        <w:rPr>
          <w:rFonts w:ascii="Times New Roman" w:hAnsi="Times New Roman" w:cs="Times New Roman"/>
          <w:sz w:val="24"/>
          <w:szCs w:val="24"/>
        </w:rPr>
        <w:t xml:space="preserve">      4) </w:t>
      </w:r>
      <w:r w:rsidR="007A4C1E">
        <w:rPr>
          <w:rFonts w:ascii="Times New Roman" w:hAnsi="Times New Roman" w:cs="Times New Roman"/>
          <w:sz w:val="24"/>
          <w:szCs w:val="24"/>
        </w:rPr>
        <w:t xml:space="preserve"> с</w:t>
      </w:r>
      <w:r w:rsidR="000C203C" w:rsidRPr="000C203C">
        <w:rPr>
          <w:rFonts w:ascii="Times New Roman" w:hAnsi="Times New Roman" w:cs="Times New Roman"/>
          <w:sz w:val="24"/>
          <w:szCs w:val="24"/>
        </w:rPr>
        <w:t>хема границ сервитута на кадастровом плане территории</w:t>
      </w:r>
      <w:r w:rsidRPr="000C203C">
        <w:rPr>
          <w:rFonts w:ascii="Times New Roman" w:hAnsi="Times New Roman" w:cs="Times New Roman"/>
          <w:sz w:val="24"/>
          <w:szCs w:val="24"/>
        </w:rPr>
        <w:t>.</w:t>
      </w:r>
    </w:p>
    <w:p w:rsidR="000C203C" w:rsidRPr="000C203C" w:rsidRDefault="00731414" w:rsidP="000C203C">
      <w:pPr>
        <w:pStyle w:val="ConsPlusNormal"/>
        <w:spacing w:before="240"/>
        <w:ind w:firstLine="540"/>
        <w:jc w:val="both"/>
        <w:rPr>
          <w:rFonts w:ascii="Times New Roman" w:hAnsi="Times New Roman" w:cs="Times New Roman"/>
          <w:sz w:val="24"/>
          <w:szCs w:val="24"/>
        </w:rPr>
      </w:pPr>
      <w:r w:rsidRPr="000C203C">
        <w:rPr>
          <w:rFonts w:ascii="Times New Roman" w:hAnsi="Times New Roman" w:cs="Times New Roman"/>
          <w:color w:val="000000"/>
          <w:sz w:val="24"/>
          <w:szCs w:val="24"/>
        </w:rPr>
        <w:t xml:space="preserve">     </w:t>
      </w:r>
      <w:r w:rsidR="000C203C" w:rsidRPr="000C203C">
        <w:rPr>
          <w:rFonts w:ascii="Times New Roman" w:hAnsi="Times New Roman" w:cs="Times New Roman"/>
          <w:sz w:val="24"/>
          <w:szCs w:val="24"/>
        </w:rPr>
        <w:t>Если заявление о заключении соглашения об установлении сервитута предусматривает установление сервитута в отношении всего земельного участка, приложение схемы границ сервитута на кадастровом плане территории к указанному заявлению не требуется.</w:t>
      </w:r>
    </w:p>
    <w:p w:rsidR="00D53178" w:rsidRDefault="00CF453C" w:rsidP="00D56DBB">
      <w:pPr>
        <w:pStyle w:val="1"/>
        <w:tabs>
          <w:tab w:val="left" w:pos="786"/>
        </w:tabs>
        <w:spacing w:after="0" w:line="271"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p>
    <w:p w:rsidR="00731414" w:rsidRDefault="00731414" w:rsidP="007A4C1E">
      <w:pPr>
        <w:pStyle w:val="11"/>
        <w:numPr>
          <w:ilvl w:val="0"/>
          <w:numId w:val="0"/>
        </w:numPr>
        <w:tabs>
          <w:tab w:val="left" w:pos="993"/>
          <w:tab w:val="left" w:pos="1418"/>
        </w:tabs>
        <w:spacing w:line="240" w:lineRule="auto"/>
        <w:ind w:firstLine="567"/>
        <w:rPr>
          <w:spacing w:val="2"/>
          <w:sz w:val="24"/>
          <w:szCs w:val="24"/>
          <w:shd w:val="clear" w:color="auto" w:fill="FFFFFF"/>
        </w:rPr>
      </w:pPr>
      <w:r>
        <w:rPr>
          <w:sz w:val="24"/>
          <w:szCs w:val="24"/>
        </w:rPr>
        <w:t xml:space="preserve">   </w:t>
      </w:r>
      <w:r w:rsidR="00CF453C" w:rsidRPr="00E76267">
        <w:rPr>
          <w:sz w:val="24"/>
          <w:szCs w:val="24"/>
        </w:rPr>
        <w:t>2.1</w:t>
      </w:r>
      <w:r>
        <w:rPr>
          <w:sz w:val="24"/>
          <w:szCs w:val="24"/>
        </w:rPr>
        <w:t>3</w:t>
      </w:r>
      <w:r w:rsidR="00CF453C" w:rsidRPr="00E76267">
        <w:rPr>
          <w:sz w:val="24"/>
          <w:szCs w:val="24"/>
        </w:rPr>
        <w:t>.</w:t>
      </w:r>
      <w:r>
        <w:rPr>
          <w:sz w:val="24"/>
          <w:szCs w:val="24"/>
        </w:rPr>
        <w:t xml:space="preserve"> </w:t>
      </w:r>
      <w:r w:rsidRPr="00731414">
        <w:rPr>
          <w:spacing w:val="2"/>
          <w:sz w:val="24"/>
          <w:szCs w:val="24"/>
          <w:shd w:val="clear" w:color="auto" w:fill="FFFFFF"/>
        </w:rPr>
        <w:t xml:space="preserve">Исчерпывающий перечень документов (сведений), необходимых для предоставления </w:t>
      </w:r>
      <w:r w:rsidR="000C203C">
        <w:rPr>
          <w:spacing w:val="2"/>
          <w:sz w:val="24"/>
          <w:szCs w:val="24"/>
          <w:shd w:val="clear" w:color="auto" w:fill="FFFFFF"/>
        </w:rPr>
        <w:t>муниципальной</w:t>
      </w:r>
      <w:r w:rsidRPr="00731414">
        <w:rPr>
          <w:spacing w:val="2"/>
          <w:sz w:val="24"/>
          <w:szCs w:val="24"/>
          <w:shd w:val="clear" w:color="auto" w:fill="FFFFFF"/>
        </w:rPr>
        <w:t xml:space="preserve"> услуги,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731414" w:rsidRPr="000C203C" w:rsidRDefault="00731414" w:rsidP="007A4C1E">
      <w:pPr>
        <w:pStyle w:val="11"/>
        <w:numPr>
          <w:ilvl w:val="0"/>
          <w:numId w:val="0"/>
        </w:numPr>
        <w:tabs>
          <w:tab w:val="left" w:pos="993"/>
          <w:tab w:val="left" w:pos="1418"/>
        </w:tabs>
        <w:spacing w:line="240" w:lineRule="auto"/>
        <w:ind w:firstLine="567"/>
        <w:rPr>
          <w:sz w:val="24"/>
          <w:szCs w:val="24"/>
        </w:rPr>
      </w:pPr>
      <w:r w:rsidRPr="00731414">
        <w:rPr>
          <w:spacing w:val="2"/>
          <w:sz w:val="24"/>
          <w:szCs w:val="24"/>
          <w:shd w:val="clear" w:color="auto" w:fill="FFFFFF"/>
        </w:rPr>
        <w:t xml:space="preserve">1) </w:t>
      </w:r>
      <w:r w:rsidR="000C203C">
        <w:rPr>
          <w:spacing w:val="2"/>
          <w:sz w:val="24"/>
          <w:szCs w:val="24"/>
          <w:shd w:val="clear" w:color="auto" w:fill="FFFFFF"/>
        </w:rPr>
        <w:t xml:space="preserve"> </w:t>
      </w:r>
      <w:r w:rsidR="007A4C1E" w:rsidRPr="007A4C1E">
        <w:rPr>
          <w:spacing w:val="2"/>
          <w:sz w:val="24"/>
          <w:szCs w:val="24"/>
          <w:shd w:val="clear" w:color="auto" w:fill="FFFFFF"/>
        </w:rPr>
        <w:t xml:space="preserve"> </w:t>
      </w:r>
      <w:r w:rsidR="000C203C" w:rsidRPr="000C203C">
        <w:rPr>
          <w:sz w:val="24"/>
          <w:szCs w:val="24"/>
        </w:rPr>
        <w:t>Выписка из Единого государственного реестра юридических лиц, в случае подачи заявления юридическим лицом</w:t>
      </w:r>
      <w:r w:rsidRPr="000C203C">
        <w:rPr>
          <w:color w:val="000000"/>
          <w:sz w:val="24"/>
          <w:szCs w:val="24"/>
        </w:rPr>
        <w:t>;</w:t>
      </w:r>
      <w:r w:rsidRPr="000C203C">
        <w:rPr>
          <w:sz w:val="24"/>
          <w:szCs w:val="24"/>
        </w:rPr>
        <w:t xml:space="preserve"> </w:t>
      </w:r>
    </w:p>
    <w:p w:rsidR="00731414" w:rsidRPr="00731414" w:rsidRDefault="007A4C1E" w:rsidP="007A4C1E">
      <w:pPr>
        <w:pStyle w:val="11"/>
        <w:numPr>
          <w:ilvl w:val="0"/>
          <w:numId w:val="0"/>
        </w:numPr>
        <w:tabs>
          <w:tab w:val="left" w:pos="993"/>
          <w:tab w:val="left" w:pos="1418"/>
        </w:tabs>
        <w:spacing w:line="240" w:lineRule="auto"/>
        <w:ind w:firstLine="567"/>
        <w:rPr>
          <w:sz w:val="24"/>
          <w:szCs w:val="24"/>
        </w:rPr>
      </w:pPr>
      <w:r>
        <w:rPr>
          <w:sz w:val="24"/>
          <w:szCs w:val="24"/>
        </w:rPr>
        <w:t>2)</w:t>
      </w:r>
      <w:r w:rsidRPr="007A4C1E">
        <w:rPr>
          <w:sz w:val="24"/>
          <w:szCs w:val="24"/>
        </w:rPr>
        <w:t xml:space="preserve"> </w:t>
      </w:r>
      <w:r w:rsidR="000C203C" w:rsidRPr="000C203C">
        <w:rPr>
          <w:sz w:val="24"/>
          <w:szCs w:val="24"/>
        </w:rPr>
        <w:t>Выписка из Единого государственного реестра индивидуальных предпринимателей, в случае подачи заявления индивидуальным предпринимателем</w:t>
      </w:r>
      <w:r w:rsidR="00731414" w:rsidRPr="000C203C">
        <w:rPr>
          <w:color w:val="000000"/>
          <w:sz w:val="24"/>
          <w:szCs w:val="24"/>
        </w:rPr>
        <w:t>;</w:t>
      </w:r>
    </w:p>
    <w:p w:rsidR="000C203C" w:rsidRPr="000C203C" w:rsidRDefault="007A4C1E" w:rsidP="007A4C1E">
      <w:pPr>
        <w:pStyle w:val="ConsPlusNormal"/>
        <w:ind w:firstLine="540"/>
        <w:jc w:val="both"/>
        <w:rPr>
          <w:rFonts w:ascii="Times New Roman" w:hAnsi="Times New Roman" w:cs="Times New Roman"/>
          <w:sz w:val="24"/>
          <w:szCs w:val="24"/>
        </w:rPr>
      </w:pPr>
      <w:r w:rsidRPr="007A4C1E">
        <w:rPr>
          <w:rFonts w:ascii="Times New Roman" w:hAnsi="Times New Roman" w:cs="Times New Roman"/>
          <w:sz w:val="24"/>
          <w:szCs w:val="24"/>
        </w:rPr>
        <w:t xml:space="preserve"> </w:t>
      </w:r>
      <w:r w:rsidR="00731414" w:rsidRPr="000C203C">
        <w:rPr>
          <w:rFonts w:ascii="Times New Roman" w:hAnsi="Times New Roman" w:cs="Times New Roman"/>
          <w:sz w:val="24"/>
          <w:szCs w:val="24"/>
        </w:rPr>
        <w:t xml:space="preserve">3) </w:t>
      </w:r>
      <w:r>
        <w:rPr>
          <w:rFonts w:ascii="Times New Roman" w:hAnsi="Times New Roman" w:cs="Times New Roman"/>
          <w:sz w:val="24"/>
          <w:szCs w:val="24"/>
        </w:rPr>
        <w:t xml:space="preserve">  </w:t>
      </w:r>
      <w:r w:rsidR="000C203C" w:rsidRPr="000C203C">
        <w:rPr>
          <w:rFonts w:ascii="Times New Roman" w:hAnsi="Times New Roman" w:cs="Times New Roman"/>
          <w:sz w:val="24"/>
          <w:szCs w:val="24"/>
        </w:rPr>
        <w:t>Выписка из Единого государственного реестра недвижимости в отношении земельных участков.</w:t>
      </w:r>
    </w:p>
    <w:p w:rsidR="00731414" w:rsidRPr="00731414" w:rsidRDefault="00731414" w:rsidP="007A4C1E">
      <w:pPr>
        <w:pStyle w:val="11"/>
        <w:numPr>
          <w:ilvl w:val="0"/>
          <w:numId w:val="0"/>
        </w:numPr>
        <w:tabs>
          <w:tab w:val="left" w:pos="993"/>
          <w:tab w:val="left" w:pos="1418"/>
        </w:tabs>
        <w:spacing w:line="240" w:lineRule="auto"/>
        <w:ind w:firstLine="567"/>
        <w:rPr>
          <w:spacing w:val="2"/>
          <w:sz w:val="24"/>
          <w:szCs w:val="24"/>
          <w:shd w:val="clear" w:color="auto" w:fill="FFFFFF"/>
        </w:rPr>
      </w:pPr>
      <w:r w:rsidRPr="00731414">
        <w:rPr>
          <w:color w:val="000000"/>
          <w:sz w:val="24"/>
          <w:szCs w:val="24"/>
          <w:lang w:eastAsia="ru-RU" w:bidi="ru-RU"/>
        </w:rPr>
        <w:t xml:space="preserve">Непредставление заявителем документов, указанных в п. 2.13. </w:t>
      </w:r>
      <w:r w:rsidR="00D0320A">
        <w:rPr>
          <w:color w:val="000000"/>
          <w:sz w:val="24"/>
          <w:szCs w:val="24"/>
          <w:lang w:eastAsia="ru-RU" w:bidi="ru-RU"/>
        </w:rPr>
        <w:t>а</w:t>
      </w:r>
      <w:r w:rsidR="00B0331C">
        <w:rPr>
          <w:color w:val="000000"/>
          <w:sz w:val="24"/>
          <w:szCs w:val="24"/>
          <w:lang w:eastAsia="ru-RU" w:bidi="ru-RU"/>
        </w:rPr>
        <w:t>дм</w:t>
      </w:r>
      <w:r w:rsidR="007A4C1E">
        <w:rPr>
          <w:color w:val="000000"/>
          <w:sz w:val="24"/>
          <w:szCs w:val="24"/>
          <w:lang w:eastAsia="ru-RU" w:bidi="ru-RU"/>
        </w:rPr>
        <w:t>инистративного р</w:t>
      </w:r>
      <w:r w:rsidRPr="00731414">
        <w:rPr>
          <w:color w:val="000000"/>
          <w:sz w:val="24"/>
          <w:szCs w:val="24"/>
          <w:lang w:eastAsia="ru-RU" w:bidi="ru-RU"/>
        </w:rPr>
        <w:t xml:space="preserve">егламента, не является основанием для отказа заявителю в предоставлении </w:t>
      </w:r>
      <w:r>
        <w:rPr>
          <w:color w:val="000000"/>
          <w:sz w:val="24"/>
          <w:szCs w:val="24"/>
          <w:lang w:eastAsia="ru-RU" w:bidi="ru-RU"/>
        </w:rPr>
        <w:t>муниципаль</w:t>
      </w:r>
      <w:r w:rsidRPr="00731414">
        <w:rPr>
          <w:color w:val="000000"/>
          <w:sz w:val="24"/>
          <w:szCs w:val="24"/>
          <w:lang w:eastAsia="ru-RU" w:bidi="ru-RU"/>
        </w:rPr>
        <w:t>ной услуги.</w:t>
      </w:r>
    </w:p>
    <w:p w:rsidR="00D56DBB" w:rsidRDefault="00CF453C" w:rsidP="00D56DBB">
      <w:pPr>
        <w:pStyle w:val="1"/>
        <w:tabs>
          <w:tab w:val="left" w:pos="774"/>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p>
    <w:p w:rsidR="00CB7A6C" w:rsidRDefault="00D56DBB" w:rsidP="00D56DBB">
      <w:pPr>
        <w:pStyle w:val="1"/>
        <w:tabs>
          <w:tab w:val="left" w:pos="77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CF453C" w:rsidRPr="00E76267">
        <w:rPr>
          <w:rFonts w:ascii="Times New Roman" w:hAnsi="Times New Roman" w:cs="Times New Roman"/>
          <w:sz w:val="24"/>
          <w:szCs w:val="24"/>
        </w:rPr>
        <w:t xml:space="preserve">2.14.  </w:t>
      </w:r>
      <w:r w:rsidR="00B62217" w:rsidRPr="00E76267">
        <w:rPr>
          <w:rFonts w:ascii="Times New Roman" w:hAnsi="Times New Roman" w:cs="Times New Roman"/>
          <w:sz w:val="24"/>
          <w:szCs w:val="24"/>
        </w:rPr>
        <w:t xml:space="preserve">Для получения документов, </w:t>
      </w:r>
      <w:r w:rsidR="00CF453C" w:rsidRPr="00E76267">
        <w:rPr>
          <w:rFonts w:ascii="Times New Roman" w:hAnsi="Times New Roman" w:cs="Times New Roman"/>
          <w:sz w:val="24"/>
          <w:szCs w:val="24"/>
        </w:rPr>
        <w:t>необходимых для предоставления муниципальной</w:t>
      </w:r>
      <w:r w:rsidR="00B62217" w:rsidRPr="00E76267">
        <w:rPr>
          <w:rFonts w:ascii="Times New Roman" w:hAnsi="Times New Roman" w:cs="Times New Roman"/>
          <w:sz w:val="24"/>
          <w:szCs w:val="24"/>
        </w:rPr>
        <w:t xml:space="preserve"> услуги, указанных в пункте </w:t>
      </w:r>
      <w:r w:rsidR="00CF453C" w:rsidRPr="00E76267">
        <w:rPr>
          <w:rFonts w:ascii="Times New Roman" w:hAnsi="Times New Roman" w:cs="Times New Roman"/>
          <w:sz w:val="24"/>
          <w:szCs w:val="24"/>
        </w:rPr>
        <w:t>2.12.</w:t>
      </w:r>
      <w:r w:rsidR="00CF460C">
        <w:rPr>
          <w:rFonts w:ascii="Times New Roman" w:hAnsi="Times New Roman" w:cs="Times New Roman"/>
          <w:sz w:val="24"/>
          <w:szCs w:val="24"/>
        </w:rPr>
        <w:t xml:space="preserve"> </w:t>
      </w:r>
      <w:r w:rsidR="00D0320A">
        <w:rPr>
          <w:rFonts w:ascii="Times New Roman" w:hAnsi="Times New Roman" w:cs="Times New Roman"/>
          <w:sz w:val="24"/>
          <w:szCs w:val="24"/>
        </w:rPr>
        <w:t>а</w:t>
      </w:r>
      <w:r w:rsidR="00B0331C">
        <w:rPr>
          <w:rFonts w:ascii="Times New Roman" w:hAnsi="Times New Roman" w:cs="Times New Roman"/>
          <w:sz w:val="24"/>
          <w:szCs w:val="24"/>
        </w:rPr>
        <w:t>дм</w:t>
      </w:r>
      <w:r w:rsidR="00CF460C">
        <w:rPr>
          <w:rFonts w:ascii="Times New Roman" w:hAnsi="Times New Roman" w:cs="Times New Roman"/>
          <w:sz w:val="24"/>
          <w:szCs w:val="24"/>
        </w:rPr>
        <w:t>инистративного р</w:t>
      </w:r>
      <w:r w:rsidR="00B62217" w:rsidRPr="00E76267">
        <w:rPr>
          <w:rFonts w:ascii="Times New Roman" w:hAnsi="Times New Roman" w:cs="Times New Roman"/>
          <w:sz w:val="24"/>
          <w:szCs w:val="24"/>
        </w:rPr>
        <w:t>егламента, Заявители самостоятельно обращаются в соответствующие уполномоченные органы, учреждения и организации.</w:t>
      </w:r>
    </w:p>
    <w:p w:rsidR="003E5DB4" w:rsidRPr="00E76267" w:rsidRDefault="003E5DB4" w:rsidP="00D56DBB">
      <w:pPr>
        <w:pStyle w:val="1"/>
        <w:tabs>
          <w:tab w:val="left" w:pos="774"/>
        </w:tabs>
        <w:spacing w:after="0" w:line="240" w:lineRule="auto"/>
        <w:ind w:firstLine="0"/>
        <w:jc w:val="both"/>
        <w:rPr>
          <w:rFonts w:ascii="Times New Roman" w:hAnsi="Times New Roman" w:cs="Times New Roman"/>
          <w:sz w:val="24"/>
          <w:szCs w:val="24"/>
        </w:rPr>
      </w:pPr>
    </w:p>
    <w:p w:rsidR="00BB4FEF" w:rsidRPr="008811E6" w:rsidRDefault="00BB4FEF" w:rsidP="00D56DBB">
      <w:pPr>
        <w:autoSpaceDE w:val="0"/>
        <w:autoSpaceDN w:val="0"/>
        <w:adjustRightInd w:val="0"/>
        <w:jc w:val="both"/>
        <w:rPr>
          <w:rFonts w:ascii="Times New Roman" w:eastAsia="Times New Roman" w:hAnsi="Times New Roman" w:cs="Times New Roman"/>
          <w:kern w:val="2"/>
        </w:rPr>
      </w:pPr>
      <w:r w:rsidRPr="00493210">
        <w:rPr>
          <w:rFonts w:ascii="Times New Roman" w:hAnsi="Times New Roman" w:cs="Times New Roman"/>
        </w:rPr>
        <w:t xml:space="preserve">        </w:t>
      </w:r>
      <w:r w:rsidR="00CF453C" w:rsidRPr="00E76267">
        <w:rPr>
          <w:rFonts w:ascii="Times New Roman" w:hAnsi="Times New Roman" w:cs="Times New Roman"/>
        </w:rPr>
        <w:t xml:space="preserve"> 2.15.   </w:t>
      </w:r>
      <w:r w:rsidR="00B62217" w:rsidRPr="00E76267">
        <w:rPr>
          <w:rFonts w:ascii="Times New Roman" w:hAnsi="Times New Roman" w:cs="Times New Roman"/>
        </w:rPr>
        <w:t xml:space="preserve">Заявление и документы, необходимые для предоставления государственной </w:t>
      </w:r>
      <w:r w:rsidR="00B62217" w:rsidRPr="00E76267">
        <w:rPr>
          <w:rFonts w:ascii="Times New Roman" w:hAnsi="Times New Roman" w:cs="Times New Roman"/>
        </w:rPr>
        <w:lastRenderedPageBreak/>
        <w:t xml:space="preserve">услуги, указанные в пункте </w:t>
      </w:r>
      <w:r w:rsidR="00CF453C" w:rsidRPr="00E76267">
        <w:rPr>
          <w:rFonts w:ascii="Times New Roman" w:hAnsi="Times New Roman" w:cs="Times New Roman"/>
        </w:rPr>
        <w:t>2.12.</w:t>
      </w:r>
      <w:r w:rsidR="00B62217" w:rsidRPr="00E76267">
        <w:rPr>
          <w:rFonts w:ascii="Times New Roman" w:hAnsi="Times New Roman" w:cs="Times New Roman"/>
        </w:rPr>
        <w:t xml:space="preserve"> </w:t>
      </w:r>
      <w:r w:rsidR="008A6A06">
        <w:rPr>
          <w:rFonts w:ascii="Times New Roman" w:hAnsi="Times New Roman" w:cs="Times New Roman"/>
        </w:rPr>
        <w:t>а</w:t>
      </w:r>
      <w:r w:rsidR="00B0331C">
        <w:rPr>
          <w:rFonts w:ascii="Times New Roman" w:hAnsi="Times New Roman" w:cs="Times New Roman"/>
        </w:rPr>
        <w:t>дм</w:t>
      </w:r>
      <w:r w:rsidR="00CF460C">
        <w:rPr>
          <w:rFonts w:ascii="Times New Roman" w:hAnsi="Times New Roman" w:cs="Times New Roman"/>
        </w:rPr>
        <w:t>инистративного р</w:t>
      </w:r>
      <w:r w:rsidR="00B62217" w:rsidRPr="00E76267">
        <w:rPr>
          <w:rFonts w:ascii="Times New Roman" w:hAnsi="Times New Roman" w:cs="Times New Roman"/>
        </w:rPr>
        <w:t xml:space="preserve">егламента, представляются </w:t>
      </w:r>
      <w:r w:rsidRPr="008811E6">
        <w:rPr>
          <w:rFonts w:ascii="Times New Roman" w:eastAsia="Times New Roman" w:hAnsi="Times New Roman" w:cs="Times New Roman"/>
          <w:kern w:val="2"/>
        </w:rPr>
        <w:t>одним из следующих способов:</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1) путем личного обращения в </w:t>
      </w:r>
      <w:r w:rsidR="008A6A06">
        <w:rPr>
          <w:rFonts w:ascii="Times New Roman" w:eastAsia="Times New Roman" w:hAnsi="Times New Roman" w:cs="Times New Roman"/>
          <w:kern w:val="2"/>
        </w:rPr>
        <w:t>а</w:t>
      </w:r>
      <w:r w:rsidR="00B0331C">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инистрацию</w:t>
      </w:r>
      <w:r w:rsidR="00F81E2A">
        <w:rPr>
          <w:rFonts w:ascii="Times New Roman" w:eastAsia="Times New Roman" w:hAnsi="Times New Roman" w:cs="Times New Roman"/>
          <w:kern w:val="2"/>
        </w:rPr>
        <w:t xml:space="preserve"> или почтой России;</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через личный кабинет на Портале;</w:t>
      </w:r>
    </w:p>
    <w:p w:rsidR="00BB4FEF"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через МФЦ.</w:t>
      </w:r>
    </w:p>
    <w:p w:rsidR="00BB4FEF" w:rsidRPr="00493210" w:rsidRDefault="00BB4FEF" w:rsidP="00BB4FEF">
      <w:pPr>
        <w:autoSpaceDE w:val="0"/>
        <w:autoSpaceDN w:val="0"/>
        <w:adjustRightInd w:val="0"/>
        <w:ind w:firstLine="709"/>
        <w:jc w:val="both"/>
        <w:rPr>
          <w:rFonts w:ascii="Times New Roman" w:eastAsia="Times New Roman" w:hAnsi="Times New Roman" w:cs="Times New Roman"/>
          <w:kern w:val="2"/>
        </w:rPr>
      </w:pPr>
    </w:p>
    <w:p w:rsidR="00BB4FEF" w:rsidRDefault="00BB4FEF" w:rsidP="00BB4FE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2.16.  </w:t>
      </w:r>
      <w:r w:rsidRPr="008811E6">
        <w:rPr>
          <w:rFonts w:ascii="Times New Roman" w:eastAsia="Times New Roman" w:hAnsi="Times New Roman" w:cs="Times New Roman"/>
          <w:kern w:val="2"/>
        </w:rPr>
        <w:t>Требования к документам, представляемым заявителем</w:t>
      </w:r>
      <w:r w:rsidRPr="008811E6">
        <w:rPr>
          <w:rFonts w:ascii="Times New Roman" w:eastAsia="Calibri" w:hAnsi="Times New Roman" w:cs="Times New Roman"/>
        </w:rPr>
        <w:t xml:space="preserve"> </w:t>
      </w:r>
      <w:r w:rsidRPr="008811E6">
        <w:rPr>
          <w:rFonts w:ascii="Times New Roman" w:eastAsia="Times New Roman" w:hAnsi="Times New Roman" w:cs="Times New Roman"/>
          <w:kern w:val="2"/>
        </w:rPr>
        <w:t>или его представителем:</w:t>
      </w:r>
    </w:p>
    <w:p w:rsidR="00D56DBB" w:rsidRPr="008811E6" w:rsidRDefault="00D56DBB" w:rsidP="00BB4FEF">
      <w:pPr>
        <w:autoSpaceDE w:val="0"/>
        <w:autoSpaceDN w:val="0"/>
        <w:adjustRightInd w:val="0"/>
        <w:ind w:firstLine="709"/>
        <w:jc w:val="both"/>
        <w:rPr>
          <w:rFonts w:ascii="Times New Roman" w:eastAsia="Times New Roman" w:hAnsi="Times New Roman" w:cs="Times New Roman"/>
          <w:kern w:val="2"/>
        </w:rPr>
      </w:pPr>
    </w:p>
    <w:p w:rsidR="00BB4FEF"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документы должны иметь печати, подписи уполномоченных должностных лиц государственных органов, органов местного самоуправления или должностных лиц иных организаций, выдавших данные документы или удостоверивших подлинность копий документов (в случае получения документа в форме электронного документа он должен быть подписан электронной подписью заявителя или его представителя</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тексты документов должны быть написаны разборчиво;</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документы не должны иметь подчисток, приписок, зачеркнутых слов и не оговоренных в них исправлений;</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4) документы не должны быть исполнены карандашом;</w:t>
      </w:r>
    </w:p>
    <w:p w:rsidR="00BB4FEF" w:rsidRPr="008811E6" w:rsidRDefault="00BB4FEF" w:rsidP="00BB4FE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5) документы не должны иметь повреждений, наличие которых не позволяет однозначно истолковать их содержание.</w:t>
      </w:r>
    </w:p>
    <w:p w:rsidR="00BB4FEF" w:rsidRPr="00BB4FEF" w:rsidRDefault="00BB4FEF" w:rsidP="00BB4FEF">
      <w:pPr>
        <w:autoSpaceDE w:val="0"/>
        <w:autoSpaceDN w:val="0"/>
        <w:adjustRightInd w:val="0"/>
        <w:ind w:firstLine="709"/>
        <w:jc w:val="both"/>
        <w:rPr>
          <w:rFonts w:ascii="Times New Roman" w:eastAsia="Times New Roman" w:hAnsi="Times New Roman" w:cs="Times New Roman"/>
          <w:kern w:val="2"/>
        </w:rPr>
      </w:pPr>
    </w:p>
    <w:p w:rsidR="00CB7A6C" w:rsidRPr="00E76267" w:rsidRDefault="00CF453C" w:rsidP="007A4C1E">
      <w:pPr>
        <w:pStyle w:val="1"/>
        <w:tabs>
          <w:tab w:val="left" w:pos="783"/>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7</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при обращении в электронной форме за получением </w:t>
      </w:r>
      <w:r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 xml:space="preserve">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вправе использовать простую электронную подпись при обращении в электронной форме за предоставлением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условии, что при выдаче ключа простой электронной подписи личность физического лица установлена при личном приеме.</w:t>
      </w:r>
    </w:p>
    <w:p w:rsidR="00CB7A6C" w:rsidRPr="00E76267" w:rsidRDefault="00146B66" w:rsidP="007A4C1E">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Заявление, поданное в электронной форме, и электронные образы документов должны быть подписаны соответствующей электронной подписью.</w:t>
      </w:r>
    </w:p>
    <w:p w:rsidR="00CB7A6C" w:rsidRPr="00E76267" w:rsidRDefault="00146B66" w:rsidP="007A4C1E">
      <w:pPr>
        <w:pStyle w:val="1"/>
        <w:spacing w:after="68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Общий размер заявления и документов, предоставляемых при обращении в электронной форме за получением государственной услуги, не может превышать 10 (десять) мегабайт.</w:t>
      </w:r>
    </w:p>
    <w:p w:rsidR="001C4B34" w:rsidRDefault="001C4B34" w:rsidP="001C4B34">
      <w:pPr>
        <w:pStyle w:val="2-"/>
        <w:tabs>
          <w:tab w:val="clear" w:pos="0"/>
        </w:tabs>
        <w:spacing w:before="0" w:after="0" w:line="276" w:lineRule="auto"/>
        <w:ind w:firstLine="567"/>
        <w:rPr>
          <w:i w:val="0"/>
          <w:sz w:val="24"/>
          <w:szCs w:val="24"/>
        </w:rPr>
      </w:pPr>
      <w:r w:rsidRPr="001C4B34">
        <w:rPr>
          <w:i w:val="0"/>
          <w:sz w:val="24"/>
          <w:szCs w:val="24"/>
        </w:rPr>
        <w:t xml:space="preserve">Исчерпывающий перечень оснований для отказа в приеме документов, необходимых для предоставления </w:t>
      </w:r>
      <w:r>
        <w:rPr>
          <w:i w:val="0"/>
          <w:sz w:val="24"/>
          <w:szCs w:val="24"/>
        </w:rPr>
        <w:t>муниципаль</w:t>
      </w:r>
      <w:r w:rsidRPr="001C4B34">
        <w:rPr>
          <w:i w:val="0"/>
          <w:sz w:val="24"/>
          <w:szCs w:val="24"/>
        </w:rPr>
        <w:t>ной услуги</w:t>
      </w:r>
    </w:p>
    <w:p w:rsidR="001C4B34" w:rsidRPr="001C4B34" w:rsidRDefault="001C4B34" w:rsidP="001C4B34">
      <w:pPr>
        <w:pStyle w:val="2-"/>
        <w:tabs>
          <w:tab w:val="clear" w:pos="0"/>
        </w:tabs>
        <w:spacing w:before="0" w:after="0" w:line="276" w:lineRule="auto"/>
        <w:ind w:firstLine="567"/>
        <w:rPr>
          <w:i w:val="0"/>
          <w:sz w:val="24"/>
          <w:szCs w:val="24"/>
        </w:rPr>
      </w:pPr>
    </w:p>
    <w:p w:rsidR="00CB7A6C" w:rsidRPr="001C4B34" w:rsidRDefault="00FF3E30" w:rsidP="00CF460C">
      <w:pPr>
        <w:pStyle w:val="1"/>
        <w:tabs>
          <w:tab w:val="left" w:pos="823"/>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2.1</w:t>
      </w:r>
      <w:r w:rsidR="00BB4FEF">
        <w:rPr>
          <w:rFonts w:ascii="Times New Roman" w:hAnsi="Times New Roman" w:cs="Times New Roman"/>
          <w:sz w:val="24"/>
          <w:szCs w:val="24"/>
        </w:rPr>
        <w:t>8</w:t>
      </w:r>
      <w:r w:rsidRPr="00E76267">
        <w:rPr>
          <w:rFonts w:ascii="Times New Roman" w:hAnsi="Times New Roman" w:cs="Times New Roman"/>
          <w:sz w:val="24"/>
          <w:szCs w:val="24"/>
        </w:rPr>
        <w:t xml:space="preserve">.  </w:t>
      </w:r>
      <w:r w:rsidR="001C4B34" w:rsidRPr="001C4B34">
        <w:rPr>
          <w:rFonts w:ascii="Times New Roman" w:hAnsi="Times New Roman" w:cs="Times New Roman"/>
          <w:sz w:val="24"/>
          <w:szCs w:val="24"/>
        </w:rPr>
        <w:t xml:space="preserve">Основаниями для отказа в приеме к рассмотрению документов, необходимых для предоставления </w:t>
      </w:r>
      <w:r w:rsidR="001C4B34">
        <w:rPr>
          <w:rFonts w:ascii="Times New Roman" w:hAnsi="Times New Roman" w:cs="Times New Roman"/>
          <w:sz w:val="24"/>
          <w:szCs w:val="24"/>
        </w:rPr>
        <w:t>муниципаль</w:t>
      </w:r>
      <w:r w:rsidR="001C4B34" w:rsidRPr="001C4B34">
        <w:rPr>
          <w:rFonts w:ascii="Times New Roman" w:hAnsi="Times New Roman" w:cs="Times New Roman"/>
          <w:sz w:val="24"/>
          <w:szCs w:val="24"/>
        </w:rPr>
        <w:t>ной услуги, являются:</w:t>
      </w:r>
    </w:p>
    <w:p w:rsidR="00CF460C" w:rsidRPr="00E76267" w:rsidRDefault="00CF460C" w:rsidP="00CF460C">
      <w:pPr>
        <w:pStyle w:val="1"/>
        <w:tabs>
          <w:tab w:val="left" w:pos="823"/>
        </w:tabs>
        <w:spacing w:after="0" w:line="240" w:lineRule="auto"/>
        <w:ind w:firstLine="0"/>
        <w:jc w:val="both"/>
        <w:rPr>
          <w:rFonts w:ascii="Times New Roman" w:hAnsi="Times New Roman" w:cs="Times New Roman"/>
          <w:sz w:val="24"/>
          <w:szCs w:val="24"/>
        </w:rPr>
      </w:pPr>
    </w:p>
    <w:p w:rsidR="001C4B34" w:rsidRPr="001C4B34" w:rsidRDefault="001C4B34" w:rsidP="005E131D">
      <w:pPr>
        <w:pStyle w:val="2-"/>
        <w:tabs>
          <w:tab w:val="clear" w:pos="0"/>
        </w:tabs>
        <w:spacing w:before="0" w:after="0"/>
        <w:jc w:val="both"/>
        <w:rPr>
          <w:b w:val="0"/>
          <w:i w:val="0"/>
          <w:sz w:val="24"/>
          <w:szCs w:val="24"/>
        </w:rPr>
      </w:pPr>
      <w:r>
        <w:rPr>
          <w:b w:val="0"/>
          <w:i w:val="0"/>
        </w:rPr>
        <w:t xml:space="preserve">    </w:t>
      </w:r>
      <w:r w:rsidRPr="001C4B34">
        <w:rPr>
          <w:b w:val="0"/>
          <w:i w:val="0"/>
          <w:sz w:val="24"/>
          <w:szCs w:val="24"/>
        </w:rPr>
        <w:t>1)</w:t>
      </w:r>
      <w:r w:rsidRPr="001C4B34">
        <w:rPr>
          <w:b w:val="0"/>
          <w:i w:val="0"/>
          <w:sz w:val="24"/>
          <w:szCs w:val="24"/>
        </w:rPr>
        <w:tab/>
        <w:t xml:space="preserve">представление неполного комплекта документов; </w:t>
      </w:r>
    </w:p>
    <w:p w:rsidR="001C4B34" w:rsidRPr="001C4B34" w:rsidRDefault="001C4B34" w:rsidP="005E131D">
      <w:pPr>
        <w:pStyle w:val="2-"/>
        <w:tabs>
          <w:tab w:val="clear" w:pos="0"/>
        </w:tabs>
        <w:spacing w:before="0" w:after="0"/>
        <w:jc w:val="both"/>
        <w:rPr>
          <w:b w:val="0"/>
          <w:i w:val="0"/>
          <w:sz w:val="24"/>
          <w:szCs w:val="24"/>
        </w:rPr>
      </w:pPr>
      <w:r w:rsidRPr="001C4B34">
        <w:rPr>
          <w:b w:val="0"/>
          <w:i w:val="0"/>
          <w:sz w:val="24"/>
          <w:szCs w:val="24"/>
        </w:rPr>
        <w:t xml:space="preserve">     2)</w:t>
      </w:r>
      <w:r w:rsidRPr="001C4B34">
        <w:rPr>
          <w:b w:val="0"/>
          <w:i w:val="0"/>
          <w:sz w:val="24"/>
          <w:szCs w:val="24"/>
        </w:rPr>
        <w:tab/>
        <w:t xml:space="preserve">представленные документы утратили силу на момент обращения за услугой; </w:t>
      </w:r>
    </w:p>
    <w:p w:rsidR="001C4B34" w:rsidRPr="001C4B34" w:rsidRDefault="001C4B34" w:rsidP="005E131D">
      <w:pPr>
        <w:pStyle w:val="2-"/>
        <w:tabs>
          <w:tab w:val="clear" w:pos="0"/>
        </w:tabs>
        <w:spacing w:before="0" w:after="0"/>
        <w:jc w:val="both"/>
        <w:rPr>
          <w:b w:val="0"/>
          <w:i w:val="0"/>
          <w:sz w:val="24"/>
          <w:szCs w:val="24"/>
        </w:rPr>
      </w:pPr>
      <w:r w:rsidRPr="001C4B34">
        <w:rPr>
          <w:b w:val="0"/>
          <w:i w:val="0"/>
          <w:sz w:val="24"/>
          <w:szCs w:val="24"/>
        </w:rPr>
        <w:t xml:space="preserve">     3)</w:t>
      </w:r>
      <w:r w:rsidRPr="001C4B34">
        <w:rPr>
          <w:b w:val="0"/>
          <w:i w:val="0"/>
          <w:sz w:val="24"/>
          <w:szCs w:val="24"/>
        </w:rPr>
        <w:tab/>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1C4B34" w:rsidRPr="001C4B34" w:rsidRDefault="001C4B34" w:rsidP="005E131D">
      <w:pPr>
        <w:pStyle w:val="2-"/>
        <w:tabs>
          <w:tab w:val="clear" w:pos="0"/>
        </w:tabs>
        <w:spacing w:before="0" w:after="0"/>
        <w:jc w:val="both"/>
        <w:rPr>
          <w:b w:val="0"/>
          <w:i w:val="0"/>
          <w:sz w:val="24"/>
          <w:szCs w:val="24"/>
        </w:rPr>
      </w:pPr>
      <w:r w:rsidRPr="001C4B34">
        <w:rPr>
          <w:b w:val="0"/>
          <w:i w:val="0"/>
          <w:sz w:val="24"/>
          <w:szCs w:val="24"/>
        </w:rPr>
        <w:t xml:space="preserve">     4)</w:t>
      </w:r>
      <w:r w:rsidRPr="001C4B34">
        <w:rPr>
          <w:b w:val="0"/>
          <w:i w:val="0"/>
          <w:sz w:val="24"/>
          <w:szCs w:val="24"/>
        </w:rPr>
        <w:tab/>
        <w:t xml:space="preserve">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 </w:t>
      </w:r>
    </w:p>
    <w:p w:rsidR="00315581" w:rsidRDefault="001C4B34" w:rsidP="005E131D">
      <w:pPr>
        <w:pStyle w:val="2-"/>
        <w:tabs>
          <w:tab w:val="clear" w:pos="0"/>
        </w:tabs>
        <w:spacing w:before="0" w:after="0"/>
        <w:jc w:val="both"/>
        <w:rPr>
          <w:b w:val="0"/>
          <w:i w:val="0"/>
          <w:sz w:val="24"/>
          <w:szCs w:val="24"/>
        </w:rPr>
      </w:pPr>
      <w:r w:rsidRPr="001C4B34">
        <w:rPr>
          <w:b w:val="0"/>
          <w:i w:val="0"/>
          <w:sz w:val="24"/>
          <w:szCs w:val="24"/>
        </w:rPr>
        <w:t xml:space="preserve">     5)</w:t>
      </w:r>
      <w:r w:rsidRPr="001C4B34">
        <w:rPr>
          <w:b w:val="0"/>
          <w:i w:val="0"/>
          <w:sz w:val="24"/>
          <w:szCs w:val="24"/>
        </w:rPr>
        <w:tab/>
        <w:t xml:space="preserve">неполное заполнение полей в форме </w:t>
      </w:r>
      <w:r w:rsidRPr="00375C80">
        <w:rPr>
          <w:b w:val="0"/>
          <w:i w:val="0"/>
          <w:sz w:val="24"/>
          <w:szCs w:val="24"/>
        </w:rPr>
        <w:t>заявления, в том числе в интерактивной фо</w:t>
      </w:r>
      <w:r w:rsidR="00315581">
        <w:rPr>
          <w:b w:val="0"/>
          <w:i w:val="0"/>
          <w:sz w:val="24"/>
          <w:szCs w:val="24"/>
        </w:rPr>
        <w:t>рме заявления на Едином портале;</w:t>
      </w:r>
    </w:p>
    <w:p w:rsidR="001C4B34" w:rsidRDefault="00315581" w:rsidP="005E131D">
      <w:pPr>
        <w:pStyle w:val="2-"/>
        <w:tabs>
          <w:tab w:val="clear" w:pos="0"/>
        </w:tabs>
        <w:spacing w:before="0" w:after="0"/>
        <w:jc w:val="both"/>
        <w:rPr>
          <w:b w:val="0"/>
          <w:i w:val="0"/>
          <w:sz w:val="24"/>
          <w:szCs w:val="24"/>
        </w:rPr>
      </w:pPr>
      <w:r>
        <w:rPr>
          <w:b w:val="0"/>
          <w:i w:val="0"/>
          <w:sz w:val="24"/>
          <w:szCs w:val="24"/>
        </w:rPr>
        <w:t xml:space="preserve">     6)</w:t>
      </w:r>
      <w:r w:rsidR="001C4B34" w:rsidRPr="00375C80">
        <w:rPr>
          <w:b w:val="0"/>
          <w:i w:val="0"/>
          <w:sz w:val="24"/>
          <w:szCs w:val="24"/>
        </w:rPr>
        <w:t xml:space="preserve"> </w:t>
      </w:r>
      <w:r>
        <w:rPr>
          <w:b w:val="0"/>
          <w:i w:val="0"/>
          <w:sz w:val="24"/>
          <w:szCs w:val="24"/>
        </w:rPr>
        <w:t>п</w:t>
      </w:r>
      <w:r w:rsidRPr="00315581">
        <w:rPr>
          <w:b w:val="0"/>
          <w:i w:val="0"/>
          <w:sz w:val="24"/>
          <w:szCs w:val="24"/>
        </w:rPr>
        <w:t>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315581" w:rsidRPr="00315581" w:rsidRDefault="00315581" w:rsidP="005E131D">
      <w:pPr>
        <w:pStyle w:val="2-"/>
        <w:tabs>
          <w:tab w:val="clear" w:pos="0"/>
        </w:tabs>
        <w:spacing w:before="0" w:after="0"/>
        <w:jc w:val="both"/>
        <w:rPr>
          <w:b w:val="0"/>
          <w:i w:val="0"/>
          <w:sz w:val="24"/>
          <w:szCs w:val="24"/>
        </w:rPr>
      </w:pPr>
      <w:r>
        <w:rPr>
          <w:b w:val="0"/>
          <w:i w:val="0"/>
          <w:sz w:val="24"/>
          <w:szCs w:val="24"/>
        </w:rPr>
        <w:t xml:space="preserve">      7) н</w:t>
      </w:r>
      <w:r w:rsidRPr="00315581">
        <w:rPr>
          <w:b w:val="0"/>
          <w:i w:val="0"/>
          <w:sz w:val="24"/>
          <w:szCs w:val="24"/>
        </w:rPr>
        <w:t>аличие противоречивых сведений в заявлении и приложенных к нему документах</w:t>
      </w:r>
      <w:r w:rsidR="0079481A">
        <w:rPr>
          <w:b w:val="0"/>
          <w:i w:val="0"/>
          <w:sz w:val="24"/>
          <w:szCs w:val="24"/>
        </w:rPr>
        <w:t>.</w:t>
      </w:r>
      <w:r>
        <w:rPr>
          <w:b w:val="0"/>
          <w:i w:val="0"/>
          <w:sz w:val="24"/>
          <w:szCs w:val="24"/>
        </w:rPr>
        <w:t xml:space="preserve">  </w:t>
      </w:r>
    </w:p>
    <w:p w:rsidR="009E3F4B" w:rsidRPr="00E76267" w:rsidRDefault="009E3F4B" w:rsidP="00CF460C">
      <w:pPr>
        <w:pStyle w:val="1"/>
        <w:tabs>
          <w:tab w:val="left" w:pos="692"/>
        </w:tabs>
        <w:spacing w:after="0" w:line="240" w:lineRule="auto"/>
        <w:ind w:left="442" w:firstLine="0"/>
        <w:jc w:val="both"/>
        <w:rPr>
          <w:rFonts w:ascii="Times New Roman" w:hAnsi="Times New Roman" w:cs="Times New Roman"/>
          <w:sz w:val="24"/>
          <w:szCs w:val="24"/>
        </w:rPr>
      </w:pPr>
    </w:p>
    <w:p w:rsidR="001C4B34" w:rsidRPr="001C4B34" w:rsidRDefault="0079481A" w:rsidP="005E131D">
      <w:pPr>
        <w:pStyle w:val="2-"/>
        <w:tabs>
          <w:tab w:val="clear" w:pos="0"/>
        </w:tabs>
        <w:spacing w:before="0" w:after="0"/>
        <w:jc w:val="both"/>
        <w:rPr>
          <w:b w:val="0"/>
          <w:i w:val="0"/>
          <w:sz w:val="24"/>
          <w:szCs w:val="24"/>
        </w:rPr>
      </w:pPr>
      <w:r>
        <w:rPr>
          <w:b w:val="0"/>
          <w:i w:val="0"/>
          <w:sz w:val="24"/>
          <w:szCs w:val="24"/>
        </w:rPr>
        <w:t xml:space="preserve">        </w:t>
      </w:r>
      <w:r w:rsidR="00FF3E30" w:rsidRPr="001C4B34">
        <w:rPr>
          <w:b w:val="0"/>
          <w:i w:val="0"/>
          <w:sz w:val="24"/>
          <w:szCs w:val="24"/>
        </w:rPr>
        <w:t>2.1</w:t>
      </w:r>
      <w:r w:rsidR="00BB4FEF" w:rsidRPr="001C4B34">
        <w:rPr>
          <w:b w:val="0"/>
          <w:i w:val="0"/>
          <w:sz w:val="24"/>
          <w:szCs w:val="24"/>
        </w:rPr>
        <w:t>9</w:t>
      </w:r>
      <w:r w:rsidR="00FF3E30" w:rsidRPr="001C4B34">
        <w:rPr>
          <w:b w:val="0"/>
          <w:i w:val="0"/>
          <w:sz w:val="24"/>
          <w:szCs w:val="24"/>
        </w:rPr>
        <w:t xml:space="preserve">. </w:t>
      </w:r>
      <w:r w:rsidR="001C4B34" w:rsidRPr="001C4B34">
        <w:rPr>
          <w:b w:val="0"/>
          <w:i w:val="0"/>
          <w:sz w:val="24"/>
          <w:szCs w:val="24"/>
        </w:rPr>
        <w:t xml:space="preserve">Решение об отказе в приеме документов, необходимых для предоставления </w:t>
      </w:r>
      <w:r w:rsidR="001C4B34">
        <w:rPr>
          <w:b w:val="0"/>
          <w:i w:val="0"/>
          <w:sz w:val="24"/>
          <w:szCs w:val="24"/>
        </w:rPr>
        <w:t>муниципаль</w:t>
      </w:r>
      <w:r w:rsidR="001C4B34" w:rsidRPr="001C4B34">
        <w:rPr>
          <w:b w:val="0"/>
          <w:i w:val="0"/>
          <w:sz w:val="24"/>
          <w:szCs w:val="24"/>
        </w:rPr>
        <w:t>ной услуги</w:t>
      </w:r>
      <w:r w:rsidR="00020A7E">
        <w:rPr>
          <w:b w:val="0"/>
          <w:i w:val="0"/>
          <w:sz w:val="24"/>
          <w:szCs w:val="24"/>
        </w:rPr>
        <w:t xml:space="preserve"> </w:t>
      </w:r>
      <w:r w:rsidR="001C4B34" w:rsidRPr="001C4B34">
        <w:rPr>
          <w:b w:val="0"/>
          <w:i w:val="0"/>
          <w:sz w:val="24"/>
          <w:szCs w:val="24"/>
        </w:rPr>
        <w:t>направляется в личный кабинет Заявителя на Едином портале не позднее первого рабочего дня, следующего за днем подачи заявления, а также почтой и (или) электронной почтой при личном обращении в МФЦ не позднее следующего рабочего дня после его поступления.</w:t>
      </w:r>
    </w:p>
    <w:p w:rsidR="001C4B34" w:rsidRDefault="001C4B34" w:rsidP="005E131D">
      <w:pPr>
        <w:pStyle w:val="2-"/>
        <w:tabs>
          <w:tab w:val="clear" w:pos="0"/>
        </w:tabs>
        <w:spacing w:before="0" w:after="0"/>
        <w:ind w:firstLine="567"/>
        <w:jc w:val="both"/>
        <w:rPr>
          <w:b w:val="0"/>
          <w:i w:val="0"/>
          <w:sz w:val="24"/>
          <w:szCs w:val="24"/>
        </w:rPr>
      </w:pPr>
      <w:r>
        <w:rPr>
          <w:b w:val="0"/>
          <w:i w:val="0"/>
          <w:sz w:val="24"/>
          <w:szCs w:val="24"/>
        </w:rPr>
        <w:t xml:space="preserve">2.20. </w:t>
      </w:r>
      <w:r w:rsidRPr="001C4B34">
        <w:rPr>
          <w:b w:val="0"/>
          <w:i w:val="0"/>
          <w:sz w:val="24"/>
          <w:szCs w:val="24"/>
        </w:rPr>
        <w:t xml:space="preserve">Отказ в приеме документов, необходимых для предоставления </w:t>
      </w:r>
      <w:r>
        <w:rPr>
          <w:b w:val="0"/>
          <w:i w:val="0"/>
          <w:sz w:val="24"/>
          <w:szCs w:val="24"/>
        </w:rPr>
        <w:t>муниципаль</w:t>
      </w:r>
      <w:r w:rsidRPr="001C4B34">
        <w:rPr>
          <w:b w:val="0"/>
          <w:i w:val="0"/>
          <w:sz w:val="24"/>
          <w:szCs w:val="24"/>
        </w:rPr>
        <w:t xml:space="preserve">ной услуги, не препятствует повторному обращению Заявителя за предоставлением </w:t>
      </w:r>
      <w:r>
        <w:rPr>
          <w:b w:val="0"/>
          <w:i w:val="0"/>
          <w:sz w:val="24"/>
          <w:szCs w:val="24"/>
        </w:rPr>
        <w:t>муниципаль</w:t>
      </w:r>
      <w:r w:rsidRPr="001C4B34">
        <w:rPr>
          <w:b w:val="0"/>
          <w:i w:val="0"/>
          <w:sz w:val="24"/>
          <w:szCs w:val="24"/>
        </w:rPr>
        <w:t>ной услуги.</w:t>
      </w:r>
    </w:p>
    <w:p w:rsidR="00375C80" w:rsidRDefault="00375C80" w:rsidP="001C4B34">
      <w:pPr>
        <w:pStyle w:val="2-"/>
        <w:tabs>
          <w:tab w:val="clear" w:pos="0"/>
        </w:tabs>
        <w:spacing w:before="0" w:after="0" w:line="276" w:lineRule="auto"/>
        <w:ind w:firstLine="567"/>
        <w:jc w:val="both"/>
        <w:rPr>
          <w:b w:val="0"/>
          <w:i w:val="0"/>
          <w:sz w:val="24"/>
          <w:szCs w:val="24"/>
        </w:rPr>
      </w:pPr>
    </w:p>
    <w:p w:rsidR="00375C80" w:rsidRPr="00E76267" w:rsidRDefault="00375C80" w:rsidP="00375C80">
      <w:pPr>
        <w:pStyle w:val="12"/>
        <w:keepNext/>
        <w:keepLines/>
        <w:spacing w:after="380" w:line="264" w:lineRule="auto"/>
        <w:rPr>
          <w:rFonts w:ascii="Times New Roman" w:hAnsi="Times New Roman" w:cs="Times New Roman"/>
          <w:sz w:val="24"/>
          <w:szCs w:val="24"/>
        </w:rPr>
      </w:pPr>
      <w:r w:rsidRPr="00E76267">
        <w:rPr>
          <w:rFonts w:ascii="Times New Roman" w:hAnsi="Times New Roman" w:cs="Times New Roman"/>
          <w:sz w:val="24"/>
          <w:szCs w:val="24"/>
        </w:rPr>
        <w:t>Исчерпывающий перечень оснований для приостановления или отказа в предоставлении муниципальной услуги</w:t>
      </w:r>
    </w:p>
    <w:p w:rsidR="00375C80" w:rsidRPr="00375C80" w:rsidRDefault="00375C80" w:rsidP="0079481A">
      <w:pPr>
        <w:pStyle w:val="2-"/>
        <w:tabs>
          <w:tab w:val="clear" w:pos="0"/>
        </w:tabs>
        <w:spacing w:before="0" w:after="0"/>
        <w:ind w:firstLine="567"/>
        <w:jc w:val="both"/>
        <w:rPr>
          <w:b w:val="0"/>
          <w:i w:val="0"/>
          <w:sz w:val="24"/>
          <w:szCs w:val="24"/>
        </w:rPr>
      </w:pPr>
      <w:r w:rsidRPr="00375C80">
        <w:rPr>
          <w:b w:val="0"/>
          <w:i w:val="0"/>
          <w:sz w:val="24"/>
          <w:szCs w:val="24"/>
        </w:rPr>
        <w:t xml:space="preserve">2.21. </w:t>
      </w:r>
      <w:r w:rsidR="002269A8">
        <w:rPr>
          <w:b w:val="0"/>
          <w:i w:val="0"/>
          <w:sz w:val="24"/>
          <w:szCs w:val="24"/>
        </w:rPr>
        <w:t xml:space="preserve"> </w:t>
      </w:r>
      <w:r w:rsidR="00C811CF">
        <w:rPr>
          <w:b w:val="0"/>
          <w:i w:val="0"/>
          <w:sz w:val="24"/>
          <w:szCs w:val="24"/>
        </w:rPr>
        <w:t xml:space="preserve">    </w:t>
      </w:r>
      <w:r w:rsidRPr="00375C80">
        <w:rPr>
          <w:b w:val="0"/>
          <w:i w:val="0"/>
          <w:sz w:val="24"/>
          <w:szCs w:val="24"/>
        </w:rPr>
        <w:t xml:space="preserve">Основания для приостановления предоставления </w:t>
      </w:r>
      <w:r w:rsidR="0079481A">
        <w:rPr>
          <w:b w:val="0"/>
          <w:i w:val="0"/>
          <w:sz w:val="24"/>
          <w:szCs w:val="24"/>
        </w:rPr>
        <w:t>муниципальной</w:t>
      </w:r>
      <w:r w:rsidRPr="00375C80">
        <w:rPr>
          <w:b w:val="0"/>
          <w:i w:val="0"/>
          <w:sz w:val="24"/>
          <w:szCs w:val="24"/>
        </w:rPr>
        <w:t xml:space="preserve"> услуги при рассмотрении соответствующих заявлений не предусмотрены.</w:t>
      </w:r>
    </w:p>
    <w:p w:rsidR="00375C80" w:rsidRPr="0079481A" w:rsidRDefault="00375C80" w:rsidP="0079481A">
      <w:pPr>
        <w:pStyle w:val="2-"/>
        <w:tabs>
          <w:tab w:val="clear" w:pos="0"/>
        </w:tabs>
        <w:spacing w:before="0" w:after="0"/>
        <w:ind w:firstLine="567"/>
        <w:jc w:val="both"/>
        <w:rPr>
          <w:b w:val="0"/>
          <w:i w:val="0"/>
          <w:sz w:val="24"/>
          <w:szCs w:val="24"/>
        </w:rPr>
      </w:pPr>
      <w:r w:rsidRPr="00375C80">
        <w:rPr>
          <w:b w:val="0"/>
          <w:i w:val="0"/>
          <w:sz w:val="24"/>
          <w:szCs w:val="24"/>
        </w:rPr>
        <w:t xml:space="preserve">2.22. </w:t>
      </w:r>
      <w:r w:rsidR="008A6A06">
        <w:rPr>
          <w:b w:val="0"/>
          <w:i w:val="0"/>
          <w:sz w:val="24"/>
          <w:szCs w:val="24"/>
        </w:rPr>
        <w:t xml:space="preserve"> </w:t>
      </w:r>
      <w:r w:rsidR="0079481A" w:rsidRPr="0079481A">
        <w:rPr>
          <w:b w:val="0"/>
          <w:i w:val="0"/>
          <w:sz w:val="24"/>
          <w:szCs w:val="24"/>
        </w:rPr>
        <w:t>Основания для отказа в предоставлении муниципальной услуги, установленные п. 4 ст. 39.26 Земельного кодекса Российской Федерации</w:t>
      </w:r>
      <w:r w:rsidRPr="0079481A">
        <w:rPr>
          <w:b w:val="0"/>
          <w:i w:val="0"/>
          <w:sz w:val="24"/>
          <w:szCs w:val="24"/>
        </w:rPr>
        <w:t>:</w:t>
      </w:r>
    </w:p>
    <w:p w:rsidR="00375C80" w:rsidRPr="0079481A" w:rsidRDefault="00375C80" w:rsidP="0079481A">
      <w:pPr>
        <w:pStyle w:val="111"/>
        <w:tabs>
          <w:tab w:val="clear" w:pos="0"/>
        </w:tabs>
        <w:spacing w:line="240" w:lineRule="auto"/>
        <w:ind w:firstLine="567"/>
        <w:rPr>
          <w:rFonts w:eastAsia="Times New Roman"/>
          <w:sz w:val="24"/>
          <w:szCs w:val="24"/>
        </w:rPr>
      </w:pPr>
      <w:r w:rsidRPr="00375C80">
        <w:rPr>
          <w:rFonts w:eastAsia="Times New Roman"/>
          <w:sz w:val="24"/>
          <w:szCs w:val="24"/>
        </w:rPr>
        <w:t>1)</w:t>
      </w:r>
      <w:r w:rsidRPr="00375C80">
        <w:rPr>
          <w:rFonts w:eastAsia="Times New Roman"/>
          <w:sz w:val="24"/>
          <w:szCs w:val="24"/>
        </w:rPr>
        <w:tab/>
      </w:r>
      <w:r w:rsidR="0079481A" w:rsidRPr="0079481A">
        <w:rPr>
          <w:sz w:val="24"/>
          <w:szCs w:val="24"/>
        </w:rPr>
        <w:t>Заявление об установлении сервитута направлено в орган исполнительной власти или орган местного самоуправления, которые не вправе заключать согла</w:t>
      </w:r>
      <w:r w:rsidR="0079481A">
        <w:rPr>
          <w:sz w:val="24"/>
          <w:szCs w:val="24"/>
        </w:rPr>
        <w:t>шение об установлении сервитута</w:t>
      </w:r>
      <w:r w:rsidRPr="0079481A">
        <w:rPr>
          <w:rFonts w:eastAsia="Times New Roman"/>
          <w:sz w:val="24"/>
          <w:szCs w:val="24"/>
        </w:rPr>
        <w:t>;</w:t>
      </w:r>
    </w:p>
    <w:p w:rsidR="00375C80" w:rsidRPr="0079481A" w:rsidRDefault="00375C80" w:rsidP="0079481A">
      <w:pPr>
        <w:pStyle w:val="111"/>
        <w:tabs>
          <w:tab w:val="clear" w:pos="0"/>
        </w:tabs>
        <w:spacing w:line="240" w:lineRule="auto"/>
        <w:ind w:firstLine="567"/>
        <w:rPr>
          <w:rFonts w:eastAsia="Times New Roman"/>
          <w:sz w:val="24"/>
          <w:szCs w:val="24"/>
        </w:rPr>
      </w:pPr>
      <w:r w:rsidRPr="0079481A">
        <w:rPr>
          <w:rFonts w:eastAsia="Times New Roman"/>
          <w:sz w:val="24"/>
          <w:szCs w:val="24"/>
        </w:rPr>
        <w:t>2)</w:t>
      </w:r>
      <w:r w:rsidRPr="0079481A">
        <w:rPr>
          <w:rFonts w:eastAsia="Times New Roman"/>
          <w:sz w:val="24"/>
          <w:szCs w:val="24"/>
        </w:rPr>
        <w:tab/>
      </w:r>
      <w:r w:rsidR="0079481A" w:rsidRPr="0079481A">
        <w:rPr>
          <w:sz w:val="24"/>
          <w:szCs w:val="24"/>
        </w:rPr>
        <w:t>Планируемое на условиях сервитута использование земельного участка не допускается в соотв</w:t>
      </w:r>
      <w:r w:rsidR="0079481A">
        <w:rPr>
          <w:sz w:val="24"/>
          <w:szCs w:val="24"/>
        </w:rPr>
        <w:t>етствии с федеральными законами</w:t>
      </w:r>
      <w:r w:rsidRPr="0079481A">
        <w:rPr>
          <w:rFonts w:eastAsia="Times New Roman"/>
          <w:sz w:val="24"/>
          <w:szCs w:val="24"/>
        </w:rPr>
        <w:t>;</w:t>
      </w:r>
    </w:p>
    <w:p w:rsidR="00375C80" w:rsidRPr="0079481A" w:rsidRDefault="00375C80" w:rsidP="0079481A">
      <w:pPr>
        <w:pStyle w:val="111"/>
        <w:tabs>
          <w:tab w:val="clear" w:pos="0"/>
        </w:tabs>
        <w:spacing w:line="240" w:lineRule="auto"/>
        <w:ind w:firstLine="567"/>
        <w:rPr>
          <w:spacing w:val="2"/>
          <w:sz w:val="24"/>
          <w:szCs w:val="24"/>
          <w:shd w:val="clear" w:color="auto" w:fill="FFFFFF"/>
        </w:rPr>
      </w:pPr>
      <w:r w:rsidRPr="0079481A">
        <w:rPr>
          <w:rFonts w:eastAsia="Times New Roman"/>
          <w:sz w:val="24"/>
          <w:szCs w:val="24"/>
        </w:rPr>
        <w:t>3)</w:t>
      </w:r>
      <w:r w:rsidRPr="0079481A">
        <w:rPr>
          <w:rFonts w:eastAsia="Times New Roman"/>
          <w:sz w:val="24"/>
          <w:szCs w:val="24"/>
        </w:rPr>
        <w:tab/>
      </w:r>
      <w:r w:rsidR="0079481A" w:rsidRPr="0079481A">
        <w:rPr>
          <w:sz w:val="24"/>
          <w:szCs w:val="24"/>
        </w:rPr>
        <w:t>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r w:rsidRPr="0079481A">
        <w:rPr>
          <w:rFonts w:eastAsia="Times New Roman"/>
          <w:sz w:val="24"/>
          <w:szCs w:val="24"/>
        </w:rPr>
        <w:t>.</w:t>
      </w:r>
    </w:p>
    <w:p w:rsidR="00375C80" w:rsidRPr="001C4B34" w:rsidRDefault="00375C80" w:rsidP="001C4B34">
      <w:pPr>
        <w:pStyle w:val="2-"/>
        <w:tabs>
          <w:tab w:val="clear" w:pos="0"/>
        </w:tabs>
        <w:spacing w:before="0" w:after="0" w:line="276" w:lineRule="auto"/>
        <w:ind w:firstLine="567"/>
        <w:jc w:val="both"/>
        <w:rPr>
          <w:b w:val="0"/>
          <w:i w:val="0"/>
          <w:sz w:val="24"/>
          <w:szCs w:val="24"/>
        </w:rPr>
      </w:pPr>
    </w:p>
    <w:p w:rsidR="00CB7A6C" w:rsidRPr="00E76267" w:rsidRDefault="00CB7A6C" w:rsidP="001C4B34">
      <w:pPr>
        <w:pStyle w:val="1"/>
        <w:tabs>
          <w:tab w:val="left" w:pos="884"/>
        </w:tabs>
        <w:spacing w:after="0" w:line="271" w:lineRule="auto"/>
        <w:ind w:firstLine="0"/>
        <w:jc w:val="both"/>
        <w:rPr>
          <w:rFonts w:ascii="Times New Roman" w:hAnsi="Times New Roman" w:cs="Times New Roman"/>
          <w:sz w:val="24"/>
          <w:szCs w:val="24"/>
        </w:rPr>
      </w:pPr>
    </w:p>
    <w:p w:rsidR="009E3F4B" w:rsidRPr="00E76267" w:rsidRDefault="009E3F4B" w:rsidP="00BB4FEF">
      <w:pPr>
        <w:pStyle w:val="12"/>
        <w:keepNext/>
        <w:keepLines/>
        <w:spacing w:after="0" w:line="264" w:lineRule="auto"/>
        <w:rPr>
          <w:rFonts w:ascii="Times New Roman" w:hAnsi="Times New Roman" w:cs="Times New Roman"/>
          <w:sz w:val="24"/>
          <w:szCs w:val="24"/>
        </w:rPr>
      </w:pPr>
      <w:bookmarkStart w:id="6" w:name="bookmark14"/>
      <w:r w:rsidRPr="00E76267">
        <w:rPr>
          <w:rFonts w:ascii="Times New Roman" w:hAnsi="Times New Roman" w:cs="Times New Roman"/>
          <w:sz w:val="24"/>
          <w:szCs w:val="24"/>
        </w:rPr>
        <w:t>Указание на запрет требовать от заявителя представления документов и информации</w:t>
      </w:r>
      <w:r w:rsidR="00B62217"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 или осуществления действий</w:t>
      </w:r>
    </w:p>
    <w:p w:rsidR="00CB7A6C" w:rsidRPr="00E76267" w:rsidRDefault="00B62217" w:rsidP="00375C80">
      <w:pPr>
        <w:pStyle w:val="12"/>
        <w:keepNext/>
        <w:keepLines/>
        <w:spacing w:after="0" w:line="240" w:lineRule="auto"/>
        <w:jc w:val="both"/>
        <w:rPr>
          <w:rFonts w:ascii="Times New Roman" w:hAnsi="Times New Roman" w:cs="Times New Roman"/>
          <w:b w:val="0"/>
          <w:sz w:val="24"/>
          <w:szCs w:val="24"/>
        </w:rPr>
      </w:pPr>
      <w:r w:rsidRPr="00E76267">
        <w:rPr>
          <w:rFonts w:ascii="Times New Roman" w:hAnsi="Times New Roman" w:cs="Times New Roman"/>
          <w:sz w:val="24"/>
          <w:szCs w:val="24"/>
        </w:rPr>
        <w:br/>
      </w:r>
      <w:bookmarkEnd w:id="6"/>
      <w:r w:rsidR="009E3F4B" w:rsidRPr="00E76267">
        <w:rPr>
          <w:rFonts w:ascii="Times New Roman" w:hAnsi="Times New Roman" w:cs="Times New Roman"/>
          <w:b w:val="0"/>
          <w:sz w:val="24"/>
          <w:szCs w:val="24"/>
        </w:rPr>
        <w:t xml:space="preserve">         2.2</w:t>
      </w:r>
      <w:r w:rsidR="00375C80">
        <w:rPr>
          <w:rFonts w:ascii="Times New Roman" w:hAnsi="Times New Roman" w:cs="Times New Roman"/>
          <w:b w:val="0"/>
          <w:sz w:val="24"/>
          <w:szCs w:val="24"/>
        </w:rPr>
        <w:t>3</w:t>
      </w:r>
      <w:r w:rsidR="009E3F4B" w:rsidRPr="00E76267">
        <w:rPr>
          <w:rFonts w:ascii="Times New Roman" w:hAnsi="Times New Roman" w:cs="Times New Roman"/>
          <w:b w:val="0"/>
          <w:sz w:val="24"/>
          <w:szCs w:val="24"/>
        </w:rPr>
        <w:t xml:space="preserve">. </w:t>
      </w:r>
      <w:r w:rsidRPr="00E76267">
        <w:rPr>
          <w:rFonts w:ascii="Times New Roman" w:hAnsi="Times New Roman" w:cs="Times New Roman"/>
          <w:b w:val="0"/>
          <w:sz w:val="24"/>
          <w:szCs w:val="24"/>
        </w:rPr>
        <w:t xml:space="preserve">В процессе предоставления </w:t>
      </w:r>
      <w:r w:rsidR="009E3F4B" w:rsidRPr="00E76267">
        <w:rPr>
          <w:rFonts w:ascii="Times New Roman" w:hAnsi="Times New Roman" w:cs="Times New Roman"/>
          <w:b w:val="0"/>
          <w:sz w:val="24"/>
          <w:szCs w:val="24"/>
        </w:rPr>
        <w:t>муниципальной</w:t>
      </w:r>
      <w:r w:rsidRPr="00E76267">
        <w:rPr>
          <w:rFonts w:ascii="Times New Roman" w:hAnsi="Times New Roman" w:cs="Times New Roman"/>
          <w:b w:val="0"/>
          <w:sz w:val="24"/>
          <w:szCs w:val="24"/>
        </w:rPr>
        <w:t xml:space="preserve"> услуги:</w:t>
      </w:r>
    </w:p>
    <w:p w:rsidR="009E3F4B" w:rsidRPr="00E76267" w:rsidRDefault="009E3F4B" w:rsidP="00375C80">
      <w:pPr>
        <w:pStyle w:val="12"/>
        <w:keepNext/>
        <w:keepLines/>
        <w:spacing w:after="0" w:line="240" w:lineRule="auto"/>
        <w:rPr>
          <w:rFonts w:ascii="Times New Roman" w:hAnsi="Times New Roman" w:cs="Times New Roman"/>
          <w:sz w:val="24"/>
          <w:szCs w:val="24"/>
        </w:rPr>
      </w:pPr>
    </w:p>
    <w:p w:rsidR="00CB7A6C" w:rsidRPr="00E76267" w:rsidRDefault="00375C80" w:rsidP="00375C80">
      <w:pPr>
        <w:pStyle w:val="1"/>
        <w:tabs>
          <w:tab w:val="left" w:pos="73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1) </w:t>
      </w:r>
      <w:r w:rsidR="00B62217" w:rsidRPr="00E76267">
        <w:rPr>
          <w:rFonts w:ascii="Times New Roman" w:hAnsi="Times New Roman" w:cs="Times New Roman"/>
          <w:sz w:val="24"/>
          <w:szCs w:val="24"/>
        </w:rPr>
        <w:t xml:space="preserve">запрещается требовать представление документов и информации или осуществление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E3F4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rsidR="00CB7A6C" w:rsidRPr="00E76267" w:rsidRDefault="00375C80" w:rsidP="00375C80">
      <w:pPr>
        <w:pStyle w:val="1"/>
        <w:tabs>
          <w:tab w:val="left" w:pos="74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2) </w:t>
      </w:r>
      <w:r w:rsidR="00B62217" w:rsidRPr="00E76267">
        <w:rPr>
          <w:rFonts w:ascii="Times New Roman" w:hAnsi="Times New Roman" w:cs="Times New Roman"/>
          <w:sz w:val="24"/>
          <w:szCs w:val="24"/>
        </w:rPr>
        <w:t xml:space="preserve">запрещается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Республики Карелия и муниципальными правовыми актами находятся в распоряжении </w:t>
      </w:r>
      <w:r w:rsidR="00C03E54" w:rsidRPr="00E76267">
        <w:rPr>
          <w:rFonts w:ascii="Times New Roman" w:hAnsi="Times New Roman" w:cs="Times New Roman"/>
          <w:sz w:val="24"/>
          <w:szCs w:val="24"/>
        </w:rPr>
        <w:t>органов местного самоуправления, предоставляющих муниципаль</w:t>
      </w:r>
      <w:r w:rsidR="00B62217" w:rsidRPr="00E76267">
        <w:rPr>
          <w:rFonts w:ascii="Times New Roman" w:hAnsi="Times New Roman" w:cs="Times New Roman"/>
          <w:sz w:val="24"/>
          <w:szCs w:val="24"/>
        </w:rPr>
        <w:t xml:space="preserve">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w:t>
      </w:r>
      <w:r w:rsidR="00B62217" w:rsidRPr="00E76267">
        <w:rPr>
          <w:rFonts w:ascii="Times New Roman" w:hAnsi="Times New Roman" w:cs="Times New Roman"/>
          <w:color w:val="auto"/>
          <w:sz w:val="24"/>
          <w:szCs w:val="24"/>
        </w:rPr>
        <w:t>статьи 7</w:t>
      </w:r>
      <w:r w:rsidR="00B62217" w:rsidRPr="00E76267">
        <w:rPr>
          <w:rFonts w:ascii="Times New Roman" w:hAnsi="Times New Roman" w:cs="Times New Roman"/>
          <w:color w:val="0000EE"/>
          <w:sz w:val="24"/>
          <w:szCs w:val="24"/>
        </w:rPr>
        <w:t xml:space="preserve"> </w:t>
      </w:r>
      <w:r w:rsidR="00B62217" w:rsidRPr="00E76267">
        <w:rPr>
          <w:rFonts w:ascii="Times New Roman" w:hAnsi="Times New Roman" w:cs="Times New Roman"/>
          <w:sz w:val="24"/>
          <w:szCs w:val="24"/>
        </w:rPr>
        <w:t xml:space="preserve">Федерального закона </w:t>
      </w:r>
      <w:r w:rsidR="00B62217" w:rsidRPr="00E76267">
        <w:rPr>
          <w:rFonts w:ascii="Times New Roman" w:hAnsi="Times New Roman" w:cs="Times New Roman"/>
          <w:sz w:val="24"/>
          <w:szCs w:val="24"/>
          <w:lang w:val="en-US" w:eastAsia="en-US" w:bidi="en-US"/>
        </w:rPr>
        <w:t>N</w:t>
      </w:r>
      <w:r w:rsidR="00B62217" w:rsidRPr="00E76267">
        <w:rPr>
          <w:rFonts w:ascii="Times New Roman" w:hAnsi="Times New Roman" w:cs="Times New Roman"/>
          <w:sz w:val="24"/>
          <w:szCs w:val="24"/>
          <w:lang w:eastAsia="en-US" w:bidi="en-US"/>
        </w:rPr>
        <w:t xml:space="preserve"> </w:t>
      </w:r>
      <w:r w:rsidR="00B62217" w:rsidRPr="00E76267">
        <w:rPr>
          <w:rFonts w:ascii="Times New Roman" w:hAnsi="Times New Roman" w:cs="Times New Roman"/>
          <w:sz w:val="24"/>
          <w:szCs w:val="24"/>
        </w:rPr>
        <w:t>210-ФЗ;</w:t>
      </w:r>
    </w:p>
    <w:p w:rsidR="00CB7A6C" w:rsidRPr="00E76267" w:rsidRDefault="00375C80" w:rsidP="00375C80">
      <w:pPr>
        <w:pStyle w:val="1"/>
        <w:tabs>
          <w:tab w:val="left" w:pos="73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 </w:t>
      </w:r>
      <w:r w:rsidR="00B62217" w:rsidRPr="00E76267">
        <w:rPr>
          <w:rFonts w:ascii="Times New Roman" w:hAnsi="Times New Roman" w:cs="Times New Roman"/>
          <w:sz w:val="24"/>
          <w:szCs w:val="24"/>
        </w:rPr>
        <w:t xml:space="preserve">запрещается отказывать в приеме запроса и иных документов, необходимых для предоставления </w:t>
      </w:r>
      <w:r w:rsidR="009E3F4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случае если запрос и документы, необходимые для предоставления </w:t>
      </w:r>
      <w:r w:rsidR="009E3F4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поданы в соответствии с информацией о сроках и порядке предоставления </w:t>
      </w:r>
      <w:r w:rsidR="009E3F4B"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 территории Республики Карелия, в сети Интернет;</w:t>
      </w:r>
    </w:p>
    <w:p w:rsidR="00CB7A6C" w:rsidRDefault="00375C80" w:rsidP="00375C80">
      <w:pPr>
        <w:pStyle w:val="1"/>
        <w:tabs>
          <w:tab w:val="left" w:pos="68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lastRenderedPageBreak/>
        <w:t xml:space="preserve">         4)</w:t>
      </w:r>
      <w:r w:rsidR="00C03E54"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отказывать в предоставлении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случае, если запрос и документы, необходимые для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поданы в соответствии с информацией о сроках и порядке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опубликованной в федеральной государственной информационной системе "Единый портал государственных и муниципальных услуг (функций)" и на официальных сайтах исполнительных органов государственной власти Республики Карелия и органов местного самоуправления муниципальных образований, расположенных на территории Республики Карелия, в сети Интернет;</w:t>
      </w:r>
    </w:p>
    <w:p w:rsidR="00EC33F6" w:rsidRPr="00E76267" w:rsidRDefault="00375C80" w:rsidP="00375C80">
      <w:pPr>
        <w:pStyle w:val="1"/>
        <w:tabs>
          <w:tab w:val="left" w:pos="67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5)</w:t>
      </w:r>
      <w:r w:rsidR="00C03E54"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запрещается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w:t>
      </w:r>
      <w:r w:rsidR="00C03E54"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либо в предоставлении </w:t>
      </w:r>
      <w:r w:rsidR="00C03E54" w:rsidRPr="00E76267">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за исключением следующих случаев:</w:t>
      </w:r>
    </w:p>
    <w:p w:rsidR="00CB7A6C" w:rsidRPr="00E76267" w:rsidRDefault="00C03E54" w:rsidP="00BC7967">
      <w:pPr>
        <w:pStyle w:val="1"/>
        <w:tabs>
          <w:tab w:val="left" w:pos="6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изменение требований нормативных правовых актов, касающихся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после первоначальной подачи заявления о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rsidR="00CB7A6C" w:rsidRPr="00E76267" w:rsidRDefault="00C03E54" w:rsidP="00BC7967">
      <w:pPr>
        <w:pStyle w:val="1"/>
        <w:tabs>
          <w:tab w:val="left" w:pos="678"/>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наличие ошибок в заявлении о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и документах, поданных заявителем после первоначального отказа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и не включенных в представленный ранее комплект документов;</w:t>
      </w:r>
    </w:p>
    <w:p w:rsidR="00CB7A6C" w:rsidRPr="00E76267" w:rsidRDefault="00C03E54" w:rsidP="00BC7967">
      <w:pPr>
        <w:pStyle w:val="1"/>
        <w:tabs>
          <w:tab w:val="left" w:pos="687"/>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истечение срока действия документов или изменение информации после первоначального отказа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w:t>
      </w:r>
    </w:p>
    <w:p w:rsidR="00CB7A6C" w:rsidRPr="00E76267" w:rsidRDefault="00C03E54" w:rsidP="00BC7967">
      <w:pPr>
        <w:pStyle w:val="1"/>
        <w:tabs>
          <w:tab w:val="left" w:pos="654"/>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w:t>
      </w:r>
      <w:r w:rsidRPr="00E76267">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w:t>
      </w:r>
      <w:r w:rsidRPr="00E76267">
        <w:rPr>
          <w:rFonts w:ascii="Times New Roman" w:hAnsi="Times New Roman" w:cs="Times New Roman"/>
          <w:sz w:val="24"/>
          <w:szCs w:val="24"/>
        </w:rPr>
        <w:t>муниципального</w:t>
      </w:r>
      <w:r w:rsidR="00B62217" w:rsidRPr="00E76267">
        <w:rPr>
          <w:rFonts w:ascii="Times New Roman" w:hAnsi="Times New Roman" w:cs="Times New Roman"/>
          <w:sz w:val="24"/>
          <w:szCs w:val="24"/>
        </w:rPr>
        <w:t xml:space="preserve"> гражданского служащего органа, предоставляющего </w:t>
      </w:r>
      <w:r w:rsidRPr="00E76267">
        <w:rPr>
          <w:rFonts w:ascii="Times New Roman" w:hAnsi="Times New Roman" w:cs="Times New Roman"/>
          <w:sz w:val="24"/>
          <w:szCs w:val="24"/>
        </w:rPr>
        <w:t>муниципальн</w:t>
      </w:r>
      <w:r w:rsidR="00B62217" w:rsidRPr="00E76267">
        <w:rPr>
          <w:rFonts w:ascii="Times New Roman" w:hAnsi="Times New Roman" w:cs="Times New Roman"/>
          <w:sz w:val="24"/>
          <w:szCs w:val="24"/>
        </w:rPr>
        <w:t xml:space="preserve">ую услугу, работника МФЦ при первоначальном отказе в приеме документов, необходимых для предоставления </w:t>
      </w:r>
      <w:r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либо в предоставлении </w:t>
      </w:r>
      <w:r w:rsidR="00C33F9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В данном случае в письменном виде за подписью руководителя органа, предоставляющего </w:t>
      </w:r>
      <w:r w:rsidR="00C33F9B" w:rsidRPr="00E76267">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руководителя МФЦ при первоначальном отказе в приеме документов, необходимых для предоставления </w:t>
      </w:r>
      <w:r w:rsidR="00C33F9B" w:rsidRPr="00E76267">
        <w:rPr>
          <w:rFonts w:ascii="Times New Roman" w:hAnsi="Times New Roman" w:cs="Times New Roman"/>
          <w:sz w:val="24"/>
          <w:szCs w:val="24"/>
        </w:rPr>
        <w:t>муниципаль</w:t>
      </w:r>
      <w:r w:rsidR="00B62217" w:rsidRPr="00E76267">
        <w:rPr>
          <w:rFonts w:ascii="Times New Roman" w:hAnsi="Times New Roman" w:cs="Times New Roman"/>
          <w:sz w:val="24"/>
          <w:szCs w:val="24"/>
        </w:rPr>
        <w:t>ной услуги, заявитель уведомляется об указанном факте, а также приносятся извинения за доставленные неудобства.</w:t>
      </w:r>
    </w:p>
    <w:p w:rsidR="005E131D" w:rsidRDefault="005E131D" w:rsidP="003E5DB4">
      <w:pPr>
        <w:pStyle w:val="1"/>
        <w:spacing w:after="0" w:line="240" w:lineRule="auto"/>
        <w:ind w:firstLine="0"/>
        <w:jc w:val="both"/>
        <w:rPr>
          <w:rFonts w:ascii="Times New Roman" w:eastAsia="Calibri" w:hAnsi="Times New Roman" w:cs="Times New Roman"/>
          <w:kern w:val="2"/>
          <w:sz w:val="24"/>
          <w:szCs w:val="24"/>
        </w:rPr>
      </w:pPr>
    </w:p>
    <w:p w:rsidR="005E131D" w:rsidRPr="008811E6" w:rsidRDefault="005E131D" w:rsidP="003E5DB4">
      <w:pPr>
        <w:pStyle w:val="1"/>
        <w:spacing w:after="0" w:line="240" w:lineRule="auto"/>
        <w:ind w:firstLine="0"/>
        <w:jc w:val="both"/>
        <w:rPr>
          <w:rFonts w:ascii="Times New Roman" w:eastAsia="Calibri" w:hAnsi="Times New Roman" w:cs="Times New Roman"/>
          <w:kern w:val="2"/>
          <w:sz w:val="24"/>
          <w:szCs w:val="24"/>
        </w:rPr>
      </w:pPr>
    </w:p>
    <w:p w:rsidR="00BB4FEF" w:rsidRDefault="005C081F" w:rsidP="00653CC7">
      <w:pPr>
        <w:pStyle w:val="1"/>
        <w:spacing w:after="40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Порядок, размер и основания взимания государственной пошлины или иной платы, взимаемой за предоставление </w:t>
      </w:r>
      <w:r w:rsidR="002269A8">
        <w:rPr>
          <w:rFonts w:ascii="Times New Roman" w:hAnsi="Times New Roman" w:cs="Times New Roman"/>
          <w:b/>
          <w:bCs/>
          <w:sz w:val="24"/>
          <w:szCs w:val="24"/>
        </w:rPr>
        <w:t>муниципаль</w:t>
      </w:r>
      <w:r w:rsidRPr="00E76267">
        <w:rPr>
          <w:rFonts w:ascii="Times New Roman" w:hAnsi="Times New Roman" w:cs="Times New Roman"/>
          <w:b/>
          <w:bCs/>
          <w:sz w:val="24"/>
          <w:szCs w:val="24"/>
        </w:rPr>
        <w:t>ной услуги</w:t>
      </w:r>
    </w:p>
    <w:p w:rsidR="00CB7A6C" w:rsidRPr="00E76267" w:rsidRDefault="00BB4FEF" w:rsidP="00653CC7">
      <w:pPr>
        <w:pStyle w:val="1"/>
        <w:spacing w:after="40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375C80">
        <w:rPr>
          <w:rFonts w:ascii="Times New Roman" w:hAnsi="Times New Roman" w:cs="Times New Roman"/>
          <w:sz w:val="24"/>
          <w:szCs w:val="24"/>
        </w:rPr>
        <w:t xml:space="preserve">   </w:t>
      </w:r>
      <w:r>
        <w:rPr>
          <w:rFonts w:ascii="Times New Roman" w:hAnsi="Times New Roman" w:cs="Times New Roman"/>
          <w:sz w:val="24"/>
          <w:szCs w:val="24"/>
        </w:rPr>
        <w:t xml:space="preserve"> 2.2</w:t>
      </w:r>
      <w:r w:rsidR="00375C80">
        <w:rPr>
          <w:rFonts w:ascii="Times New Roman" w:hAnsi="Times New Roman" w:cs="Times New Roman"/>
          <w:sz w:val="24"/>
          <w:szCs w:val="24"/>
        </w:rPr>
        <w:t>5</w:t>
      </w:r>
      <w:r>
        <w:rPr>
          <w:rFonts w:ascii="Times New Roman" w:hAnsi="Times New Roman" w:cs="Times New Roman"/>
          <w:sz w:val="24"/>
          <w:szCs w:val="24"/>
        </w:rPr>
        <w:t xml:space="preserve">.   </w:t>
      </w:r>
      <w:r w:rsidR="005C081F" w:rsidRPr="00E76267">
        <w:rPr>
          <w:rFonts w:ascii="Times New Roman" w:hAnsi="Times New Roman" w:cs="Times New Roman"/>
          <w:sz w:val="24"/>
          <w:szCs w:val="24"/>
        </w:rPr>
        <w:t xml:space="preserve"> Муниципальная</w:t>
      </w:r>
      <w:r w:rsidR="00B62217" w:rsidRPr="00E76267">
        <w:rPr>
          <w:rFonts w:ascii="Times New Roman" w:hAnsi="Times New Roman" w:cs="Times New Roman"/>
          <w:sz w:val="24"/>
          <w:szCs w:val="24"/>
        </w:rPr>
        <w:t xml:space="preserve"> услуга предоставляется бесплатно.</w:t>
      </w:r>
    </w:p>
    <w:p w:rsidR="00CB7A6C" w:rsidRPr="00E76267" w:rsidRDefault="008C1B3F">
      <w:pPr>
        <w:pStyle w:val="1"/>
        <w:spacing w:after="400"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CB7A6C" w:rsidRPr="00E76267" w:rsidRDefault="00D56DBB" w:rsidP="00D56DBB">
      <w:pPr>
        <w:pStyle w:val="1"/>
        <w:tabs>
          <w:tab w:val="left" w:pos="799"/>
        </w:tabs>
        <w:spacing w:after="360"/>
        <w:ind w:left="60" w:firstLine="0"/>
        <w:jc w:val="both"/>
        <w:rPr>
          <w:rFonts w:ascii="Times New Roman" w:hAnsi="Times New Roman" w:cs="Times New Roman"/>
          <w:sz w:val="24"/>
          <w:szCs w:val="24"/>
        </w:rPr>
      </w:pPr>
      <w:r>
        <w:rPr>
          <w:rFonts w:ascii="Times New Roman" w:hAnsi="Times New Roman" w:cs="Times New Roman"/>
          <w:sz w:val="24"/>
          <w:szCs w:val="24"/>
        </w:rPr>
        <w:t xml:space="preserve">       2.2</w:t>
      </w:r>
      <w:r w:rsidR="00375C80">
        <w:rPr>
          <w:rFonts w:ascii="Times New Roman" w:hAnsi="Times New Roman" w:cs="Times New Roman"/>
          <w:sz w:val="24"/>
          <w:szCs w:val="24"/>
        </w:rPr>
        <w:t>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Максимальный срок ожидания в очереди при подаче заявления о предоставлении </w:t>
      </w:r>
      <w:r w:rsidR="008C1B3F"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w:t>
      </w:r>
      <w:r w:rsidR="008C1B3F" w:rsidRPr="00E76267">
        <w:rPr>
          <w:rFonts w:ascii="Times New Roman" w:hAnsi="Times New Roman" w:cs="Times New Roman"/>
          <w:sz w:val="24"/>
          <w:szCs w:val="24"/>
        </w:rPr>
        <w:t xml:space="preserve">уги и при получении результата </w:t>
      </w:r>
      <w:r w:rsidR="00E76267"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w:t>
      </w:r>
      <w:r w:rsidR="008A6A06">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не должен превышать 15 минут.</w:t>
      </w:r>
    </w:p>
    <w:p w:rsidR="00CB7A6C" w:rsidRPr="00E76267" w:rsidRDefault="00B62217" w:rsidP="00653CC7">
      <w:pPr>
        <w:pStyle w:val="1"/>
        <w:spacing w:after="48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При обращении заявителя в МФЦ срок ожидания в очереди при подаче запроса о предоставлении </w:t>
      </w:r>
      <w:r w:rsidR="008C1B3F"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при получении результата </w:t>
      </w:r>
      <w:r w:rsidR="008C1B3F"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lastRenderedPageBreak/>
        <w:t>услуги также не должен превышать 15 минут.</w:t>
      </w:r>
    </w:p>
    <w:p w:rsidR="00CB7A6C" w:rsidRPr="00E76267" w:rsidRDefault="008C1B3F">
      <w:pPr>
        <w:pStyle w:val="1"/>
        <w:spacing w:after="0" w:line="252"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электронном виде </w:t>
      </w:r>
    </w:p>
    <w:p w:rsidR="008C1B3F" w:rsidRPr="00E76267" w:rsidRDefault="008C1B3F">
      <w:pPr>
        <w:pStyle w:val="1"/>
        <w:spacing w:after="0" w:line="252" w:lineRule="auto"/>
        <w:ind w:firstLine="0"/>
        <w:jc w:val="center"/>
        <w:rPr>
          <w:rFonts w:ascii="Times New Roman" w:hAnsi="Times New Roman" w:cs="Times New Roman"/>
          <w:sz w:val="24"/>
          <w:szCs w:val="24"/>
        </w:rPr>
      </w:pPr>
    </w:p>
    <w:p w:rsidR="00CB7A6C" w:rsidRPr="00E76267" w:rsidRDefault="008C1B3F" w:rsidP="008C1B3F">
      <w:pPr>
        <w:pStyle w:val="1"/>
        <w:tabs>
          <w:tab w:val="left" w:pos="804"/>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2.2</w:t>
      </w:r>
      <w:r w:rsidR="00375C80">
        <w:rPr>
          <w:rFonts w:ascii="Times New Roman" w:hAnsi="Times New Roman" w:cs="Times New Roman"/>
          <w:sz w:val="24"/>
          <w:szCs w:val="24"/>
        </w:rPr>
        <w:t>7</w:t>
      </w:r>
      <w:r w:rsidR="00146B66">
        <w:rPr>
          <w:rFonts w:ascii="Times New Roman" w:hAnsi="Times New Roman" w:cs="Times New Roman"/>
          <w:sz w:val="24"/>
          <w:szCs w:val="24"/>
        </w:rPr>
        <w:t xml:space="preserve">. </w:t>
      </w:r>
      <w:r w:rsidR="00D56DBB" w:rsidRPr="008811E6">
        <w:rPr>
          <w:rFonts w:ascii="Times New Roman" w:eastAsia="Times New Roman" w:hAnsi="Times New Roman" w:cs="Times New Roman"/>
          <w:kern w:val="2"/>
          <w:sz w:val="24"/>
          <w:szCs w:val="24"/>
        </w:rPr>
        <w:t xml:space="preserve">Регистрацию </w:t>
      </w:r>
      <w:r w:rsidR="00D56DBB">
        <w:rPr>
          <w:rFonts w:ascii="Times New Roman" w:eastAsia="Times New Roman" w:hAnsi="Times New Roman" w:cs="Times New Roman"/>
          <w:kern w:val="2"/>
          <w:sz w:val="24"/>
          <w:szCs w:val="24"/>
        </w:rPr>
        <w:t>запроса</w:t>
      </w:r>
      <w:r w:rsidR="00D56DBB" w:rsidRPr="008811E6">
        <w:rPr>
          <w:rFonts w:ascii="Times New Roman" w:eastAsia="Times New Roman" w:hAnsi="Times New Roman" w:cs="Times New Roman"/>
          <w:kern w:val="2"/>
          <w:sz w:val="24"/>
          <w:szCs w:val="24"/>
        </w:rPr>
        <w:t xml:space="preserve"> (</w:t>
      </w:r>
      <w:r w:rsidR="00D56DBB">
        <w:rPr>
          <w:rFonts w:ascii="Times New Roman" w:eastAsia="Times New Roman" w:hAnsi="Times New Roman" w:cs="Times New Roman"/>
          <w:kern w:val="2"/>
          <w:sz w:val="24"/>
          <w:szCs w:val="24"/>
        </w:rPr>
        <w:t>заявления</w:t>
      </w:r>
      <w:r w:rsidR="00D56DBB" w:rsidRPr="008811E6">
        <w:rPr>
          <w:rFonts w:ascii="Times New Roman" w:eastAsia="Times New Roman" w:hAnsi="Times New Roman" w:cs="Times New Roman"/>
          <w:kern w:val="2"/>
          <w:sz w:val="24"/>
          <w:szCs w:val="24"/>
        </w:rPr>
        <w:t xml:space="preserve">) осуществляет должностное лицо </w:t>
      </w:r>
      <w:r w:rsidR="00B0331C">
        <w:rPr>
          <w:rFonts w:ascii="Times New Roman" w:eastAsia="Times New Roman" w:hAnsi="Times New Roman" w:cs="Times New Roman"/>
          <w:kern w:val="2"/>
          <w:sz w:val="24"/>
          <w:szCs w:val="24"/>
        </w:rPr>
        <w:t>администрации</w:t>
      </w:r>
      <w:r w:rsidR="00D56DBB" w:rsidRPr="008811E6">
        <w:rPr>
          <w:rFonts w:ascii="Times New Roman" w:eastAsia="Times New Roman" w:hAnsi="Times New Roman" w:cs="Times New Roman"/>
          <w:kern w:val="2"/>
          <w:sz w:val="24"/>
          <w:szCs w:val="24"/>
        </w:rPr>
        <w:t>, ответственное за прием и регистрацию документов, в том числе в электронной форме, путем присвоения указанным документам входящего номера с указанием даты получения</w:t>
      </w:r>
      <w:r w:rsidR="00D56DBB">
        <w:rPr>
          <w:rFonts w:ascii="Times New Roman" w:eastAsia="Times New Roman" w:hAnsi="Times New Roman" w:cs="Times New Roman"/>
          <w:kern w:val="2"/>
          <w:sz w:val="24"/>
          <w:szCs w:val="24"/>
        </w:rPr>
        <w:t>.</w:t>
      </w:r>
    </w:p>
    <w:p w:rsidR="00CB7A6C" w:rsidRPr="00E76267" w:rsidRDefault="00375C80" w:rsidP="006F39EF">
      <w:pPr>
        <w:pStyle w:val="1"/>
        <w:tabs>
          <w:tab w:val="left" w:pos="81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146B66">
        <w:rPr>
          <w:rFonts w:ascii="Times New Roman" w:hAnsi="Times New Roman" w:cs="Times New Roman"/>
          <w:sz w:val="24"/>
          <w:szCs w:val="24"/>
        </w:rPr>
        <w:t xml:space="preserve"> </w:t>
      </w:r>
      <w:r>
        <w:rPr>
          <w:rFonts w:ascii="Times New Roman" w:hAnsi="Times New Roman" w:cs="Times New Roman"/>
          <w:sz w:val="24"/>
          <w:szCs w:val="24"/>
        </w:rPr>
        <w:t>2.28</w:t>
      </w:r>
      <w:r w:rsidR="008C1B3F" w:rsidRPr="00E76267">
        <w:rPr>
          <w:rFonts w:ascii="Times New Roman" w:hAnsi="Times New Roman" w:cs="Times New Roman"/>
          <w:sz w:val="24"/>
          <w:szCs w:val="24"/>
        </w:rPr>
        <w:t xml:space="preserve">. </w:t>
      </w:r>
      <w:r w:rsidR="00146B66">
        <w:rPr>
          <w:rFonts w:ascii="Times New Roman" w:hAnsi="Times New Roman" w:cs="Times New Roman"/>
          <w:sz w:val="24"/>
          <w:szCs w:val="24"/>
        </w:rPr>
        <w:t xml:space="preserve">   </w:t>
      </w:r>
      <w:r w:rsidR="00D56DBB" w:rsidRPr="008811E6">
        <w:rPr>
          <w:rFonts w:ascii="Times New Roman" w:eastAsia="Calibri" w:hAnsi="Times New Roman" w:cs="Times New Roman"/>
          <w:kern w:val="2"/>
          <w:sz w:val="24"/>
          <w:szCs w:val="24"/>
        </w:rPr>
        <w:t xml:space="preserve">Срок регистрации представленного в </w:t>
      </w:r>
      <w:r w:rsidR="00B0331C">
        <w:rPr>
          <w:rFonts w:ascii="Times New Roman" w:eastAsia="Calibri" w:hAnsi="Times New Roman" w:cs="Times New Roman"/>
          <w:kern w:val="2"/>
          <w:sz w:val="24"/>
          <w:szCs w:val="24"/>
        </w:rPr>
        <w:t>адм</w:t>
      </w:r>
      <w:r w:rsidR="00D56DBB" w:rsidRPr="008811E6">
        <w:rPr>
          <w:rFonts w:ascii="Times New Roman" w:eastAsia="Calibri" w:hAnsi="Times New Roman" w:cs="Times New Roman"/>
          <w:kern w:val="2"/>
          <w:sz w:val="24"/>
          <w:szCs w:val="24"/>
        </w:rPr>
        <w:t xml:space="preserve">инистрацию </w:t>
      </w:r>
      <w:r w:rsidR="00D56DBB">
        <w:rPr>
          <w:rFonts w:ascii="Times New Roman" w:eastAsia="Times New Roman" w:hAnsi="Times New Roman" w:cs="Times New Roman"/>
          <w:kern w:val="2"/>
          <w:sz w:val="24"/>
          <w:szCs w:val="24"/>
        </w:rPr>
        <w:t>запроса</w:t>
      </w:r>
      <w:r w:rsidR="00D56DBB" w:rsidRPr="008811E6">
        <w:rPr>
          <w:rFonts w:ascii="Times New Roman" w:eastAsia="Times New Roman" w:hAnsi="Times New Roman" w:cs="Times New Roman"/>
          <w:kern w:val="2"/>
          <w:sz w:val="24"/>
          <w:szCs w:val="24"/>
        </w:rPr>
        <w:t xml:space="preserve"> (</w:t>
      </w:r>
      <w:r w:rsidR="00D56DBB">
        <w:rPr>
          <w:rFonts w:ascii="Times New Roman" w:eastAsia="Times New Roman" w:hAnsi="Times New Roman" w:cs="Times New Roman"/>
          <w:kern w:val="2"/>
          <w:sz w:val="24"/>
          <w:szCs w:val="24"/>
        </w:rPr>
        <w:t>заявления</w:t>
      </w:r>
      <w:r w:rsidR="00D56DBB" w:rsidRPr="008811E6">
        <w:rPr>
          <w:rFonts w:ascii="Times New Roman" w:eastAsia="Times New Roman" w:hAnsi="Times New Roman" w:cs="Times New Roman"/>
          <w:kern w:val="2"/>
          <w:sz w:val="24"/>
          <w:szCs w:val="24"/>
        </w:rPr>
        <w:t>)</w:t>
      </w:r>
      <w:r w:rsidR="00D56DBB" w:rsidRPr="008811E6">
        <w:rPr>
          <w:rFonts w:ascii="Times New Roman" w:eastAsia="Calibri" w:hAnsi="Times New Roman" w:cs="Times New Roman"/>
          <w:kern w:val="2"/>
          <w:sz w:val="24"/>
          <w:szCs w:val="24"/>
        </w:rPr>
        <w:t xml:space="preserve"> при непосредственном обращении заявителя </w:t>
      </w:r>
      <w:r w:rsidR="00D56DBB" w:rsidRPr="008811E6">
        <w:rPr>
          <w:rFonts w:ascii="Times New Roman" w:eastAsia="Times New Roman" w:hAnsi="Times New Roman" w:cs="Times New Roman"/>
          <w:kern w:val="2"/>
          <w:sz w:val="24"/>
          <w:szCs w:val="24"/>
        </w:rPr>
        <w:t xml:space="preserve">или его представителя </w:t>
      </w:r>
      <w:r w:rsidR="00D56DBB" w:rsidRPr="008811E6">
        <w:rPr>
          <w:rFonts w:ascii="Times New Roman" w:eastAsia="Calibri" w:hAnsi="Times New Roman" w:cs="Times New Roman"/>
          <w:kern w:val="2"/>
          <w:sz w:val="24"/>
          <w:szCs w:val="24"/>
        </w:rPr>
        <w:t xml:space="preserve">в </w:t>
      </w:r>
      <w:r w:rsidR="00B0331C">
        <w:rPr>
          <w:rFonts w:ascii="Times New Roman" w:eastAsia="Calibri" w:hAnsi="Times New Roman" w:cs="Times New Roman"/>
          <w:kern w:val="2"/>
          <w:sz w:val="24"/>
          <w:szCs w:val="24"/>
        </w:rPr>
        <w:t>адм</w:t>
      </w:r>
      <w:r w:rsidR="00D56DBB" w:rsidRPr="008811E6">
        <w:rPr>
          <w:rFonts w:ascii="Times New Roman" w:eastAsia="Calibri" w:hAnsi="Times New Roman" w:cs="Times New Roman"/>
          <w:kern w:val="2"/>
          <w:sz w:val="24"/>
          <w:szCs w:val="24"/>
        </w:rPr>
        <w:t xml:space="preserve">инистрацию не должен превышать </w:t>
      </w:r>
      <w:r w:rsidR="00D56DBB">
        <w:rPr>
          <w:rFonts w:ascii="Times New Roman" w:eastAsia="Calibri" w:hAnsi="Times New Roman" w:cs="Times New Roman"/>
          <w:kern w:val="2"/>
          <w:sz w:val="24"/>
          <w:szCs w:val="24"/>
        </w:rPr>
        <w:t xml:space="preserve">один рабочий день с даты поступления запроса в </w:t>
      </w:r>
      <w:r w:rsidR="00B0331C">
        <w:rPr>
          <w:rFonts w:ascii="Times New Roman" w:eastAsia="Calibri" w:hAnsi="Times New Roman" w:cs="Times New Roman"/>
          <w:kern w:val="2"/>
          <w:sz w:val="24"/>
          <w:szCs w:val="24"/>
        </w:rPr>
        <w:t>адм</w:t>
      </w:r>
      <w:r w:rsidR="00D56DBB">
        <w:rPr>
          <w:rFonts w:ascii="Times New Roman" w:eastAsia="Calibri" w:hAnsi="Times New Roman" w:cs="Times New Roman"/>
          <w:kern w:val="2"/>
          <w:sz w:val="24"/>
          <w:szCs w:val="24"/>
        </w:rPr>
        <w:t>инистрацию, в том числе из МФЦ.</w:t>
      </w:r>
    </w:p>
    <w:p w:rsidR="00CB7A6C" w:rsidRDefault="00375C80" w:rsidP="00375C80">
      <w:pPr>
        <w:autoSpaceDE w:val="0"/>
        <w:autoSpaceDN w:val="0"/>
        <w:adjustRightInd w:val="0"/>
        <w:jc w:val="both"/>
        <w:rPr>
          <w:rFonts w:ascii="Times New Roman" w:eastAsia="Calibri" w:hAnsi="Times New Roman" w:cs="Times New Roman"/>
          <w:kern w:val="2"/>
        </w:rPr>
      </w:pPr>
      <w:r>
        <w:rPr>
          <w:rFonts w:ascii="Times New Roman" w:hAnsi="Times New Roman" w:cs="Times New Roman"/>
        </w:rPr>
        <w:t xml:space="preserve">        </w:t>
      </w:r>
      <w:r w:rsidR="008C1B3F" w:rsidRPr="00E76267">
        <w:rPr>
          <w:rFonts w:ascii="Times New Roman" w:hAnsi="Times New Roman" w:cs="Times New Roman"/>
        </w:rPr>
        <w:t xml:space="preserve"> 2.</w:t>
      </w:r>
      <w:r>
        <w:rPr>
          <w:rFonts w:ascii="Times New Roman" w:hAnsi="Times New Roman" w:cs="Times New Roman"/>
        </w:rPr>
        <w:t>29</w:t>
      </w:r>
      <w:r w:rsidR="008C1B3F" w:rsidRPr="00E76267">
        <w:rPr>
          <w:rFonts w:ascii="Times New Roman" w:hAnsi="Times New Roman" w:cs="Times New Roman"/>
        </w:rPr>
        <w:t xml:space="preserve">. </w:t>
      </w:r>
      <w:r w:rsidR="00146B66">
        <w:rPr>
          <w:rFonts w:ascii="Times New Roman" w:hAnsi="Times New Roman" w:cs="Times New Roman"/>
        </w:rPr>
        <w:t xml:space="preserve"> </w:t>
      </w:r>
      <w:r w:rsidR="00D56DBB" w:rsidRPr="008811E6">
        <w:rPr>
          <w:rFonts w:ascii="Times New Roman" w:eastAsia="Calibri" w:hAnsi="Times New Roman" w:cs="Times New Roman"/>
          <w:kern w:val="2"/>
        </w:rPr>
        <w:t xml:space="preserve">Днем регистрации </w:t>
      </w:r>
      <w:r w:rsidR="00653CC7">
        <w:rPr>
          <w:rFonts w:ascii="Times New Roman" w:eastAsia="Calibri" w:hAnsi="Times New Roman" w:cs="Times New Roman"/>
          <w:kern w:val="2"/>
        </w:rPr>
        <w:t>запроса (</w:t>
      </w:r>
      <w:r w:rsidR="00D56DBB" w:rsidRPr="008811E6">
        <w:rPr>
          <w:rFonts w:ascii="Times New Roman" w:eastAsia="Calibri" w:hAnsi="Times New Roman" w:cs="Times New Roman"/>
          <w:kern w:val="2"/>
        </w:rPr>
        <w:t>заявления</w:t>
      </w:r>
      <w:r w:rsidR="00653CC7">
        <w:rPr>
          <w:rFonts w:ascii="Times New Roman" w:eastAsia="Calibri" w:hAnsi="Times New Roman" w:cs="Times New Roman"/>
          <w:kern w:val="2"/>
        </w:rPr>
        <w:t>)</w:t>
      </w:r>
      <w:r w:rsidR="00D56DBB" w:rsidRPr="008811E6">
        <w:rPr>
          <w:rFonts w:ascii="Times New Roman" w:eastAsia="Calibri" w:hAnsi="Times New Roman" w:cs="Times New Roman"/>
          <w:kern w:val="2"/>
        </w:rPr>
        <w:t xml:space="preserve"> является день его поступления в </w:t>
      </w:r>
      <w:r w:rsidR="00B0331C">
        <w:rPr>
          <w:rFonts w:ascii="Times New Roman" w:eastAsia="Calibri" w:hAnsi="Times New Roman" w:cs="Times New Roman"/>
          <w:kern w:val="2"/>
        </w:rPr>
        <w:t>адм</w:t>
      </w:r>
      <w:r w:rsidR="00D56DBB" w:rsidRPr="008811E6">
        <w:rPr>
          <w:rFonts w:ascii="Times New Roman" w:eastAsia="Calibri" w:hAnsi="Times New Roman" w:cs="Times New Roman"/>
          <w:kern w:val="2"/>
        </w:rPr>
        <w:t xml:space="preserve">инистрацию (до 16-00). При поступлении </w:t>
      </w:r>
      <w:r w:rsidR="00653CC7">
        <w:rPr>
          <w:rFonts w:ascii="Times New Roman" w:eastAsia="Calibri" w:hAnsi="Times New Roman" w:cs="Times New Roman"/>
          <w:kern w:val="2"/>
        </w:rPr>
        <w:t>запроса (</w:t>
      </w:r>
      <w:r w:rsidR="00D56DBB" w:rsidRPr="008811E6">
        <w:rPr>
          <w:rFonts w:ascii="Times New Roman" w:eastAsia="Times New Roman" w:hAnsi="Times New Roman" w:cs="Times New Roman"/>
          <w:kern w:val="2"/>
        </w:rPr>
        <w:t>заявления</w:t>
      </w:r>
      <w:r w:rsidR="00653CC7">
        <w:rPr>
          <w:rFonts w:ascii="Times New Roman" w:eastAsia="Times New Roman" w:hAnsi="Times New Roman" w:cs="Times New Roman"/>
          <w:kern w:val="2"/>
        </w:rPr>
        <w:t>)</w:t>
      </w:r>
      <w:r w:rsidR="00D56DBB" w:rsidRPr="008811E6">
        <w:rPr>
          <w:rFonts w:ascii="Times New Roman" w:eastAsia="Calibri" w:hAnsi="Times New Roman" w:cs="Times New Roman"/>
          <w:kern w:val="2"/>
        </w:rPr>
        <w:t xml:space="preserve"> после 16-00 его регистрация осуществляется следующим рабочим днем.</w:t>
      </w:r>
    </w:p>
    <w:p w:rsidR="00653CC7" w:rsidRDefault="00653CC7" w:rsidP="00653CC7">
      <w:pPr>
        <w:autoSpaceDE w:val="0"/>
        <w:autoSpaceDN w:val="0"/>
        <w:adjustRightInd w:val="0"/>
        <w:ind w:firstLine="709"/>
        <w:jc w:val="both"/>
        <w:rPr>
          <w:rFonts w:ascii="Times New Roman" w:eastAsia="Calibri" w:hAnsi="Times New Roman" w:cs="Times New Roman"/>
          <w:kern w:val="2"/>
        </w:rPr>
      </w:pPr>
    </w:p>
    <w:p w:rsidR="00653CC7" w:rsidRDefault="00653CC7" w:rsidP="00653CC7">
      <w:pPr>
        <w:autoSpaceDE w:val="0"/>
        <w:autoSpaceDN w:val="0"/>
        <w:adjustRightInd w:val="0"/>
        <w:ind w:firstLine="709"/>
        <w:jc w:val="both"/>
        <w:rPr>
          <w:rFonts w:ascii="Times New Roman" w:eastAsia="Calibri" w:hAnsi="Times New Roman" w:cs="Times New Roman"/>
          <w:kern w:val="2"/>
        </w:rPr>
      </w:pPr>
    </w:p>
    <w:p w:rsidR="00CB7A6C" w:rsidRPr="00E76267" w:rsidRDefault="00B62217" w:rsidP="00653CC7">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Т</w:t>
      </w:r>
      <w:r w:rsidR="00870A23" w:rsidRPr="00E76267">
        <w:rPr>
          <w:rFonts w:ascii="Times New Roman" w:hAnsi="Times New Roman" w:cs="Times New Roman"/>
          <w:b/>
          <w:bCs/>
          <w:sz w:val="24"/>
          <w:szCs w:val="24"/>
        </w:rPr>
        <w:t xml:space="preserve">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w:t>
      </w:r>
    </w:p>
    <w:p w:rsidR="00653CC7" w:rsidRDefault="00653CC7" w:rsidP="00653CC7">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870A23" w:rsidRPr="00E76267">
        <w:rPr>
          <w:rFonts w:ascii="Times New Roman" w:hAnsi="Times New Roman" w:cs="Times New Roman"/>
        </w:rPr>
        <w:t xml:space="preserve">  </w:t>
      </w:r>
      <w:r>
        <w:rPr>
          <w:rFonts w:ascii="Times New Roman" w:hAnsi="Times New Roman" w:cs="Times New Roman"/>
        </w:rPr>
        <w:t xml:space="preserve"> </w:t>
      </w:r>
      <w:r w:rsidR="00870A23" w:rsidRPr="00E76267">
        <w:rPr>
          <w:rFonts w:ascii="Times New Roman" w:hAnsi="Times New Roman" w:cs="Times New Roman"/>
        </w:rPr>
        <w:t xml:space="preserve"> 2.3</w:t>
      </w:r>
      <w:r w:rsidR="00375C80">
        <w:rPr>
          <w:rFonts w:ascii="Times New Roman" w:hAnsi="Times New Roman" w:cs="Times New Roman"/>
        </w:rPr>
        <w:t>0</w:t>
      </w:r>
      <w:r w:rsidR="00870A23" w:rsidRPr="00E76267">
        <w:rPr>
          <w:rFonts w:ascii="Times New Roman" w:hAnsi="Times New Roman" w:cs="Times New Roman"/>
        </w:rPr>
        <w:t xml:space="preserve">. </w:t>
      </w:r>
      <w:r w:rsidRPr="008811E6">
        <w:rPr>
          <w:rFonts w:ascii="Times New Roman" w:eastAsia="Times New Roman" w:hAnsi="Times New Roman" w:cs="Times New Roman"/>
          <w:kern w:val="2"/>
        </w:rPr>
        <w:t xml:space="preserve">Вход в здание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оборудуется информационной табличкой (вывеской), содержащей информацию о полном наименовании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653CC7" w:rsidRPr="008811E6" w:rsidRDefault="00653CC7" w:rsidP="00653CC7">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Pr>
          <w:rFonts w:ascii="Times New Roman" w:hAnsi="Times New Roman" w:cs="Times New Roman"/>
        </w:rPr>
        <w:t xml:space="preserve">  2.3</w:t>
      </w:r>
      <w:r w:rsidR="00375C80">
        <w:rPr>
          <w:rFonts w:ascii="Times New Roman" w:hAnsi="Times New Roman" w:cs="Times New Roman"/>
        </w:rPr>
        <w:t>1</w:t>
      </w:r>
      <w:r>
        <w:rPr>
          <w:rFonts w:ascii="Times New Roman" w:hAnsi="Times New Roman" w:cs="Times New Roman"/>
        </w:rPr>
        <w:t xml:space="preserve">.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инистрация обеспечивает инвалидам (включая инвалидов, использующих кресла-коляски и собак-проводников):</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1) сопровождение инвалидов, имеющих стойкие расстройства функции зрения и самостоятельного передвижения, и оказание им помощи в здании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2) допуск в здание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3) оказание должностными лицами и работниками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помощи инвалидам в преодолении барьеров, мешающих получению ими услуг наравне с другими лицами;</w:t>
      </w:r>
    </w:p>
    <w:p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 xml:space="preserve">4)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 </w:t>
      </w:r>
    </w:p>
    <w:p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5)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653CC7" w:rsidRPr="008811E6" w:rsidRDefault="00653CC7" w:rsidP="00653CC7">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6) условия для беспрепятственного доступа к месту предоставления муниципальной услуги;</w:t>
      </w:r>
    </w:p>
    <w:p w:rsidR="00653CC7" w:rsidRPr="008811E6" w:rsidRDefault="00653CC7" w:rsidP="00653CC7">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7) возможность самостоятельного передвижения по территории, на которой </w:t>
      </w:r>
      <w:r w:rsidRPr="008811E6">
        <w:rPr>
          <w:rFonts w:ascii="Times New Roman" w:eastAsia="Calibri" w:hAnsi="Times New Roman" w:cs="Times New Roman"/>
        </w:rPr>
        <w:lastRenderedPageBreak/>
        <w:t>осуществляется предоставление муниципальной услуги, входа на такую территорию и выхода из нее, посадки в транспортное средство и высадки из него, в том числе с использованием кресла-коляски;</w:t>
      </w:r>
    </w:p>
    <w:p w:rsidR="00653CC7" w:rsidRPr="008811E6" w:rsidRDefault="00653CC7" w:rsidP="00653CC7">
      <w:pPr>
        <w:ind w:firstLine="709"/>
        <w:jc w:val="both"/>
        <w:rPr>
          <w:rFonts w:ascii="Times New Roman" w:eastAsia="Calibri" w:hAnsi="Times New Roman" w:cs="Times New Roman"/>
        </w:rPr>
      </w:pPr>
      <w:r w:rsidRPr="008811E6">
        <w:rPr>
          <w:rFonts w:ascii="Times New Roman" w:eastAsia="Calibri" w:hAnsi="Times New Roman" w:cs="Times New Roman"/>
        </w:rPr>
        <w:t>8) сопровождение инвалидов, имеющих стойкие расстройства функции зрения и самостоятельного передвижения, и оказание им помощи в месте предоставления муниципальной услуги.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Calibri" w:hAnsi="Times New Roman" w:cs="Times New Roman"/>
          <w:kern w:val="2"/>
        </w:rPr>
        <w:t xml:space="preserve">В случаях, если здание невозможно полностью приспособить с учетом потребностей инвалидов, </w:t>
      </w:r>
      <w:r w:rsidR="00B0331C">
        <w:rPr>
          <w:rFonts w:ascii="Times New Roman" w:eastAsia="Calibri" w:hAnsi="Times New Roman" w:cs="Times New Roman"/>
          <w:kern w:val="2"/>
        </w:rPr>
        <w:t>адм</w:t>
      </w:r>
      <w:r w:rsidRPr="008811E6">
        <w:rPr>
          <w:rFonts w:ascii="Times New Roman" w:eastAsia="Calibri" w:hAnsi="Times New Roman" w:cs="Times New Roman"/>
          <w:kern w:val="2"/>
        </w:rPr>
        <w:t xml:space="preserve">инистрация до его реконструкции или капитального ремонта принимает согласованные с одним из общественных объединений инвалидов, осуществляющих свою деятельность на территории </w:t>
      </w:r>
      <w:r w:rsidR="00B0331C">
        <w:rPr>
          <w:rFonts w:ascii="Times New Roman" w:eastAsia="Calibri" w:hAnsi="Times New Roman" w:cs="Times New Roman"/>
          <w:kern w:val="2"/>
        </w:rPr>
        <w:t>Пряжинского национального муниципального района</w:t>
      </w:r>
      <w:r w:rsidRPr="008811E6">
        <w:rPr>
          <w:rFonts w:ascii="Times New Roman" w:eastAsia="Calibri" w:hAnsi="Times New Roman" w:cs="Times New Roman"/>
          <w:kern w:val="2"/>
        </w:rPr>
        <w:t xml:space="preserve">, меры для обеспечения доступа инвалидов к месту предоставления муниципальной услуги </w:t>
      </w:r>
      <w:r w:rsidRPr="008811E6">
        <w:rPr>
          <w:rFonts w:ascii="Times New Roman" w:eastAsia="Times New Roman" w:hAnsi="Times New Roman" w:cs="Times New Roman"/>
        </w:rPr>
        <w:t>либо, когда это возможно, обеспечить предоставление необходимых услуг по месту жительства инвалида или в дистанционном режиме</w:t>
      </w:r>
      <w:r w:rsidRPr="008811E6">
        <w:rPr>
          <w:rFonts w:ascii="Times New Roman" w:eastAsia="Calibri" w:hAnsi="Times New Roman" w:cs="Times New Roman"/>
          <w:kern w:val="2"/>
        </w:rPr>
        <w:t>.</w:t>
      </w:r>
    </w:p>
    <w:p w:rsidR="00653CC7" w:rsidRDefault="00653CC7" w:rsidP="00653CC7">
      <w:pPr>
        <w:autoSpaceDE w:val="0"/>
        <w:autoSpaceDN w:val="0"/>
        <w:ind w:firstLine="709"/>
        <w:jc w:val="both"/>
        <w:rPr>
          <w:rFonts w:ascii="Times New Roman" w:eastAsia="Times New Roman" w:hAnsi="Times New Roman" w:cs="Times New Roman"/>
          <w:kern w:val="2"/>
        </w:rPr>
      </w:pPr>
      <w:r>
        <w:rPr>
          <w:rFonts w:ascii="Times New Roman" w:hAnsi="Times New Roman" w:cs="Times New Roman"/>
        </w:rPr>
        <w:t xml:space="preserve"> 2.3</w:t>
      </w:r>
      <w:r w:rsidR="00375C80">
        <w:rPr>
          <w:rFonts w:ascii="Times New Roman" w:hAnsi="Times New Roman" w:cs="Times New Roman"/>
        </w:rPr>
        <w:t>2</w:t>
      </w:r>
      <w:r>
        <w:rPr>
          <w:rFonts w:ascii="Times New Roman" w:hAnsi="Times New Roman" w:cs="Times New Roman"/>
        </w:rPr>
        <w:t xml:space="preserve">.  </w:t>
      </w:r>
      <w:r w:rsidRPr="008811E6">
        <w:rPr>
          <w:rFonts w:ascii="Times New Roman" w:eastAsia="Times New Roman" w:hAnsi="Times New Roman" w:cs="Times New Roman"/>
          <w:kern w:val="2"/>
        </w:rPr>
        <w:t xml:space="preserve">Информационные таблички (вывески) размещаются рядом с входом в здание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либо на двери входа в здание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так, чтобы они были хорошо видны заявителям или их представителям.</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3</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Прием заявителей или их представителей, документов, необходимых для предоставления муниципальной услуги, осуществляется в кабинетах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Вход в кабинет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оборудуется информационной табличкой (вывеской) с указанием номера кабинета, в котором осуществляется предоставление муниципальной услуги.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4</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Каждое рабочее место должностных лиц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должно быть оборудовано персональным компьютером с возможностью доступа к необходимым информационным базам данных, печатающим и сканирующим устройствам.</w:t>
      </w:r>
    </w:p>
    <w:p w:rsidR="00653CC7" w:rsidRDefault="00653CC7" w:rsidP="00653CC7">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5</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Места ожидания должны соответствовать комфортным условиям для заявителей или их представителей и оптимальным условиям работы должностных лиц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Места ожидания в очереди на прием, подачу документов, необходимых для предоставления муниципальной услуги, оборудуются стульями, кресельными секциями, скамьями.</w:t>
      </w:r>
    </w:p>
    <w:p w:rsidR="00653CC7" w:rsidRDefault="00653CC7" w:rsidP="00653CC7">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Места для заполнения документов оборудуются информационными стендами, стульями и столами для возможности оформления документов.</w:t>
      </w:r>
    </w:p>
    <w:p w:rsidR="00653CC7" w:rsidRPr="008811E6" w:rsidRDefault="00653CC7" w:rsidP="00653CC7">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2.3</w:t>
      </w:r>
      <w:r w:rsidR="00375C80">
        <w:rPr>
          <w:rFonts w:ascii="Times New Roman" w:eastAsia="Times New Roman" w:hAnsi="Times New Roman" w:cs="Times New Roman"/>
          <w:kern w:val="2"/>
        </w:rPr>
        <w:t>6</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Информационные стенды размещаются на видном, доступном для заявителей и их представителей месте и призваны обеспечить заявителя или его представителя исчерпывающей информацией. Стенды должны быть оформлены в едином стиле, надписи сделаны черным шрифтом на белом фоне. Оформление визуальной, текстовой информации о порядке предоставления муниципальной услуги должно соответствовать оптимальному зрительному восприятию этой информации заявителями или их представителями.</w:t>
      </w:r>
    </w:p>
    <w:p w:rsidR="00653CC7" w:rsidRPr="008811E6" w:rsidRDefault="00653CC7" w:rsidP="00653CC7">
      <w:pPr>
        <w:autoSpaceDE w:val="0"/>
        <w:autoSpaceDN w:val="0"/>
        <w:ind w:firstLine="709"/>
        <w:jc w:val="both"/>
        <w:rPr>
          <w:rFonts w:ascii="Times New Roman" w:eastAsia="Times New Roman" w:hAnsi="Times New Roman" w:cs="Times New Roman"/>
          <w:kern w:val="2"/>
        </w:rPr>
      </w:pPr>
    </w:p>
    <w:p w:rsidR="00043DBD" w:rsidRPr="00E76267" w:rsidRDefault="00A64AA0">
      <w:pPr>
        <w:pStyle w:val="1"/>
        <w:spacing w:line="252"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Показатели доступности и качества муниципальной услуги</w:t>
      </w:r>
      <w:r w:rsidR="00043DBD" w:rsidRPr="00E76267">
        <w:rPr>
          <w:rFonts w:ascii="Times New Roman" w:hAnsi="Times New Roman" w:cs="Times New Roman"/>
          <w:b/>
          <w:bCs/>
          <w:sz w:val="24"/>
          <w:szCs w:val="24"/>
        </w:rPr>
        <w:t xml:space="preserve"> </w:t>
      </w:r>
    </w:p>
    <w:p w:rsidR="00CB7A6C" w:rsidRDefault="00BD1CCE" w:rsidP="00A568BF">
      <w:pPr>
        <w:pStyle w:val="1"/>
        <w:tabs>
          <w:tab w:val="left" w:pos="859"/>
        </w:tabs>
        <w:spacing w:after="0"/>
        <w:ind w:left="442" w:firstLine="0"/>
        <w:jc w:val="both"/>
        <w:rPr>
          <w:rFonts w:ascii="Times New Roman" w:eastAsia="Times New Roman" w:hAnsi="Times New Roman" w:cs="Times New Roman"/>
          <w:kern w:val="2"/>
          <w:sz w:val="24"/>
          <w:szCs w:val="24"/>
        </w:rPr>
      </w:pPr>
      <w:r>
        <w:rPr>
          <w:rFonts w:ascii="Times New Roman" w:hAnsi="Times New Roman" w:cs="Times New Roman"/>
          <w:sz w:val="24"/>
          <w:szCs w:val="24"/>
        </w:rPr>
        <w:t>2.3</w:t>
      </w:r>
      <w:r w:rsidR="00375C80">
        <w:rPr>
          <w:rFonts w:ascii="Times New Roman" w:hAnsi="Times New Roman" w:cs="Times New Roman"/>
          <w:sz w:val="24"/>
          <w:szCs w:val="24"/>
        </w:rPr>
        <w:t>7</w:t>
      </w:r>
      <w:r>
        <w:rPr>
          <w:rFonts w:ascii="Times New Roman" w:hAnsi="Times New Roman" w:cs="Times New Roman"/>
          <w:sz w:val="24"/>
          <w:szCs w:val="24"/>
        </w:rPr>
        <w:t xml:space="preserve">.  </w:t>
      </w:r>
      <w:r w:rsidR="00A568BF" w:rsidRPr="008811E6">
        <w:rPr>
          <w:rFonts w:ascii="Times New Roman" w:eastAsia="Times New Roman" w:hAnsi="Times New Roman" w:cs="Times New Roman"/>
          <w:kern w:val="2"/>
          <w:sz w:val="24"/>
          <w:szCs w:val="24"/>
        </w:rPr>
        <w:t>Основными показателями доступности муниципальной услуги являются:</w:t>
      </w:r>
    </w:p>
    <w:p w:rsidR="00A568BF" w:rsidRDefault="00A568BF" w:rsidP="00A568BF">
      <w:pPr>
        <w:pStyle w:val="1"/>
        <w:tabs>
          <w:tab w:val="left" w:pos="859"/>
        </w:tabs>
        <w:spacing w:after="0"/>
        <w:ind w:left="442" w:firstLine="0"/>
        <w:jc w:val="both"/>
        <w:rPr>
          <w:rFonts w:ascii="Times New Roman" w:eastAsia="Times New Roman" w:hAnsi="Times New Roman" w:cs="Times New Roman"/>
          <w:kern w:val="2"/>
          <w:sz w:val="24"/>
          <w:szCs w:val="24"/>
        </w:rPr>
      </w:pPr>
    </w:p>
    <w:p w:rsidR="00A568BF" w:rsidRPr="00DF281C" w:rsidRDefault="00A568BF" w:rsidP="00A568BF">
      <w:pPr>
        <w:ind w:firstLine="709"/>
        <w:jc w:val="both"/>
        <w:rPr>
          <w:rFonts w:ascii="Times New Roman" w:hAnsi="Times New Roman" w:cs="Times New Roman"/>
        </w:rPr>
      </w:pPr>
      <w:r w:rsidRPr="00F12509">
        <w:rPr>
          <w:rFonts w:ascii="Times New Roman" w:hAnsi="Times New Roman" w:cs="Times New Roman"/>
        </w:rPr>
        <w:t xml:space="preserve">1) обеспечение информирования </w:t>
      </w:r>
      <w:r>
        <w:rPr>
          <w:rFonts w:ascii="Times New Roman" w:hAnsi="Times New Roman" w:cs="Times New Roman"/>
        </w:rPr>
        <w:t>по вопросам предоставления муниципальной услуги</w:t>
      </w:r>
      <w:r w:rsidR="00954537">
        <w:rPr>
          <w:rFonts w:ascii="Times New Roman" w:hAnsi="Times New Roman" w:cs="Times New Roman"/>
        </w:rPr>
        <w:t>;</w:t>
      </w:r>
    </w:p>
    <w:p w:rsidR="00A568BF" w:rsidRPr="00F12509" w:rsidRDefault="00A568BF" w:rsidP="00A568BF">
      <w:pPr>
        <w:ind w:firstLine="709"/>
        <w:jc w:val="both"/>
        <w:rPr>
          <w:rFonts w:ascii="Times New Roman" w:hAnsi="Times New Roman" w:cs="Times New Roman"/>
        </w:rPr>
      </w:pPr>
      <w:r>
        <w:rPr>
          <w:rFonts w:ascii="Times New Roman" w:hAnsi="Times New Roman" w:cs="Times New Roman"/>
        </w:rPr>
        <w:t xml:space="preserve">2) </w:t>
      </w:r>
      <w:r w:rsidRPr="00F12509">
        <w:rPr>
          <w:rFonts w:ascii="Times New Roman" w:hAnsi="Times New Roman" w:cs="Times New Roman"/>
        </w:rPr>
        <w:t>ясность и качество информации, объясняющей порядок и условия предоставления муниципальной услуги (включая необходимые документы), информация о правах заявителя;</w:t>
      </w:r>
    </w:p>
    <w:p w:rsidR="00A568BF" w:rsidRPr="00F12509" w:rsidRDefault="00A568BF" w:rsidP="00A568BF">
      <w:pPr>
        <w:ind w:firstLine="709"/>
        <w:jc w:val="both"/>
        <w:rPr>
          <w:rFonts w:ascii="Times New Roman" w:hAnsi="Times New Roman" w:cs="Times New Roman"/>
        </w:rPr>
      </w:pPr>
      <w:r>
        <w:rPr>
          <w:rFonts w:ascii="Times New Roman" w:hAnsi="Times New Roman" w:cs="Times New Roman"/>
        </w:rPr>
        <w:t xml:space="preserve">3) </w:t>
      </w:r>
      <w:r w:rsidRPr="00F12509">
        <w:rPr>
          <w:rFonts w:ascii="Times New Roman" w:hAnsi="Times New Roman" w:cs="Times New Roman"/>
        </w:rPr>
        <w:t xml:space="preserve">условия доступа к территории, зданию </w:t>
      </w:r>
      <w:r w:rsidR="00B0331C">
        <w:rPr>
          <w:rFonts w:ascii="Times New Roman" w:hAnsi="Times New Roman" w:cs="Times New Roman"/>
        </w:rPr>
        <w:t>администрации</w:t>
      </w:r>
      <w:r w:rsidRPr="00F12509">
        <w:rPr>
          <w:rFonts w:ascii="Times New Roman" w:hAnsi="Times New Roman" w:cs="Times New Roman"/>
        </w:rPr>
        <w:t xml:space="preserve"> (территориальная доступность, обеспечение пешеходной доступности (не более 10 минут пешком) от остановок общественного транспорта к зданию </w:t>
      </w:r>
      <w:r w:rsidR="00B0331C">
        <w:rPr>
          <w:rFonts w:ascii="Times New Roman" w:hAnsi="Times New Roman" w:cs="Times New Roman"/>
        </w:rPr>
        <w:t>администрации</w:t>
      </w:r>
      <w:r w:rsidRPr="00F12509">
        <w:rPr>
          <w:rFonts w:ascii="Times New Roman" w:hAnsi="Times New Roman" w:cs="Times New Roman"/>
        </w:rPr>
        <w:t xml:space="preserve">, наличие необходимого </w:t>
      </w:r>
      <w:r w:rsidRPr="00F12509">
        <w:rPr>
          <w:rFonts w:ascii="Times New Roman" w:hAnsi="Times New Roman" w:cs="Times New Roman"/>
        </w:rPr>
        <w:lastRenderedPageBreak/>
        <w:t>количества парковочных мест);</w:t>
      </w:r>
    </w:p>
    <w:p w:rsidR="00A568BF" w:rsidRDefault="00A568BF" w:rsidP="00A568BF">
      <w:pPr>
        <w:ind w:firstLine="709"/>
        <w:jc w:val="both"/>
        <w:rPr>
          <w:rFonts w:ascii="Times New Roman" w:hAnsi="Times New Roman" w:cs="Times New Roman"/>
        </w:rPr>
      </w:pPr>
      <w:r>
        <w:rPr>
          <w:rFonts w:ascii="Times New Roman" w:hAnsi="Times New Roman" w:cs="Times New Roman"/>
        </w:rPr>
        <w:t xml:space="preserve">4) </w:t>
      </w:r>
      <w:r w:rsidRPr="00F12509">
        <w:rPr>
          <w:rFonts w:ascii="Times New Roman" w:hAnsi="Times New Roman" w:cs="Times New Roman"/>
        </w:rPr>
        <w:t>возможность подачи заявления на получение муниципальной услуги и документов в электронной форме</w:t>
      </w:r>
      <w:r>
        <w:rPr>
          <w:rFonts w:ascii="Times New Roman" w:hAnsi="Times New Roman" w:cs="Times New Roman"/>
        </w:rPr>
        <w:t>.</w:t>
      </w:r>
    </w:p>
    <w:p w:rsidR="00A568BF" w:rsidRDefault="00A568BF" w:rsidP="00A568BF">
      <w:pPr>
        <w:ind w:firstLine="709"/>
        <w:jc w:val="both"/>
        <w:rPr>
          <w:rFonts w:ascii="Times New Roman" w:hAnsi="Times New Roman" w:cs="Times New Roman"/>
        </w:rPr>
      </w:pPr>
    </w:p>
    <w:p w:rsidR="00A568BF" w:rsidRDefault="00A568BF" w:rsidP="00A568B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2.</w:t>
      </w:r>
      <w:r w:rsidR="00375C80">
        <w:rPr>
          <w:rFonts w:ascii="Times New Roman" w:hAnsi="Times New Roman" w:cs="Times New Roman"/>
        </w:rPr>
        <w:t>38</w:t>
      </w:r>
      <w:r>
        <w:rPr>
          <w:rFonts w:ascii="Times New Roman" w:hAnsi="Times New Roman" w:cs="Times New Roman"/>
        </w:rPr>
        <w:t xml:space="preserve">.  </w:t>
      </w:r>
      <w:r w:rsidRPr="008811E6">
        <w:rPr>
          <w:rFonts w:ascii="Times New Roman" w:eastAsia="Times New Roman" w:hAnsi="Times New Roman" w:cs="Times New Roman"/>
          <w:kern w:val="2"/>
        </w:rPr>
        <w:t xml:space="preserve">Основными показателями </w:t>
      </w:r>
      <w:r>
        <w:rPr>
          <w:rFonts w:ascii="Times New Roman" w:eastAsia="Times New Roman" w:hAnsi="Times New Roman" w:cs="Times New Roman"/>
          <w:kern w:val="2"/>
        </w:rPr>
        <w:t xml:space="preserve"> качества </w:t>
      </w:r>
      <w:r w:rsidRPr="008811E6">
        <w:rPr>
          <w:rFonts w:ascii="Times New Roman" w:eastAsia="Times New Roman" w:hAnsi="Times New Roman" w:cs="Times New Roman"/>
          <w:kern w:val="2"/>
        </w:rPr>
        <w:t>муниципальной услуги являются</w:t>
      </w:r>
      <w:r>
        <w:rPr>
          <w:rFonts w:ascii="Times New Roman" w:eastAsia="Times New Roman" w:hAnsi="Times New Roman" w:cs="Times New Roman"/>
          <w:kern w:val="2"/>
        </w:rPr>
        <w:t>:</w:t>
      </w:r>
    </w:p>
    <w:p w:rsidR="00A568BF" w:rsidRDefault="00A568BF" w:rsidP="00A568BF">
      <w:pPr>
        <w:autoSpaceDE w:val="0"/>
        <w:autoSpaceDN w:val="0"/>
        <w:jc w:val="both"/>
        <w:rPr>
          <w:rFonts w:ascii="Times New Roman" w:eastAsia="Times New Roman" w:hAnsi="Times New Roman" w:cs="Times New Roman"/>
          <w:kern w:val="2"/>
        </w:rPr>
      </w:pPr>
    </w:p>
    <w:p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1) </w:t>
      </w:r>
      <w:r w:rsidRPr="00157535">
        <w:rPr>
          <w:rFonts w:ascii="Times New Roman" w:hAnsi="Times New Roman" w:cs="Times New Roman"/>
        </w:rPr>
        <w:t>комфортность ожидания и получения муниципальной услуги (оснащенные места ожидания, соответствие помещений санитарно-гигиеническим требованиям (освещенность, просторность, отопление и чистота воздуха), эстетическое оформление помещений);</w:t>
      </w:r>
    </w:p>
    <w:p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2) </w:t>
      </w:r>
      <w:r w:rsidRPr="00157535">
        <w:rPr>
          <w:rFonts w:ascii="Times New Roman" w:hAnsi="Times New Roman" w:cs="Times New Roman"/>
        </w:rPr>
        <w:t>компетентность специалистов, предоставляющих муниципальную услугу, в вопросах предоставления муниципальной услуги;</w:t>
      </w:r>
    </w:p>
    <w:p w:rsidR="00A568BF" w:rsidRPr="00157535" w:rsidRDefault="00A568BF" w:rsidP="00A568BF">
      <w:pPr>
        <w:ind w:firstLine="709"/>
        <w:jc w:val="both"/>
        <w:rPr>
          <w:rFonts w:ascii="Times New Roman" w:hAnsi="Times New Roman" w:cs="Times New Roman"/>
        </w:rPr>
      </w:pPr>
      <w:r>
        <w:rPr>
          <w:rFonts w:ascii="Times New Roman" w:hAnsi="Times New Roman" w:cs="Times New Roman"/>
        </w:rPr>
        <w:t xml:space="preserve">3) </w:t>
      </w:r>
      <w:r w:rsidR="00792192">
        <w:rPr>
          <w:rFonts w:ascii="Times New Roman" w:hAnsi="Times New Roman" w:cs="Times New Roman"/>
        </w:rPr>
        <w:t xml:space="preserve"> </w:t>
      </w:r>
      <w:r w:rsidRPr="00157535">
        <w:rPr>
          <w:rFonts w:ascii="Times New Roman" w:hAnsi="Times New Roman" w:cs="Times New Roman"/>
        </w:rPr>
        <w:t>культура обслуживания (вежливость, тактичность, внимательность и готовность оказать эффективную помощь заявителю при возникновении трудностей);</w:t>
      </w:r>
    </w:p>
    <w:p w:rsidR="00A568BF" w:rsidRPr="00157535" w:rsidRDefault="00792192" w:rsidP="00A568BF">
      <w:pPr>
        <w:ind w:firstLine="709"/>
        <w:jc w:val="both"/>
        <w:rPr>
          <w:rFonts w:ascii="Times New Roman" w:hAnsi="Times New Roman" w:cs="Times New Roman"/>
        </w:rPr>
      </w:pPr>
      <w:r>
        <w:rPr>
          <w:rFonts w:ascii="Times New Roman" w:hAnsi="Times New Roman" w:cs="Times New Roman"/>
        </w:rPr>
        <w:t xml:space="preserve">4) </w:t>
      </w:r>
      <w:r w:rsidR="00A568BF" w:rsidRPr="00157535">
        <w:rPr>
          <w:rFonts w:ascii="Times New Roman" w:hAnsi="Times New Roman" w:cs="Times New Roman"/>
        </w:rPr>
        <w:t>строгое соблюдение стандарта и порядка</w:t>
      </w:r>
      <w:r w:rsidR="00A568BF">
        <w:rPr>
          <w:rFonts w:ascii="Times New Roman" w:hAnsi="Times New Roman" w:cs="Times New Roman"/>
        </w:rPr>
        <w:t>, сроков</w:t>
      </w:r>
      <w:r w:rsidR="00A568BF" w:rsidRPr="00157535">
        <w:rPr>
          <w:rFonts w:ascii="Times New Roman" w:hAnsi="Times New Roman" w:cs="Times New Roman"/>
        </w:rPr>
        <w:t xml:space="preserve"> предоставления муниципальной услуги;</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5)</w:t>
      </w:r>
      <w:r w:rsidRPr="008811E6">
        <w:rPr>
          <w:rFonts w:ascii="Times New Roman" w:eastAsia="Times New Roman" w:hAnsi="Times New Roman" w:cs="Times New Roman"/>
          <w:kern w:val="2"/>
        </w:rPr>
        <w:t xml:space="preserve"> среднее время ожидания в очереди при подаче документов;</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6</w:t>
      </w:r>
      <w:r w:rsidRPr="008811E6">
        <w:rPr>
          <w:rFonts w:ascii="Times New Roman" w:eastAsia="Times New Roman" w:hAnsi="Times New Roman" w:cs="Times New Roman"/>
          <w:kern w:val="2"/>
        </w:rPr>
        <w:t xml:space="preserve">) количество обращений об обжаловании решений и действий (бездействия)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а также должностных лиц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7</w:t>
      </w:r>
      <w:r w:rsidRPr="008811E6">
        <w:rPr>
          <w:rFonts w:ascii="Times New Roman" w:eastAsia="Times New Roman" w:hAnsi="Times New Roman" w:cs="Times New Roman"/>
          <w:kern w:val="2"/>
        </w:rPr>
        <w:t>) количество взаимодействий заявителя или его представителя с должностными лицами, их продолжительность;</w:t>
      </w:r>
    </w:p>
    <w:p w:rsidR="00A568BF" w:rsidRPr="008811E6" w:rsidRDefault="00A568BF" w:rsidP="00A568BF">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8</w:t>
      </w:r>
      <w:r w:rsidRPr="008811E6">
        <w:rPr>
          <w:rFonts w:ascii="Times New Roman" w:eastAsia="Times New Roman" w:hAnsi="Times New Roman" w:cs="Times New Roman"/>
          <w:kern w:val="2"/>
        </w:rPr>
        <w:t>) возможность получения информации о ходе предоставления муниципальной услуги.</w:t>
      </w:r>
    </w:p>
    <w:p w:rsidR="00A568BF" w:rsidRDefault="00A568BF" w:rsidP="00A568BF">
      <w:pPr>
        <w:autoSpaceDE w:val="0"/>
        <w:autoSpaceDN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p>
    <w:p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w:t>
      </w:r>
      <w:r w:rsidR="00375C80">
        <w:rPr>
          <w:rFonts w:ascii="Times New Roman" w:eastAsia="Times New Roman" w:hAnsi="Times New Roman" w:cs="Times New Roman"/>
          <w:kern w:val="2"/>
        </w:rPr>
        <w:t>39</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Взаимодействие заявителя или его представителя с должностными лицами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осуществляется при личном обращении заявителя или его представителя:</w:t>
      </w:r>
    </w:p>
    <w:p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для подачи документов, необходимых для предоставления муниципальной услуги;</w:t>
      </w: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для получения результата предоставления муниципальной услуги.</w:t>
      </w: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Продолжительность взаимодействия заявителя или его представителя с должностными лицами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при предоставлении муниципальной услуги не должна превышать 15 минут по каждому из указанных видов взаимодействия.</w:t>
      </w:r>
    </w:p>
    <w:p w:rsidR="00A568BF" w:rsidRDefault="00A568BF" w:rsidP="00A568BF">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 Количество взаимодействий заявителя или его представителя с должностными лицами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при предоставлении муниципальной услуги не должно превышать двух раз.</w:t>
      </w:r>
    </w:p>
    <w:p w:rsidR="00A568BF" w:rsidRPr="008811E6" w:rsidRDefault="00A568BF" w:rsidP="00A568BF">
      <w:pPr>
        <w:autoSpaceDE w:val="0"/>
        <w:autoSpaceDN w:val="0"/>
        <w:adjustRightInd w:val="0"/>
        <w:jc w:val="both"/>
        <w:rPr>
          <w:rFonts w:ascii="Times New Roman" w:eastAsia="Times New Roman" w:hAnsi="Times New Roman" w:cs="Times New Roman"/>
          <w:kern w:val="2"/>
        </w:rPr>
      </w:pP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0</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Заявитель или его представитель имеет возможность получить информацию о ходе предоставления муниципальной услуги</w:t>
      </w:r>
      <w:r>
        <w:rPr>
          <w:rFonts w:ascii="Times New Roman" w:eastAsia="Times New Roman" w:hAnsi="Times New Roman" w:cs="Times New Roman"/>
          <w:kern w:val="2"/>
        </w:rPr>
        <w:t>:</w:t>
      </w:r>
    </w:p>
    <w:p w:rsidR="00A568BF" w:rsidRDefault="00A568BF" w:rsidP="00A568BF">
      <w:pPr>
        <w:autoSpaceDE w:val="0"/>
        <w:autoSpaceDN w:val="0"/>
        <w:adjustRightInd w:val="0"/>
        <w:ind w:firstLine="709"/>
        <w:jc w:val="both"/>
        <w:rPr>
          <w:rFonts w:ascii="Times New Roman" w:eastAsia="Times New Roman" w:hAnsi="Times New Roman" w:cs="Times New Roman"/>
          <w:kern w:val="2"/>
        </w:rPr>
      </w:pP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Самостоятельно в «Личном кабинете» на Едином портале государственных и муниципальных услуг (функций);</w:t>
      </w: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Сведения о ходе предоставления муниципальной услуги, информация по вопросам предоставления муниципальной услуги могут быть получены заявителем в случае письменного и (или) устного обращения в орган, предоставляющий муниципальную услугу или в МФЦ в следующих формах:</w:t>
      </w: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в устной форме (при личном устном обращении по контактному телефону, в ходе личного приема;</w:t>
      </w:r>
    </w:p>
    <w:p w:rsidR="00A568BF" w:rsidRDefault="00A568BF" w:rsidP="00A568BF">
      <w:pPr>
        <w:autoSpaceDE w:val="0"/>
        <w:autoSpaceDN w:val="0"/>
        <w:adjustRightInd w:val="0"/>
        <w:ind w:firstLine="709"/>
        <w:jc w:val="both"/>
        <w:rPr>
          <w:rFonts w:ascii="Times New Roman" w:hAnsi="Times New Roman" w:cs="Times New Roman"/>
        </w:rPr>
      </w:pPr>
      <w:r w:rsidRPr="008811E6">
        <w:rPr>
          <w:rFonts w:ascii="Times New Roman" w:hAnsi="Times New Roman" w:cs="Times New Roman"/>
        </w:rPr>
        <w:t>в письменной форме (при направлении обращения по почте, при личном устном обращении в ходе личного приема, при обращении по электронной почте, или иным способом, позволяющим производить передачу данных в электронной форм</w:t>
      </w:r>
      <w:r>
        <w:rPr>
          <w:rFonts w:ascii="Times New Roman" w:hAnsi="Times New Roman" w:cs="Times New Roman"/>
        </w:rPr>
        <w:t>).</w:t>
      </w:r>
    </w:p>
    <w:p w:rsidR="00A568BF" w:rsidRPr="008811E6" w:rsidRDefault="00A568BF" w:rsidP="00A568BF">
      <w:pPr>
        <w:ind w:firstLine="709"/>
        <w:jc w:val="both"/>
        <w:rPr>
          <w:rFonts w:ascii="Times New Roman" w:hAnsi="Times New Roman" w:cs="Times New Roman"/>
        </w:rPr>
      </w:pPr>
      <w:r w:rsidRPr="008811E6">
        <w:rPr>
          <w:rFonts w:ascii="Times New Roman" w:hAnsi="Times New Roman" w:cs="Times New Roman"/>
        </w:rPr>
        <w:t xml:space="preserve">Заявитель имеет право выразить согласие на информирование о ходе предоставления муниципальной услуги (при необходимости) по телефону, указанному в заявлении, в том числе с помощью СМС-оповещения, в соответствии с требованиями </w:t>
      </w:r>
      <w:r w:rsidRPr="008811E6">
        <w:rPr>
          <w:rFonts w:ascii="Times New Roman" w:hAnsi="Times New Roman" w:cs="Times New Roman"/>
        </w:rPr>
        <w:lastRenderedPageBreak/>
        <w:t xml:space="preserve">Федерального закона от 07.07.2003 №126-ФЗ «О связи». </w:t>
      </w:r>
    </w:p>
    <w:p w:rsidR="00A568BF" w:rsidRPr="008811E6" w:rsidRDefault="00A568BF" w:rsidP="00A568BF">
      <w:pPr>
        <w:autoSpaceDE w:val="0"/>
        <w:autoSpaceDN w:val="0"/>
        <w:adjustRightInd w:val="0"/>
        <w:ind w:firstLine="709"/>
        <w:jc w:val="both"/>
        <w:rPr>
          <w:rFonts w:ascii="Times New Roman" w:eastAsia="Times New Roman" w:hAnsi="Times New Roman" w:cs="Times New Roman"/>
          <w:kern w:val="2"/>
        </w:rPr>
      </w:pP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1</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Заявителю или его представителю обеспечивается возможность получения муниципальной услуги посредством Портала, МФЦ.</w:t>
      </w:r>
    </w:p>
    <w:p w:rsidR="00A568BF" w:rsidRPr="00F12509" w:rsidRDefault="00A568BF" w:rsidP="00A568BF">
      <w:pPr>
        <w:autoSpaceDE w:val="0"/>
        <w:autoSpaceDN w:val="0"/>
        <w:adjustRightInd w:val="0"/>
        <w:ind w:firstLine="709"/>
        <w:jc w:val="both"/>
        <w:rPr>
          <w:rFonts w:ascii="Times New Roman" w:eastAsia="Times New Roman" w:hAnsi="Times New Roman" w:cs="Times New Roman"/>
          <w:kern w:val="2"/>
        </w:rPr>
      </w:pPr>
    </w:p>
    <w:p w:rsidR="00A568BF" w:rsidRPr="00F12509" w:rsidRDefault="00A568BF" w:rsidP="00A568BF">
      <w:pPr>
        <w:jc w:val="both"/>
        <w:rPr>
          <w:rFonts w:ascii="Times New Roman" w:hAnsi="Times New Roman" w:cs="Times New Roman"/>
        </w:rPr>
      </w:pPr>
    </w:p>
    <w:p w:rsidR="00CB7A6C" w:rsidRPr="00E76267" w:rsidRDefault="00043DBD">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bCs/>
          <w:sz w:val="24"/>
          <w:szCs w:val="24"/>
        </w:rPr>
        <w:t>Иные требования, в том числе учитывающие особенности предоставления муниципальной услуги в МФЦ</w:t>
      </w:r>
      <w:r w:rsidR="00B62217" w:rsidRPr="00E76267">
        <w:rPr>
          <w:rFonts w:ascii="Times New Roman" w:hAnsi="Times New Roman" w:cs="Times New Roman"/>
          <w:b/>
          <w:bCs/>
          <w:sz w:val="24"/>
          <w:szCs w:val="24"/>
        </w:rPr>
        <w:t xml:space="preserve">, </w:t>
      </w:r>
      <w:r w:rsidRPr="00E76267">
        <w:rPr>
          <w:rFonts w:ascii="Times New Roman" w:hAnsi="Times New Roman" w:cs="Times New Roman"/>
          <w:b/>
          <w:bCs/>
          <w:sz w:val="24"/>
          <w:szCs w:val="24"/>
        </w:rPr>
        <w:t>особенности предоставления муниципальной услуги по экстерриториальному принципу</w:t>
      </w:r>
      <w:r w:rsidR="00B62217" w:rsidRPr="00E76267">
        <w:rPr>
          <w:rFonts w:ascii="Times New Roman" w:hAnsi="Times New Roman" w:cs="Times New Roman"/>
          <w:b/>
          <w:bCs/>
          <w:sz w:val="24"/>
          <w:szCs w:val="24"/>
        </w:rPr>
        <w:t xml:space="preserve"> </w:t>
      </w:r>
      <w:bookmarkStart w:id="7" w:name="bookmark20"/>
      <w:r w:rsidRPr="00E76267">
        <w:rPr>
          <w:rFonts w:ascii="Times New Roman" w:hAnsi="Times New Roman" w:cs="Times New Roman"/>
          <w:b/>
          <w:bCs/>
          <w:sz w:val="24"/>
          <w:szCs w:val="24"/>
        </w:rPr>
        <w:t>и особенности предоставления муниципальной услуги в электронной форме</w:t>
      </w:r>
      <w:r w:rsidR="00B62217" w:rsidRPr="00E76267">
        <w:rPr>
          <w:rFonts w:ascii="Times New Roman" w:hAnsi="Times New Roman" w:cs="Times New Roman"/>
          <w:b/>
          <w:bCs/>
          <w:sz w:val="24"/>
          <w:szCs w:val="24"/>
        </w:rPr>
        <w:t xml:space="preserve"> </w:t>
      </w:r>
      <w:bookmarkEnd w:id="7"/>
      <w:r w:rsidRPr="00E76267">
        <w:rPr>
          <w:rFonts w:ascii="Times New Roman" w:hAnsi="Times New Roman" w:cs="Times New Roman"/>
          <w:b/>
          <w:bCs/>
          <w:sz w:val="24"/>
          <w:szCs w:val="24"/>
        </w:rPr>
        <w:t xml:space="preserve"> </w:t>
      </w:r>
    </w:p>
    <w:p w:rsidR="00CB7A6C" w:rsidRPr="00E76267" w:rsidRDefault="00043DBD" w:rsidP="00954537">
      <w:pPr>
        <w:pStyle w:val="1"/>
        <w:tabs>
          <w:tab w:val="left" w:pos="825"/>
        </w:tabs>
        <w:spacing w:after="0" w:line="240" w:lineRule="auto"/>
        <w:ind w:firstLine="0"/>
        <w:jc w:val="both"/>
        <w:rPr>
          <w:rFonts w:ascii="Times New Roman" w:hAnsi="Times New Roman" w:cs="Times New Roman"/>
          <w:b/>
          <w:sz w:val="24"/>
          <w:szCs w:val="24"/>
        </w:rPr>
      </w:pPr>
      <w:r w:rsidRPr="00E76267">
        <w:rPr>
          <w:rFonts w:ascii="Times New Roman" w:hAnsi="Times New Roman" w:cs="Times New Roman"/>
          <w:sz w:val="24"/>
          <w:szCs w:val="24"/>
        </w:rPr>
        <w:t xml:space="preserve">      </w:t>
      </w:r>
      <w:r w:rsidR="00375C80">
        <w:rPr>
          <w:rFonts w:ascii="Times New Roman" w:hAnsi="Times New Roman" w:cs="Times New Roman"/>
          <w:sz w:val="24"/>
          <w:szCs w:val="24"/>
        </w:rPr>
        <w:t xml:space="preserve">  </w:t>
      </w:r>
      <w:r w:rsidRPr="00E76267">
        <w:rPr>
          <w:rFonts w:ascii="Times New Roman" w:hAnsi="Times New Roman" w:cs="Times New Roman"/>
          <w:sz w:val="24"/>
          <w:szCs w:val="24"/>
        </w:rPr>
        <w:t>2.</w:t>
      </w:r>
      <w:r w:rsidR="00DA6F2C">
        <w:rPr>
          <w:rFonts w:ascii="Times New Roman" w:hAnsi="Times New Roman" w:cs="Times New Roman"/>
          <w:sz w:val="24"/>
          <w:szCs w:val="24"/>
        </w:rPr>
        <w:t>4</w:t>
      </w:r>
      <w:r w:rsidR="00375C80">
        <w:rPr>
          <w:rFonts w:ascii="Times New Roman" w:hAnsi="Times New Roman" w:cs="Times New Roman"/>
          <w:sz w:val="24"/>
          <w:szCs w:val="24"/>
        </w:rPr>
        <w:t>2</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 экстерриториальному принципу, в том числе посредством обращения в МФЦ, не предусмотрено</w:t>
      </w:r>
      <w:r w:rsidR="00B62217" w:rsidRPr="00E76267">
        <w:rPr>
          <w:rFonts w:ascii="Times New Roman" w:hAnsi="Times New Roman" w:cs="Times New Roman"/>
          <w:b/>
          <w:sz w:val="24"/>
          <w:szCs w:val="24"/>
        </w:rPr>
        <w:t xml:space="preserve">. </w:t>
      </w:r>
    </w:p>
    <w:p w:rsidR="00954537" w:rsidRDefault="00954537" w:rsidP="00954537">
      <w:pPr>
        <w:autoSpaceDE w:val="0"/>
        <w:autoSpaceDN w:val="0"/>
        <w:adjustRightInd w:val="0"/>
        <w:jc w:val="both"/>
        <w:rPr>
          <w:rFonts w:ascii="Times New Roman" w:hAnsi="Times New Roman" w:cs="Times New Roman"/>
        </w:rPr>
      </w:pPr>
      <w:r>
        <w:rPr>
          <w:rFonts w:ascii="Times New Roman" w:hAnsi="Times New Roman" w:cs="Times New Roman"/>
        </w:rPr>
        <w:t xml:space="preserve">        </w:t>
      </w:r>
    </w:p>
    <w:p w:rsidR="00DA6F2C" w:rsidRPr="008811E6" w:rsidRDefault="00954537" w:rsidP="00954537">
      <w:pPr>
        <w:autoSpaceDE w:val="0"/>
        <w:autoSpaceDN w:val="0"/>
        <w:adjustRightInd w:val="0"/>
        <w:jc w:val="both"/>
        <w:rPr>
          <w:rFonts w:ascii="Times New Roman" w:eastAsia="Times New Roman" w:hAnsi="Times New Roman" w:cs="Times New Roman"/>
          <w:kern w:val="2"/>
        </w:rPr>
      </w:pPr>
      <w:r>
        <w:rPr>
          <w:rFonts w:ascii="Times New Roman" w:hAnsi="Times New Roman" w:cs="Times New Roman"/>
        </w:rPr>
        <w:t xml:space="preserve">        </w:t>
      </w:r>
      <w:r w:rsidR="00043DBD" w:rsidRPr="00E76267">
        <w:rPr>
          <w:rFonts w:ascii="Times New Roman" w:hAnsi="Times New Roman" w:cs="Times New Roman"/>
        </w:rPr>
        <w:t>2.</w:t>
      </w:r>
      <w:r w:rsidR="00DA6F2C">
        <w:rPr>
          <w:rFonts w:ascii="Times New Roman" w:hAnsi="Times New Roman" w:cs="Times New Roman"/>
        </w:rPr>
        <w:t>4</w:t>
      </w:r>
      <w:r w:rsidR="00375C80">
        <w:rPr>
          <w:rFonts w:ascii="Times New Roman" w:hAnsi="Times New Roman" w:cs="Times New Roman"/>
        </w:rPr>
        <w:t>3</w:t>
      </w:r>
      <w:r w:rsidR="00043DBD" w:rsidRPr="00E76267">
        <w:rPr>
          <w:rFonts w:ascii="Times New Roman" w:hAnsi="Times New Roman" w:cs="Times New Roman"/>
        </w:rPr>
        <w:t xml:space="preserve">.   </w:t>
      </w:r>
      <w:r w:rsidR="00DA6F2C" w:rsidRPr="008811E6">
        <w:rPr>
          <w:rFonts w:ascii="Times New Roman" w:eastAsia="Times New Roman" w:hAnsi="Times New Roman" w:cs="Times New Roman"/>
          <w:kern w:val="2"/>
        </w:rPr>
        <w:t>Организация предоставления муниципальной услуги осуществляется по принципу «одного окна» на базе МФЦ при личном обращении заявителя или его представителя.</w:t>
      </w:r>
    </w:p>
    <w:p w:rsidR="00DA6F2C" w:rsidRPr="008811E6" w:rsidRDefault="00954537" w:rsidP="00954537">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00DA6F2C" w:rsidRPr="008811E6">
        <w:rPr>
          <w:rFonts w:ascii="Times New Roman" w:eastAsia="Times New Roman" w:hAnsi="Times New Roman" w:cs="Times New Roman"/>
          <w:kern w:val="2"/>
        </w:rPr>
        <w:t xml:space="preserve">При предоставлении муниципальной услуги универсальными специалистами МФЦ осуществляются следующие </w:t>
      </w:r>
      <w:r w:rsidR="00B0331C">
        <w:rPr>
          <w:rFonts w:ascii="Times New Roman" w:eastAsia="Times New Roman" w:hAnsi="Times New Roman" w:cs="Times New Roman"/>
          <w:kern w:val="2"/>
        </w:rPr>
        <w:t>адм</w:t>
      </w:r>
      <w:r w:rsidR="00DA6F2C" w:rsidRPr="008811E6">
        <w:rPr>
          <w:rFonts w:ascii="Times New Roman" w:eastAsia="Times New Roman" w:hAnsi="Times New Roman" w:cs="Times New Roman"/>
          <w:kern w:val="2"/>
        </w:rPr>
        <w:t>инистративные действия в рамках оказания муниципальной услуги:</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информирование заявителей и их представителей о порядке предоставления муниципальной услуги,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консультированием заявителей или их представителей о порядке предоставления муниципальной услуги в МФЦ;</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2) прием заявления (уведомления) и документов, представленных заявителем или его представителем;</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3) обработка заявления (уведомления) и представленных документов;</w:t>
      </w:r>
    </w:p>
    <w:p w:rsidR="00DA6F2C" w:rsidRPr="008811E6"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4) направление заявления (уведомления) и документов, представленных заявителем или его представителем, в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инистрацию;</w:t>
      </w:r>
    </w:p>
    <w:p w:rsidR="00DA6F2C" w:rsidRDefault="00DA6F2C" w:rsidP="00DA6F2C">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5) выдача результата предоставления муниципальной услуги или уведомления об отказе в рассмотрении заявления (уведомления).</w:t>
      </w:r>
    </w:p>
    <w:p w:rsidR="00DA6F2C" w:rsidRDefault="00DA6F2C" w:rsidP="00DA6F2C">
      <w:pPr>
        <w:autoSpaceDE w:val="0"/>
        <w:autoSpaceDN w:val="0"/>
        <w:adjustRightInd w:val="0"/>
        <w:ind w:firstLine="709"/>
        <w:jc w:val="both"/>
        <w:rPr>
          <w:rFonts w:ascii="Times New Roman" w:eastAsia="Times New Roman" w:hAnsi="Times New Roman" w:cs="Times New Roman"/>
          <w:kern w:val="2"/>
        </w:rPr>
      </w:pPr>
    </w:p>
    <w:p w:rsidR="003E5DB4" w:rsidRDefault="00DA6F2C" w:rsidP="003E5DB4">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4</w:t>
      </w:r>
      <w:r>
        <w:rPr>
          <w:rFonts w:ascii="Times New Roman" w:eastAsia="Times New Roman" w:hAnsi="Times New Roman" w:cs="Times New Roman"/>
          <w:kern w:val="2"/>
        </w:rPr>
        <w:t xml:space="preserve">. </w:t>
      </w:r>
      <w:r w:rsidR="003E5DB4" w:rsidRPr="008811E6">
        <w:rPr>
          <w:rFonts w:ascii="Times New Roman" w:eastAsia="Calibri" w:hAnsi="Times New Roman" w:cs="Times New Roman"/>
          <w:kern w:val="2"/>
        </w:rPr>
        <w:t xml:space="preserve">Доступ к информации о сроках и порядке предоставления муниципальной услуги, размещенной на Портале, осуществляется без выполнения заявителем </w:t>
      </w:r>
      <w:r w:rsidR="003E5DB4" w:rsidRPr="008811E6">
        <w:rPr>
          <w:rFonts w:ascii="Times New Roman" w:eastAsia="Times New Roman" w:hAnsi="Times New Roman" w:cs="Times New Roman"/>
          <w:kern w:val="2"/>
        </w:rPr>
        <w:t xml:space="preserve">или его представителем </w:t>
      </w:r>
      <w:r w:rsidR="003E5DB4" w:rsidRPr="008811E6">
        <w:rPr>
          <w:rFonts w:ascii="Times New Roman" w:eastAsia="Calibri" w:hAnsi="Times New Roman" w:cs="Times New Roman"/>
          <w:kern w:val="2"/>
        </w:rPr>
        <w:t xml:space="preserve">каких-либо требований, в том числе без использования программного обеспечения, установка которого на технические средства заявителя </w:t>
      </w:r>
      <w:r w:rsidR="003E5DB4" w:rsidRPr="008811E6">
        <w:rPr>
          <w:rFonts w:ascii="Times New Roman" w:eastAsia="Times New Roman" w:hAnsi="Times New Roman" w:cs="Times New Roman"/>
          <w:kern w:val="2"/>
        </w:rPr>
        <w:t xml:space="preserve">или его представителя </w:t>
      </w:r>
      <w:r w:rsidR="003E5DB4" w:rsidRPr="008811E6">
        <w:rPr>
          <w:rFonts w:ascii="Times New Roman" w:eastAsia="Calibri" w:hAnsi="Times New Roman" w:cs="Times New Roman"/>
          <w:kern w:val="2"/>
        </w:rPr>
        <w:t xml:space="preserve">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w:t>
      </w:r>
      <w:r w:rsidR="003E5DB4" w:rsidRPr="008811E6">
        <w:rPr>
          <w:rFonts w:ascii="Times New Roman" w:eastAsia="Times New Roman" w:hAnsi="Times New Roman" w:cs="Times New Roman"/>
          <w:kern w:val="2"/>
        </w:rPr>
        <w:t xml:space="preserve">или его представителя </w:t>
      </w:r>
      <w:r w:rsidR="003E5DB4" w:rsidRPr="008811E6">
        <w:rPr>
          <w:rFonts w:ascii="Times New Roman" w:eastAsia="Calibri" w:hAnsi="Times New Roman" w:cs="Times New Roman"/>
          <w:kern w:val="2"/>
        </w:rPr>
        <w:t>или предоставление ими персональных данных.</w:t>
      </w:r>
    </w:p>
    <w:p w:rsidR="003E5DB4" w:rsidRPr="008811E6" w:rsidRDefault="003E5DB4" w:rsidP="003E5DB4">
      <w:pPr>
        <w:autoSpaceDE w:val="0"/>
        <w:autoSpaceDN w:val="0"/>
        <w:adjustRightInd w:val="0"/>
        <w:ind w:firstLine="709"/>
        <w:jc w:val="both"/>
        <w:rPr>
          <w:rFonts w:ascii="Times New Roman" w:eastAsia="Calibri" w:hAnsi="Times New Roman" w:cs="Times New Roman"/>
          <w:kern w:val="2"/>
        </w:rPr>
      </w:pPr>
    </w:p>
    <w:p w:rsidR="00D53178" w:rsidRPr="008811E6" w:rsidRDefault="003E5DB4" w:rsidP="00D53178">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5</w:t>
      </w:r>
      <w:r>
        <w:rPr>
          <w:rFonts w:ascii="Times New Roman" w:eastAsia="Times New Roman" w:hAnsi="Times New Roman" w:cs="Times New Roman"/>
          <w:kern w:val="2"/>
        </w:rPr>
        <w:t>.</w:t>
      </w:r>
      <w:r w:rsidR="00D53178">
        <w:rPr>
          <w:rFonts w:ascii="Times New Roman" w:eastAsia="Times New Roman" w:hAnsi="Times New Roman" w:cs="Times New Roman"/>
          <w:kern w:val="2"/>
        </w:rPr>
        <w:t xml:space="preserve"> </w:t>
      </w:r>
      <w:r w:rsidR="00D53178" w:rsidRPr="008811E6">
        <w:rPr>
          <w:rFonts w:ascii="Times New Roman" w:hAnsi="Times New Roman" w:cs="Times New Roman"/>
        </w:rPr>
        <w:t xml:space="preserve">Для получения муниципальной услуги посредством Единого портала государственных и муниципальных услуг (функций) заявителю необходимо зарегистрировать на Едином портале государственных и муниципальных услуг (функций) учетную запись пользователя Единой системы идентификации и аутентификации </w:t>
      </w:r>
      <w:r w:rsidR="00D53178" w:rsidRPr="008811E6">
        <w:rPr>
          <w:rFonts w:ascii="Times New Roman" w:eastAsia="Calibri" w:hAnsi="Times New Roman" w:cs="Times New Roman"/>
          <w:kern w:val="2"/>
        </w:rPr>
        <w:t xml:space="preserve"> (ссылка: </w:t>
      </w:r>
      <w:hyperlink r:id="rId6" w:history="1">
        <w:r w:rsidR="00D53178" w:rsidRPr="008811E6">
          <w:rPr>
            <w:rStyle w:val="a7"/>
            <w:rFonts w:ascii="Times New Roman" w:hAnsi="Times New Roman" w:cs="Times New Roman"/>
            <w:color w:val="2B48B1"/>
            <w:shd w:val="clear" w:color="auto" w:fill="FFFFFF"/>
          </w:rPr>
          <w:t>https://gosuslugi.ru/600133/1</w:t>
        </w:r>
      </w:hyperlink>
      <w:r w:rsidR="00D53178" w:rsidRPr="008811E6">
        <w:rPr>
          <w:rFonts w:ascii="Times New Roman" w:hAnsi="Times New Roman" w:cs="Times New Roman"/>
        </w:rPr>
        <w:t>)</w:t>
      </w:r>
      <w:r w:rsidR="00D53178" w:rsidRPr="008811E6">
        <w:rPr>
          <w:rFonts w:ascii="Times New Roman" w:eastAsia="Calibri" w:hAnsi="Times New Roman" w:cs="Times New Roman"/>
          <w:kern w:val="2"/>
        </w:rPr>
        <w:t xml:space="preserve">. </w:t>
      </w:r>
    </w:p>
    <w:p w:rsidR="00DA6F2C" w:rsidRDefault="00DA6F2C" w:rsidP="00DA6F2C">
      <w:pPr>
        <w:autoSpaceDE w:val="0"/>
        <w:autoSpaceDN w:val="0"/>
        <w:adjustRightInd w:val="0"/>
        <w:ind w:firstLine="709"/>
        <w:jc w:val="both"/>
        <w:rPr>
          <w:rFonts w:ascii="Times New Roman" w:eastAsia="Times New Roman" w:hAnsi="Times New Roman" w:cs="Times New Roman"/>
          <w:kern w:val="2"/>
        </w:rPr>
      </w:pP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6</w:t>
      </w:r>
      <w:r>
        <w:rPr>
          <w:rFonts w:ascii="Times New Roman" w:eastAsia="Times New Roman" w:hAnsi="Times New Roman" w:cs="Times New Roman"/>
          <w:kern w:val="2"/>
        </w:rPr>
        <w:t xml:space="preserve">. </w:t>
      </w:r>
      <w:r w:rsidRPr="008811E6">
        <w:rPr>
          <w:rFonts w:ascii="Times New Roman" w:eastAsia="Calibri" w:hAnsi="Times New Roman" w:cs="Times New Roman"/>
          <w:kern w:val="2"/>
        </w:rPr>
        <w:t>При обращении за предоставлением муниципальной услуги в электронной форме заявитель</w:t>
      </w:r>
      <w:r w:rsidRPr="008811E6">
        <w:rPr>
          <w:rFonts w:ascii="Times New Roman" w:eastAsia="Times New Roman" w:hAnsi="Times New Roman" w:cs="Times New Roman"/>
          <w:kern w:val="2"/>
        </w:rPr>
        <w:t xml:space="preserve"> </w:t>
      </w:r>
      <w:r w:rsidRPr="008811E6">
        <w:rPr>
          <w:rFonts w:ascii="Times New Roman" w:eastAsia="Calibri" w:hAnsi="Times New Roman" w:cs="Times New Roman"/>
          <w:kern w:val="2"/>
        </w:rPr>
        <w:t>или его представитель использует усиленную квалифицированную электронную подпись. Заявление и документы, подаваемые заявителем в электронной форме с использованием Портала, могут быть подписаны простой электронной подписью.</w:t>
      </w:r>
    </w:p>
    <w:p w:rsidR="00D53178" w:rsidRDefault="00D53178" w:rsidP="00D53178">
      <w:pPr>
        <w:autoSpaceDE w:val="0"/>
        <w:autoSpaceDN w:val="0"/>
        <w:adjustRightInd w:val="0"/>
        <w:ind w:firstLine="709"/>
        <w:jc w:val="both"/>
        <w:rPr>
          <w:rFonts w:ascii="Times New Roman" w:eastAsia="Calibri" w:hAnsi="Times New Roman" w:cs="Times New Roman"/>
          <w:kern w:val="2"/>
        </w:rPr>
      </w:pP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lastRenderedPageBreak/>
        <w:t>Усиленная квалифицированная электронная подпись должна соответствовать следующим требованиям:</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заявления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3) срок действия ключа электронной подписи, указанный в квалифицированном сертификате в соответствии с пунктом 9 части 2 статьи 17 Федерального закона от 6 апреля 2011 года № 63-ФЗ «Об электронной подписи», не истек на момент подписания электронного документа (при наличии достоверной информации о моменте подписания электронного документа) или на день проверки квалифицированной электронной подписи, созданной с использованием данного ключа электронной подписи, если момент подписания электронного документа не определен;</w:t>
      </w:r>
    </w:p>
    <w:p w:rsidR="00D53178" w:rsidRDefault="00D53178" w:rsidP="00D53178">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4) 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указанные документы после их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D53178" w:rsidRPr="008811E6" w:rsidRDefault="00D53178" w:rsidP="00D53178">
      <w:pPr>
        <w:autoSpaceDE w:val="0"/>
        <w:autoSpaceDN w:val="0"/>
        <w:adjustRightInd w:val="0"/>
        <w:ind w:firstLine="709"/>
        <w:jc w:val="both"/>
        <w:rPr>
          <w:rFonts w:ascii="Times New Roman" w:eastAsia="Calibri" w:hAnsi="Times New Roman" w:cs="Times New Roman"/>
          <w:kern w:val="2"/>
        </w:rPr>
      </w:pPr>
    </w:p>
    <w:p w:rsidR="00D53178" w:rsidRDefault="00D53178" w:rsidP="00DA6F2C">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2.4</w:t>
      </w:r>
      <w:r w:rsidR="00375C80">
        <w:rPr>
          <w:rFonts w:ascii="Times New Roman" w:eastAsia="Times New Roman" w:hAnsi="Times New Roman" w:cs="Times New Roman"/>
          <w:kern w:val="2"/>
        </w:rPr>
        <w:t>7</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При направлении </w:t>
      </w:r>
      <w:r w:rsidRPr="008811E6">
        <w:rPr>
          <w:rFonts w:ascii="Times New Roman" w:eastAsia="Calibri" w:hAnsi="Times New Roman" w:cs="Times New Roman"/>
          <w:kern w:val="2"/>
        </w:rPr>
        <w:t>заявления (уведомления)</w:t>
      </w:r>
      <w:r w:rsidRPr="008811E6">
        <w:rPr>
          <w:rFonts w:ascii="Times New Roman" w:eastAsia="Times New Roman" w:hAnsi="Times New Roman" w:cs="Times New Roman"/>
          <w:kern w:val="2"/>
        </w:rPr>
        <w:t xml:space="preserve"> и прилагаемых к нему документов в электронной форме представителем заявителя, действующим на основании доверенности, выданной физическим лицом, такая доверенность удостоверяется усиленной квалифицированной электронной подписью нотариуса. </w:t>
      </w:r>
    </w:p>
    <w:p w:rsidR="00954537" w:rsidRDefault="003001CF" w:rsidP="008A6A06">
      <w:pPr>
        <w:pStyle w:val="1"/>
        <w:spacing w:after="480" w:line="252" w:lineRule="auto"/>
        <w:ind w:firstLine="0"/>
        <w:rPr>
          <w:rFonts w:ascii="Times New Roman" w:hAnsi="Times New Roman" w:cs="Times New Roman"/>
          <w:b/>
          <w:bCs/>
          <w:sz w:val="24"/>
          <w:szCs w:val="24"/>
        </w:rPr>
      </w:pPr>
      <w:r>
        <w:rPr>
          <w:rFonts w:ascii="Times New Roman" w:hAnsi="Times New Roman" w:cs="Times New Roman"/>
          <w:b/>
          <w:bCs/>
          <w:sz w:val="24"/>
          <w:szCs w:val="24"/>
        </w:rPr>
        <w:t xml:space="preserve">         </w:t>
      </w:r>
    </w:p>
    <w:p w:rsidR="00CB7A6C" w:rsidRPr="00BD1CCE" w:rsidRDefault="00954537" w:rsidP="003001CF">
      <w:pPr>
        <w:pStyle w:val="1"/>
        <w:spacing w:after="48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 xml:space="preserve">           </w:t>
      </w:r>
      <w:r w:rsidR="00043DBD" w:rsidRPr="00BD1CCE">
        <w:rPr>
          <w:rFonts w:ascii="Times New Roman" w:hAnsi="Times New Roman" w:cs="Times New Roman"/>
          <w:b/>
          <w:bCs/>
          <w:sz w:val="24"/>
          <w:szCs w:val="24"/>
        </w:rPr>
        <w:t>Раздел 3</w:t>
      </w:r>
      <w:r w:rsidR="00B62217" w:rsidRPr="00BD1CCE">
        <w:rPr>
          <w:rFonts w:ascii="Times New Roman" w:hAnsi="Times New Roman" w:cs="Times New Roman"/>
          <w:b/>
          <w:bCs/>
          <w:sz w:val="24"/>
          <w:szCs w:val="24"/>
        </w:rPr>
        <w:t xml:space="preserve">. </w:t>
      </w:r>
      <w:r w:rsidR="00BD1CCE">
        <w:rPr>
          <w:rFonts w:ascii="Times New Roman" w:hAnsi="Times New Roman" w:cs="Times New Roman"/>
          <w:b/>
          <w:bCs/>
          <w:sz w:val="24"/>
          <w:szCs w:val="24"/>
        </w:rPr>
        <w:t xml:space="preserve">  </w:t>
      </w:r>
      <w:r w:rsidR="00B62217" w:rsidRPr="00BD1CCE">
        <w:rPr>
          <w:rFonts w:ascii="Times New Roman" w:hAnsi="Times New Roman" w:cs="Times New Roman"/>
          <w:b/>
          <w:bCs/>
          <w:sz w:val="24"/>
          <w:szCs w:val="24"/>
        </w:rPr>
        <w:t>С</w:t>
      </w:r>
      <w:r w:rsidR="00043DBD" w:rsidRPr="00BD1CCE">
        <w:rPr>
          <w:rFonts w:ascii="Times New Roman" w:hAnsi="Times New Roman" w:cs="Times New Roman"/>
          <w:b/>
          <w:bCs/>
          <w:sz w:val="24"/>
          <w:szCs w:val="24"/>
        </w:rPr>
        <w:t xml:space="preserve">остав, последовательность и сроки выполнения </w:t>
      </w:r>
      <w:r w:rsidR="00B0331C">
        <w:rPr>
          <w:rFonts w:ascii="Times New Roman" w:hAnsi="Times New Roman" w:cs="Times New Roman"/>
          <w:b/>
          <w:bCs/>
          <w:sz w:val="24"/>
          <w:szCs w:val="24"/>
        </w:rPr>
        <w:t>адм</w:t>
      </w:r>
      <w:r w:rsidR="00043DBD" w:rsidRPr="00BD1CCE">
        <w:rPr>
          <w:rFonts w:ascii="Times New Roman" w:hAnsi="Times New Roman" w:cs="Times New Roman"/>
          <w:b/>
          <w:bCs/>
          <w:sz w:val="24"/>
          <w:szCs w:val="24"/>
        </w:rPr>
        <w:t xml:space="preserve">инистративных процедур </w:t>
      </w:r>
      <w:r w:rsidR="00FA6531" w:rsidRPr="00BD1CCE">
        <w:rPr>
          <w:rFonts w:ascii="Times New Roman" w:hAnsi="Times New Roman" w:cs="Times New Roman"/>
          <w:b/>
          <w:bCs/>
          <w:sz w:val="24"/>
          <w:szCs w:val="24"/>
        </w:rPr>
        <w:t>(</w:t>
      </w:r>
      <w:r w:rsidR="00043DBD" w:rsidRPr="00BD1CCE">
        <w:rPr>
          <w:rFonts w:ascii="Times New Roman" w:hAnsi="Times New Roman" w:cs="Times New Roman"/>
          <w:b/>
          <w:bCs/>
          <w:sz w:val="24"/>
          <w:szCs w:val="24"/>
        </w:rPr>
        <w:t>действий)</w:t>
      </w:r>
      <w:r w:rsidR="00B62217" w:rsidRPr="00BD1CCE">
        <w:rPr>
          <w:rFonts w:ascii="Times New Roman" w:hAnsi="Times New Roman" w:cs="Times New Roman"/>
          <w:b/>
          <w:bCs/>
          <w:sz w:val="24"/>
          <w:szCs w:val="24"/>
        </w:rPr>
        <w:t xml:space="preserve">, </w:t>
      </w:r>
      <w:r w:rsidR="00FA6531" w:rsidRPr="00BD1CCE">
        <w:rPr>
          <w:rFonts w:ascii="Times New Roman" w:hAnsi="Times New Roman" w:cs="Times New Roman"/>
          <w:b/>
          <w:bCs/>
          <w:sz w:val="24"/>
          <w:szCs w:val="24"/>
        </w:rPr>
        <w:t xml:space="preserve"> требования к порядку их выполнения, в том числе особенности выполнения </w:t>
      </w:r>
      <w:r w:rsidR="00B0331C">
        <w:rPr>
          <w:rFonts w:ascii="Times New Roman" w:hAnsi="Times New Roman" w:cs="Times New Roman"/>
          <w:b/>
          <w:bCs/>
          <w:sz w:val="24"/>
          <w:szCs w:val="24"/>
        </w:rPr>
        <w:t>адм</w:t>
      </w:r>
      <w:r w:rsidR="00FA6531" w:rsidRPr="00BD1CCE">
        <w:rPr>
          <w:rFonts w:ascii="Times New Roman" w:hAnsi="Times New Roman" w:cs="Times New Roman"/>
          <w:b/>
          <w:bCs/>
          <w:sz w:val="24"/>
          <w:szCs w:val="24"/>
        </w:rPr>
        <w:t xml:space="preserve">инистративных процедур (действий) в электронной форме, а также особенности  выполнения </w:t>
      </w:r>
      <w:r w:rsidR="00B0331C">
        <w:rPr>
          <w:rFonts w:ascii="Times New Roman" w:hAnsi="Times New Roman" w:cs="Times New Roman"/>
          <w:b/>
          <w:bCs/>
          <w:sz w:val="24"/>
          <w:szCs w:val="24"/>
        </w:rPr>
        <w:t>адм</w:t>
      </w:r>
      <w:r w:rsidR="00FA6531" w:rsidRPr="00BD1CCE">
        <w:rPr>
          <w:rFonts w:ascii="Times New Roman" w:hAnsi="Times New Roman" w:cs="Times New Roman"/>
          <w:b/>
          <w:bCs/>
          <w:sz w:val="24"/>
          <w:szCs w:val="24"/>
        </w:rPr>
        <w:t>инистративных процедур (действий) в многофункциональных центрах предоставления государственных и муниципальных услуг</w:t>
      </w:r>
      <w:r w:rsidR="00B62217" w:rsidRPr="00BD1CCE">
        <w:rPr>
          <w:rFonts w:ascii="Times New Roman" w:hAnsi="Times New Roman" w:cs="Times New Roman"/>
          <w:b/>
          <w:bCs/>
          <w:sz w:val="24"/>
          <w:szCs w:val="24"/>
        </w:rPr>
        <w:t xml:space="preserve"> </w:t>
      </w:r>
    </w:p>
    <w:p w:rsidR="00CB7A6C" w:rsidRPr="00E76267" w:rsidRDefault="00B62217" w:rsidP="003001CF">
      <w:pPr>
        <w:pStyle w:val="12"/>
        <w:keepNext/>
        <w:keepLines/>
        <w:spacing w:after="420" w:line="240" w:lineRule="auto"/>
        <w:rPr>
          <w:rFonts w:ascii="Times New Roman" w:hAnsi="Times New Roman" w:cs="Times New Roman"/>
          <w:sz w:val="24"/>
          <w:szCs w:val="24"/>
        </w:rPr>
      </w:pPr>
      <w:bookmarkStart w:id="8" w:name="bookmark22"/>
      <w:r w:rsidRPr="00E76267">
        <w:rPr>
          <w:rFonts w:ascii="Times New Roman" w:hAnsi="Times New Roman" w:cs="Times New Roman"/>
          <w:sz w:val="24"/>
          <w:szCs w:val="24"/>
        </w:rPr>
        <w:t>И</w:t>
      </w:r>
      <w:r w:rsidR="00FA6531" w:rsidRPr="00E76267">
        <w:rPr>
          <w:rFonts w:ascii="Times New Roman" w:hAnsi="Times New Roman" w:cs="Times New Roman"/>
          <w:sz w:val="24"/>
          <w:szCs w:val="24"/>
        </w:rPr>
        <w:t xml:space="preserve">счерпывающий перечень </w:t>
      </w:r>
      <w:r w:rsidR="00B0331C">
        <w:rPr>
          <w:rFonts w:ascii="Times New Roman" w:hAnsi="Times New Roman" w:cs="Times New Roman"/>
          <w:sz w:val="24"/>
          <w:szCs w:val="24"/>
        </w:rPr>
        <w:t>адм</w:t>
      </w:r>
      <w:r w:rsidR="00FA6531" w:rsidRPr="00E76267">
        <w:rPr>
          <w:rFonts w:ascii="Times New Roman" w:hAnsi="Times New Roman" w:cs="Times New Roman"/>
          <w:sz w:val="24"/>
          <w:szCs w:val="24"/>
        </w:rPr>
        <w:t xml:space="preserve">инистративных процедур (действий) </w:t>
      </w:r>
      <w:bookmarkEnd w:id="8"/>
    </w:p>
    <w:p w:rsidR="00CB7A6C" w:rsidRDefault="00740839" w:rsidP="00740839">
      <w:pPr>
        <w:pStyle w:val="1"/>
        <w:tabs>
          <w:tab w:val="left" w:pos="83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3.1. </w:t>
      </w:r>
      <w:r w:rsidR="00B62217" w:rsidRPr="00E76267">
        <w:rPr>
          <w:rFonts w:ascii="Times New Roman" w:hAnsi="Times New Roman" w:cs="Times New Roman"/>
          <w:sz w:val="24"/>
          <w:szCs w:val="24"/>
        </w:rPr>
        <w:t xml:space="preserve">Исчерпывающий перечень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при предоставлении </w:t>
      </w:r>
      <w:r w:rsidR="00043DBD"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включает в себя:</w:t>
      </w:r>
    </w:p>
    <w:p w:rsidR="00CB7A6C" w:rsidRPr="00E76267" w:rsidRDefault="00B62217" w:rsidP="00603524">
      <w:pPr>
        <w:pStyle w:val="1"/>
        <w:numPr>
          <w:ilvl w:val="0"/>
          <w:numId w:val="8"/>
        </w:numPr>
        <w:tabs>
          <w:tab w:val="left" w:pos="729"/>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и регистрация заявления о предоставлении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 документами, необходимыми для предоставления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94033B" w:rsidRPr="0094033B" w:rsidRDefault="0094033B" w:rsidP="00603524">
      <w:pPr>
        <w:pStyle w:val="1"/>
        <w:numPr>
          <w:ilvl w:val="0"/>
          <w:numId w:val="8"/>
        </w:numPr>
        <w:tabs>
          <w:tab w:val="left" w:pos="729"/>
        </w:tabs>
        <w:spacing w:after="100" w:afterAutospacing="1"/>
        <w:ind w:firstLine="442"/>
        <w:jc w:val="both"/>
        <w:rPr>
          <w:rFonts w:ascii="Times New Roman" w:hAnsi="Times New Roman" w:cs="Times New Roman"/>
          <w:sz w:val="24"/>
          <w:szCs w:val="24"/>
        </w:rPr>
      </w:pPr>
      <w:r w:rsidRPr="0094033B">
        <w:rPr>
          <w:rFonts w:ascii="Times New Roman" w:hAnsi="Times New Roman" w:cs="Times New Roman"/>
          <w:sz w:val="24"/>
          <w:szCs w:val="24"/>
        </w:rPr>
        <w:t>получение сведений посредством Федеральной государственной информационной системы «Единая система межведомственного электронного взаимодействия»;</w:t>
      </w:r>
    </w:p>
    <w:p w:rsidR="00CB7A6C" w:rsidRPr="00E76267" w:rsidRDefault="00B62217" w:rsidP="00603524">
      <w:pPr>
        <w:pStyle w:val="1"/>
        <w:numPr>
          <w:ilvl w:val="0"/>
          <w:numId w:val="8"/>
        </w:numPr>
        <w:tabs>
          <w:tab w:val="left" w:pos="729"/>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рассмотрение заявления и документов, необходимых для предоставления </w:t>
      </w:r>
      <w:r w:rsidR="00FA6531"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 xml:space="preserve">услуги, и принятие решения о предоставлении либо об отказе в предоставлении </w:t>
      </w:r>
      <w:r w:rsidR="00FA6531"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w:t>
      </w:r>
    </w:p>
    <w:p w:rsidR="00CB7A6C" w:rsidRDefault="00B62217" w:rsidP="00603524">
      <w:pPr>
        <w:pStyle w:val="1"/>
        <w:numPr>
          <w:ilvl w:val="0"/>
          <w:numId w:val="8"/>
        </w:numPr>
        <w:tabs>
          <w:tab w:val="left" w:pos="740"/>
        </w:tabs>
        <w:spacing w:after="100" w:afterAutospacing="1"/>
        <w:ind w:firstLine="442"/>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направление заявителю результата предоставления </w:t>
      </w:r>
      <w:r w:rsidR="00FA6531"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1E2ED2">
      <w:pPr>
        <w:pStyle w:val="1"/>
        <w:spacing w:line="252" w:lineRule="auto"/>
        <w:ind w:firstLine="0"/>
        <w:jc w:val="center"/>
        <w:rPr>
          <w:rFonts w:ascii="Times New Roman" w:hAnsi="Times New Roman" w:cs="Times New Roman"/>
          <w:sz w:val="24"/>
          <w:szCs w:val="24"/>
        </w:rPr>
      </w:pPr>
      <w:r w:rsidRPr="00E76267">
        <w:rPr>
          <w:rFonts w:ascii="Times New Roman" w:hAnsi="Times New Roman" w:cs="Times New Roman"/>
          <w:b/>
          <w:sz w:val="24"/>
          <w:szCs w:val="24"/>
        </w:rPr>
        <w:t xml:space="preserve">Исчерпывающий перечень </w:t>
      </w:r>
      <w:r w:rsidR="00B0331C">
        <w:rPr>
          <w:rFonts w:ascii="Times New Roman" w:hAnsi="Times New Roman" w:cs="Times New Roman"/>
          <w:b/>
          <w:sz w:val="24"/>
          <w:szCs w:val="24"/>
        </w:rPr>
        <w:t>адм</w:t>
      </w:r>
      <w:r w:rsidRPr="00E76267">
        <w:rPr>
          <w:rFonts w:ascii="Times New Roman" w:hAnsi="Times New Roman" w:cs="Times New Roman"/>
          <w:b/>
          <w:sz w:val="24"/>
          <w:szCs w:val="24"/>
        </w:rPr>
        <w:t xml:space="preserve">инистративных процедур (действий) по предоставлению </w:t>
      </w:r>
      <w:r w:rsidR="0038324A" w:rsidRPr="00E76267">
        <w:rPr>
          <w:rFonts w:ascii="Times New Roman" w:hAnsi="Times New Roman" w:cs="Times New Roman"/>
          <w:b/>
          <w:sz w:val="24"/>
          <w:szCs w:val="24"/>
        </w:rPr>
        <w:t>муниципаль</w:t>
      </w:r>
      <w:r w:rsidRPr="00E76267">
        <w:rPr>
          <w:rFonts w:ascii="Times New Roman" w:hAnsi="Times New Roman" w:cs="Times New Roman"/>
          <w:b/>
          <w:sz w:val="24"/>
          <w:szCs w:val="24"/>
        </w:rPr>
        <w:t>ной услуги в электронной форме, в том числе с использованием Единого портала</w:t>
      </w:r>
      <w:r w:rsidR="00B62217" w:rsidRPr="00E76267">
        <w:rPr>
          <w:rFonts w:ascii="Times New Roman" w:hAnsi="Times New Roman" w:cs="Times New Roman"/>
          <w:b/>
          <w:bCs/>
          <w:sz w:val="24"/>
          <w:szCs w:val="24"/>
        </w:rPr>
        <w:t xml:space="preserve"> </w:t>
      </w:r>
    </w:p>
    <w:p w:rsidR="00CB7A6C" w:rsidRPr="00E76267" w:rsidRDefault="001E2ED2" w:rsidP="0037200F">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3.2. </w:t>
      </w:r>
      <w:r w:rsidR="00B62217" w:rsidRPr="00E76267">
        <w:rPr>
          <w:rFonts w:ascii="Times New Roman" w:hAnsi="Times New Roman" w:cs="Times New Roman"/>
          <w:sz w:val="24"/>
          <w:szCs w:val="24"/>
        </w:rPr>
        <w:t xml:space="preserve">Исчерпывающий перечень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по предоставлению </w:t>
      </w:r>
      <w:r w:rsidR="0038324A"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электронной форме, в том числе с использованием Единого портала, включает в себя:</w:t>
      </w:r>
    </w:p>
    <w:p w:rsidR="00CB7A6C" w:rsidRPr="00E76267" w:rsidRDefault="00B62217"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представление в установленном порядке информации заявителям и обеспечение доступа заявителей к сведениям о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услуге;</w:t>
      </w:r>
    </w:p>
    <w:p w:rsidR="00CB7A6C" w:rsidRPr="00E76267" w:rsidRDefault="0094033B" w:rsidP="00603524">
      <w:pPr>
        <w:pStyle w:val="1"/>
        <w:numPr>
          <w:ilvl w:val="0"/>
          <w:numId w:val="9"/>
        </w:numPr>
        <w:tabs>
          <w:tab w:val="left" w:pos="680"/>
        </w:tabs>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формирование запроса о предоставлении </w:t>
      </w:r>
      <w:r w:rsidR="00205C8E"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прием и регистрация органом, предоставляющим </w:t>
      </w:r>
      <w:r w:rsidR="00205C8E" w:rsidRPr="00E76267">
        <w:rPr>
          <w:rFonts w:ascii="Times New Roman" w:hAnsi="Times New Roman" w:cs="Times New Roman"/>
          <w:sz w:val="24"/>
          <w:szCs w:val="24"/>
        </w:rPr>
        <w:t>муниципальную</w:t>
      </w:r>
      <w:r w:rsidRPr="00E76267">
        <w:rPr>
          <w:rFonts w:ascii="Times New Roman" w:hAnsi="Times New Roman" w:cs="Times New Roman"/>
          <w:sz w:val="24"/>
          <w:szCs w:val="24"/>
        </w:rPr>
        <w:t xml:space="preserve"> услугу, запроса и иных документов, необходимых для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9"/>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получение заявителем сведений о ходе выполнения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205C8E"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взаимодействие органа, предоставляющего </w:t>
      </w:r>
      <w:r w:rsidR="00954537">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ную услугу, с иными органами власти, органами местного самоуправления и организациями, участвующими в предоставлении </w:t>
      </w:r>
      <w:r w:rsidRPr="00E76267">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в том числе порядок и условия такого взаимодействия;</w:t>
      </w:r>
    </w:p>
    <w:p w:rsidR="00CB7A6C" w:rsidRPr="00E76267" w:rsidRDefault="00205C8E"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результата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если иное не установлено законодательством Российской Федерации или законодательством Республики Карелия;</w:t>
      </w:r>
    </w:p>
    <w:p w:rsidR="00CB7A6C" w:rsidRDefault="00205C8E" w:rsidP="00603524">
      <w:pPr>
        <w:pStyle w:val="1"/>
        <w:numPr>
          <w:ilvl w:val="0"/>
          <w:numId w:val="9"/>
        </w:numPr>
        <w:tabs>
          <w:tab w:val="left" w:pos="707"/>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иные действия, необходимые для предоставления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(или) предоставления такой услуги.</w:t>
      </w:r>
    </w:p>
    <w:p w:rsidR="008A6A06" w:rsidRDefault="008A6A06" w:rsidP="008A6A06">
      <w:pPr>
        <w:pStyle w:val="1"/>
        <w:tabs>
          <w:tab w:val="left" w:pos="707"/>
        </w:tabs>
        <w:spacing w:after="0" w:line="240" w:lineRule="auto"/>
        <w:ind w:firstLine="0"/>
        <w:jc w:val="both"/>
        <w:rPr>
          <w:rFonts w:ascii="Times New Roman" w:hAnsi="Times New Roman" w:cs="Times New Roman"/>
          <w:sz w:val="24"/>
          <w:szCs w:val="24"/>
        </w:rPr>
      </w:pPr>
    </w:p>
    <w:p w:rsidR="0038324A" w:rsidRPr="00E76267" w:rsidRDefault="0038324A">
      <w:pPr>
        <w:pStyle w:val="1"/>
        <w:spacing w:line="252" w:lineRule="auto"/>
        <w:ind w:firstLine="0"/>
        <w:jc w:val="center"/>
        <w:rPr>
          <w:rFonts w:ascii="Times New Roman" w:hAnsi="Times New Roman" w:cs="Times New Roman"/>
          <w:b/>
          <w:sz w:val="24"/>
          <w:szCs w:val="24"/>
        </w:rPr>
      </w:pPr>
      <w:r w:rsidRPr="00E76267">
        <w:rPr>
          <w:rFonts w:ascii="Times New Roman" w:hAnsi="Times New Roman" w:cs="Times New Roman"/>
          <w:b/>
          <w:sz w:val="24"/>
          <w:szCs w:val="24"/>
        </w:rPr>
        <w:t xml:space="preserve">Исчерпывающий перечень </w:t>
      </w:r>
      <w:r w:rsidR="00B0331C">
        <w:rPr>
          <w:rFonts w:ascii="Times New Roman" w:hAnsi="Times New Roman" w:cs="Times New Roman"/>
          <w:b/>
          <w:sz w:val="24"/>
          <w:szCs w:val="24"/>
        </w:rPr>
        <w:t>адм</w:t>
      </w:r>
      <w:r w:rsidRPr="00E76267">
        <w:rPr>
          <w:rFonts w:ascii="Times New Roman" w:hAnsi="Times New Roman" w:cs="Times New Roman"/>
          <w:b/>
          <w:sz w:val="24"/>
          <w:szCs w:val="24"/>
        </w:rPr>
        <w:t xml:space="preserve">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в том числе порядок </w:t>
      </w:r>
      <w:r w:rsidR="00B0331C">
        <w:rPr>
          <w:rFonts w:ascii="Times New Roman" w:hAnsi="Times New Roman" w:cs="Times New Roman"/>
          <w:b/>
          <w:sz w:val="24"/>
          <w:szCs w:val="24"/>
        </w:rPr>
        <w:t>адм</w:t>
      </w:r>
      <w:r w:rsidRPr="00E76267">
        <w:rPr>
          <w:rFonts w:ascii="Times New Roman" w:hAnsi="Times New Roman" w:cs="Times New Roman"/>
          <w:b/>
          <w:sz w:val="24"/>
          <w:szCs w:val="24"/>
        </w:rPr>
        <w:t xml:space="preserve">инистративных процедур (действий) по предоставлению муниципальной услуги, выполняемых многофункциональным центром предоставления государственных и муниципальных услуг при предоставлении муниципальной услуги в полном объеме и при предоставлении муниципальной услуги посредством комплексного запроса </w:t>
      </w:r>
    </w:p>
    <w:p w:rsidR="00CB7A6C" w:rsidRPr="00E76267" w:rsidRDefault="00205C8E" w:rsidP="00000E69">
      <w:pPr>
        <w:pStyle w:val="1"/>
        <w:tabs>
          <w:tab w:val="left" w:pos="778"/>
        </w:tabs>
        <w:spacing w:after="0" w:line="240" w:lineRule="auto"/>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38324A" w:rsidRPr="00E76267">
        <w:rPr>
          <w:rFonts w:ascii="Times New Roman" w:hAnsi="Times New Roman" w:cs="Times New Roman"/>
          <w:sz w:val="24"/>
          <w:szCs w:val="24"/>
        </w:rPr>
        <w:t xml:space="preserve">   </w:t>
      </w:r>
      <w:r w:rsidRPr="00E76267">
        <w:rPr>
          <w:rFonts w:ascii="Times New Roman" w:hAnsi="Times New Roman" w:cs="Times New Roman"/>
          <w:sz w:val="24"/>
          <w:szCs w:val="24"/>
        </w:rPr>
        <w:t xml:space="preserve">3.3. </w:t>
      </w:r>
      <w:r w:rsidR="00B62217" w:rsidRPr="00E76267">
        <w:rPr>
          <w:rFonts w:ascii="Times New Roman" w:hAnsi="Times New Roman" w:cs="Times New Roman"/>
          <w:sz w:val="24"/>
          <w:szCs w:val="24"/>
        </w:rPr>
        <w:t xml:space="preserve">Исчерпывающий перечень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по предоставлению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выполняемых МФЦ, в том числе порядок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инистративных процедур (действий), выполняемых МФЦ при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полном объеме и при предоставлении </w:t>
      </w:r>
      <w:r w:rsidRPr="00E76267">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посредством комплексного запроса, включает в себя:</w:t>
      </w:r>
    </w:p>
    <w:p w:rsidR="00CB7A6C" w:rsidRPr="00E76267" w:rsidRDefault="00B62217" w:rsidP="00603524">
      <w:pPr>
        <w:pStyle w:val="1"/>
        <w:numPr>
          <w:ilvl w:val="0"/>
          <w:numId w:val="10"/>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информирование заявителей о порядке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МФЦ, о ходе выполнения запроса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 иным вопросам, связанным с предоставлением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а также консультирование заявителей о порядке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МФЦ;</w:t>
      </w:r>
    </w:p>
    <w:p w:rsidR="00CB7A6C" w:rsidRPr="00E76267" w:rsidRDefault="00B62217" w:rsidP="00603524">
      <w:pPr>
        <w:pStyle w:val="1"/>
        <w:numPr>
          <w:ilvl w:val="0"/>
          <w:numId w:val="10"/>
        </w:numPr>
        <w:tabs>
          <w:tab w:val="left" w:pos="69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lastRenderedPageBreak/>
        <w:t xml:space="preserve">прием запросов заявителей о предоставлении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иных документов, необходимых для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0"/>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формирование и направление МФЦ межведомственного запроса в органы, предоставляющие </w:t>
      </w:r>
      <w:r w:rsidR="00EA074F">
        <w:rPr>
          <w:rFonts w:ascii="Times New Roman" w:hAnsi="Times New Roman" w:cs="Times New Roman"/>
          <w:sz w:val="24"/>
          <w:szCs w:val="24"/>
        </w:rPr>
        <w:t>муниципальные</w:t>
      </w:r>
      <w:r w:rsidRPr="00E76267">
        <w:rPr>
          <w:rFonts w:ascii="Times New Roman" w:hAnsi="Times New Roman" w:cs="Times New Roman"/>
          <w:sz w:val="24"/>
          <w:szCs w:val="24"/>
        </w:rPr>
        <w:t xml:space="preserve"> услуги, в иные органы государственной власти, органы местного самоуправления и организации, участвующие в предоставлении </w:t>
      </w:r>
      <w:r w:rsidR="00205C8E" w:rsidRPr="00E76267">
        <w:rPr>
          <w:rFonts w:ascii="Times New Roman" w:hAnsi="Times New Roman" w:cs="Times New Roman"/>
          <w:sz w:val="24"/>
          <w:szCs w:val="24"/>
        </w:rPr>
        <w:t>муниципальных</w:t>
      </w:r>
      <w:r w:rsidRPr="00E76267">
        <w:rPr>
          <w:rFonts w:ascii="Times New Roman" w:hAnsi="Times New Roman" w:cs="Times New Roman"/>
          <w:sz w:val="24"/>
          <w:szCs w:val="24"/>
        </w:rPr>
        <w:t xml:space="preserve"> услуг;</w:t>
      </w:r>
    </w:p>
    <w:p w:rsidR="00CB7A6C" w:rsidRPr="00E76267" w:rsidRDefault="00B62217" w:rsidP="00603524">
      <w:pPr>
        <w:pStyle w:val="1"/>
        <w:numPr>
          <w:ilvl w:val="0"/>
          <w:numId w:val="10"/>
        </w:numPr>
        <w:tabs>
          <w:tab w:val="left" w:pos="70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выдача заявителю результата предоставления </w:t>
      </w:r>
      <w:r w:rsidR="00205C8E" w:rsidRPr="00E76267">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том числе выдача документов на бумажном носителе, подтверждающих содержание электронных документов, направленных в МФЦ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государственные услуги, и органов, предоставляющих муниципальные услуги;</w:t>
      </w:r>
    </w:p>
    <w:p w:rsidR="00CB7A6C" w:rsidRDefault="00B62217" w:rsidP="00603524">
      <w:pPr>
        <w:pStyle w:val="1"/>
        <w:numPr>
          <w:ilvl w:val="0"/>
          <w:numId w:val="10"/>
        </w:numPr>
        <w:tabs>
          <w:tab w:val="left" w:pos="68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предоставление </w:t>
      </w:r>
      <w:r w:rsidR="00205C8E" w:rsidRPr="00E76267">
        <w:rPr>
          <w:rFonts w:ascii="Times New Roman" w:hAnsi="Times New Roman" w:cs="Times New Roman"/>
          <w:sz w:val="24"/>
          <w:szCs w:val="24"/>
        </w:rPr>
        <w:t xml:space="preserve">муниципальной </w:t>
      </w:r>
      <w:r w:rsidRPr="00E76267">
        <w:rPr>
          <w:rFonts w:ascii="Times New Roman" w:hAnsi="Times New Roman" w:cs="Times New Roman"/>
          <w:sz w:val="24"/>
          <w:szCs w:val="24"/>
        </w:rPr>
        <w:t>услуги в МФЦ посредством комплексного запроса.</w:t>
      </w:r>
    </w:p>
    <w:p w:rsidR="00000E69" w:rsidRDefault="00000E69" w:rsidP="00000E69">
      <w:pPr>
        <w:pStyle w:val="1"/>
        <w:tabs>
          <w:tab w:val="left" w:pos="680"/>
        </w:tabs>
        <w:spacing w:after="0" w:line="240" w:lineRule="auto"/>
        <w:ind w:left="403" w:firstLine="0"/>
        <w:jc w:val="both"/>
        <w:rPr>
          <w:rFonts w:ascii="Times New Roman" w:hAnsi="Times New Roman" w:cs="Times New Roman"/>
          <w:sz w:val="24"/>
          <w:szCs w:val="24"/>
        </w:rPr>
      </w:pPr>
    </w:p>
    <w:p w:rsidR="00000E69" w:rsidRPr="00E76267" w:rsidRDefault="00000E69" w:rsidP="00000E69">
      <w:pPr>
        <w:pStyle w:val="1"/>
        <w:tabs>
          <w:tab w:val="left" w:pos="680"/>
        </w:tabs>
        <w:spacing w:after="0" w:line="240" w:lineRule="auto"/>
        <w:ind w:left="403" w:firstLine="0"/>
        <w:jc w:val="both"/>
        <w:rPr>
          <w:rFonts w:ascii="Times New Roman" w:hAnsi="Times New Roman" w:cs="Times New Roman"/>
          <w:sz w:val="24"/>
          <w:szCs w:val="24"/>
        </w:rPr>
      </w:pPr>
    </w:p>
    <w:p w:rsidR="00CB7A6C" w:rsidRPr="00E76267" w:rsidRDefault="0038324A">
      <w:pPr>
        <w:pStyle w:val="12"/>
        <w:keepNext/>
        <w:keepLines/>
        <w:spacing w:after="460"/>
        <w:rPr>
          <w:rFonts w:ascii="Times New Roman" w:hAnsi="Times New Roman" w:cs="Times New Roman"/>
          <w:sz w:val="24"/>
          <w:szCs w:val="24"/>
        </w:rPr>
      </w:pPr>
      <w:bookmarkStart w:id="9" w:name="bookmark24"/>
      <w:r w:rsidRPr="00E76267">
        <w:rPr>
          <w:rFonts w:ascii="Times New Roman" w:hAnsi="Times New Roman" w:cs="Times New Roman"/>
          <w:sz w:val="24"/>
          <w:szCs w:val="24"/>
        </w:rPr>
        <w:t xml:space="preserve">Прием и регистрация заявления о предоставлении </w:t>
      </w:r>
      <w:r w:rsidR="0037200F">
        <w:rPr>
          <w:rFonts w:ascii="Times New Roman" w:hAnsi="Times New Roman" w:cs="Times New Roman"/>
          <w:sz w:val="24"/>
          <w:szCs w:val="24"/>
        </w:rPr>
        <w:t>муниципально</w:t>
      </w:r>
      <w:r w:rsidRPr="00E76267">
        <w:rPr>
          <w:rFonts w:ascii="Times New Roman" w:hAnsi="Times New Roman" w:cs="Times New Roman"/>
          <w:sz w:val="24"/>
          <w:szCs w:val="24"/>
        </w:rPr>
        <w:t>й услуги с документами, необходимыми для предоставления муниципальной услуги</w:t>
      </w:r>
      <w:r w:rsidR="00B62217" w:rsidRPr="00E76267">
        <w:rPr>
          <w:rFonts w:ascii="Times New Roman" w:hAnsi="Times New Roman" w:cs="Times New Roman"/>
          <w:sz w:val="24"/>
          <w:szCs w:val="24"/>
        </w:rPr>
        <w:t xml:space="preserve"> </w:t>
      </w:r>
      <w:bookmarkEnd w:id="9"/>
    </w:p>
    <w:p w:rsidR="0037200F" w:rsidRPr="008811E6" w:rsidRDefault="0037200F" w:rsidP="0094033B">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94033B">
        <w:rPr>
          <w:rFonts w:ascii="Times New Roman" w:hAnsi="Times New Roman" w:cs="Times New Roman"/>
        </w:rPr>
        <w:t xml:space="preserve">   </w:t>
      </w:r>
      <w:r>
        <w:rPr>
          <w:rFonts w:ascii="Times New Roman" w:hAnsi="Times New Roman" w:cs="Times New Roman"/>
        </w:rPr>
        <w:t xml:space="preserve"> </w:t>
      </w:r>
      <w:r w:rsidR="00740839">
        <w:rPr>
          <w:rFonts w:ascii="Times New Roman" w:hAnsi="Times New Roman" w:cs="Times New Roman"/>
        </w:rPr>
        <w:t xml:space="preserve"> </w:t>
      </w:r>
      <w:r w:rsidR="0038324A" w:rsidRPr="00E76267">
        <w:rPr>
          <w:rFonts w:ascii="Times New Roman" w:hAnsi="Times New Roman" w:cs="Times New Roman"/>
        </w:rPr>
        <w:t xml:space="preserve">3.4. </w:t>
      </w:r>
      <w:r w:rsidR="00740839">
        <w:rPr>
          <w:rFonts w:ascii="Times New Roman" w:hAnsi="Times New Roman" w:cs="Times New Roman"/>
        </w:rPr>
        <w:t xml:space="preserve"> </w:t>
      </w:r>
      <w:r w:rsidRPr="008811E6">
        <w:rPr>
          <w:rFonts w:ascii="Times New Roman" w:eastAsia="Times New Roman" w:hAnsi="Times New Roman" w:cs="Times New Roman"/>
          <w:kern w:val="2"/>
        </w:rPr>
        <w:t xml:space="preserve">Основаниями для начала осуществления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и</w:t>
      </w:r>
      <w:r w:rsidR="0094033B">
        <w:rPr>
          <w:rFonts w:ascii="Times New Roman" w:eastAsia="Times New Roman" w:hAnsi="Times New Roman" w:cs="Times New Roman"/>
          <w:kern w:val="2"/>
        </w:rPr>
        <w:t xml:space="preserve">нистративной процедуры является </w:t>
      </w:r>
      <w:r w:rsidRPr="008811E6">
        <w:rPr>
          <w:rFonts w:ascii="Times New Roman" w:eastAsia="Times New Roman" w:hAnsi="Times New Roman" w:cs="Times New Roman"/>
          <w:kern w:val="2"/>
        </w:rPr>
        <w:t xml:space="preserve">поступление в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инистрацию от заявителя или его представителя заявления с приложенными документами одним из способов, указанных в пункте</w:t>
      </w:r>
      <w:r>
        <w:rPr>
          <w:rFonts w:ascii="Times New Roman" w:eastAsia="Times New Roman" w:hAnsi="Times New Roman" w:cs="Times New Roman"/>
          <w:kern w:val="2"/>
        </w:rPr>
        <w:t xml:space="preserve"> 2.15</w:t>
      </w:r>
      <w:r w:rsidRPr="008811E6">
        <w:rPr>
          <w:rFonts w:ascii="Times New Roman" w:eastAsia="Times New Roman" w:hAnsi="Times New Roman" w:cs="Times New Roman"/>
          <w:kern w:val="2"/>
        </w:rPr>
        <w:t xml:space="preserve">  </w:t>
      </w:r>
      <w:r w:rsidR="008A6A06">
        <w:rPr>
          <w:rFonts w:ascii="Times New Roman" w:eastAsia="Times New Roman" w:hAnsi="Times New Roman" w:cs="Times New Roman"/>
          <w:kern w:val="2"/>
        </w:rPr>
        <w:t>а</w:t>
      </w:r>
      <w:r w:rsidR="00B0331C">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инистративного регламента;</w:t>
      </w:r>
    </w:p>
    <w:p w:rsidR="006F39EF" w:rsidRDefault="0037200F" w:rsidP="006F39EF">
      <w:pPr>
        <w:pStyle w:val="1"/>
        <w:tabs>
          <w:tab w:val="left" w:pos="793"/>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p>
    <w:p w:rsidR="0037200F" w:rsidRDefault="0037200F" w:rsidP="006F39EF">
      <w:pPr>
        <w:autoSpaceDE w:val="0"/>
        <w:autoSpaceDN w:val="0"/>
        <w:jc w:val="both"/>
        <w:rPr>
          <w:rFonts w:ascii="Times New Roman" w:eastAsia="Times New Roman" w:hAnsi="Times New Roman" w:cs="Times New Roman"/>
          <w:kern w:val="2"/>
        </w:rPr>
      </w:pPr>
      <w:r>
        <w:rPr>
          <w:rFonts w:ascii="Times New Roman" w:hAnsi="Times New Roman" w:cs="Times New Roman"/>
        </w:rPr>
        <w:t xml:space="preserve">        </w:t>
      </w:r>
      <w:r w:rsidR="00000E69">
        <w:rPr>
          <w:rFonts w:ascii="Times New Roman" w:hAnsi="Times New Roman" w:cs="Times New Roman"/>
        </w:rPr>
        <w:t xml:space="preserve">  </w:t>
      </w:r>
      <w:r w:rsidR="00E47287" w:rsidRPr="00E76267">
        <w:rPr>
          <w:rFonts w:ascii="Times New Roman" w:hAnsi="Times New Roman" w:cs="Times New Roman"/>
        </w:rPr>
        <w:t>3.5.</w:t>
      </w:r>
      <w:r w:rsidR="00B62217" w:rsidRPr="00E76267">
        <w:rPr>
          <w:rFonts w:ascii="Times New Roman" w:hAnsi="Times New Roman" w:cs="Times New Roman"/>
        </w:rPr>
        <w:t xml:space="preserve"> </w:t>
      </w:r>
      <w:r w:rsidRPr="008811E6">
        <w:rPr>
          <w:rFonts w:ascii="Times New Roman" w:eastAsia="Calibri" w:hAnsi="Times New Roman" w:cs="Times New Roman"/>
        </w:rPr>
        <w:t xml:space="preserve">Прием заявления и документов от заявителя или его представителя осуществляется в </w:t>
      </w:r>
      <w:r w:rsidR="00B0331C">
        <w:rPr>
          <w:rFonts w:ascii="Times New Roman" w:eastAsia="Calibri" w:hAnsi="Times New Roman" w:cs="Times New Roman"/>
        </w:rPr>
        <w:t>администрации</w:t>
      </w:r>
      <w:r w:rsidRPr="008811E6">
        <w:rPr>
          <w:rFonts w:ascii="Times New Roman" w:eastAsia="Times New Roman" w:hAnsi="Times New Roman" w:cs="Times New Roman"/>
          <w:kern w:val="2"/>
        </w:rPr>
        <w:t xml:space="preserve"> по предварительной записи, которая осуществляется по телефону, указанному на официальном сайте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либо при личном обращении заявителя или его представителя в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инистрацию.</w:t>
      </w:r>
    </w:p>
    <w:p w:rsidR="0037200F" w:rsidRPr="008811E6" w:rsidRDefault="0037200F" w:rsidP="0037200F">
      <w:pPr>
        <w:autoSpaceDE w:val="0"/>
        <w:autoSpaceDN w:val="0"/>
        <w:ind w:firstLine="709"/>
        <w:jc w:val="both"/>
        <w:rPr>
          <w:rFonts w:ascii="Times New Roman" w:eastAsia="Times New Roman" w:hAnsi="Times New Roman" w:cs="Times New Roman"/>
          <w:i/>
          <w:kern w:val="2"/>
        </w:rPr>
      </w:pPr>
    </w:p>
    <w:p w:rsidR="0037200F" w:rsidRDefault="00E47287" w:rsidP="0037200F">
      <w:pPr>
        <w:pStyle w:val="1"/>
        <w:tabs>
          <w:tab w:val="left" w:pos="783"/>
        </w:tabs>
        <w:spacing w:after="0"/>
        <w:ind w:firstLine="0"/>
        <w:jc w:val="both"/>
        <w:rPr>
          <w:rFonts w:ascii="Times New Roman" w:hAnsi="Times New Roman" w:cs="Times New Roman"/>
          <w:sz w:val="24"/>
          <w:szCs w:val="24"/>
        </w:rPr>
      </w:pPr>
      <w:r w:rsidRPr="00E76267">
        <w:rPr>
          <w:rFonts w:ascii="Times New Roman" w:hAnsi="Times New Roman" w:cs="Times New Roman"/>
          <w:sz w:val="24"/>
          <w:szCs w:val="24"/>
        </w:rPr>
        <w:t xml:space="preserve">       </w:t>
      </w:r>
      <w:r w:rsidR="00000E69">
        <w:rPr>
          <w:rFonts w:ascii="Times New Roman" w:hAnsi="Times New Roman" w:cs="Times New Roman"/>
          <w:sz w:val="24"/>
          <w:szCs w:val="24"/>
        </w:rPr>
        <w:t xml:space="preserve">  </w:t>
      </w:r>
      <w:r w:rsidR="00740839">
        <w:rPr>
          <w:rFonts w:ascii="Times New Roman" w:hAnsi="Times New Roman" w:cs="Times New Roman"/>
          <w:sz w:val="24"/>
          <w:szCs w:val="24"/>
        </w:rPr>
        <w:t xml:space="preserve"> </w:t>
      </w:r>
      <w:r w:rsidRPr="00E76267">
        <w:rPr>
          <w:rFonts w:ascii="Times New Roman" w:hAnsi="Times New Roman" w:cs="Times New Roman"/>
          <w:sz w:val="24"/>
          <w:szCs w:val="24"/>
        </w:rPr>
        <w:t xml:space="preserve">3.6. </w:t>
      </w:r>
      <w:r w:rsidR="002269A8">
        <w:rPr>
          <w:rFonts w:ascii="Times New Roman" w:hAnsi="Times New Roman" w:cs="Times New Roman"/>
          <w:sz w:val="24"/>
          <w:szCs w:val="24"/>
        </w:rPr>
        <w:t xml:space="preserve"> </w:t>
      </w:r>
      <w:r w:rsidR="0037200F" w:rsidRPr="008811E6">
        <w:rPr>
          <w:rFonts w:ascii="Times New Roman" w:eastAsia="Times New Roman" w:hAnsi="Times New Roman" w:cs="Times New Roman"/>
          <w:kern w:val="2"/>
          <w:sz w:val="24"/>
          <w:szCs w:val="24"/>
        </w:rPr>
        <w:t xml:space="preserve">В день поступления </w:t>
      </w:r>
      <w:r w:rsidR="0037200F" w:rsidRPr="008811E6">
        <w:rPr>
          <w:rFonts w:ascii="Times New Roman" w:eastAsia="Calibri" w:hAnsi="Times New Roman" w:cs="Times New Roman"/>
          <w:kern w:val="2"/>
          <w:sz w:val="24"/>
          <w:szCs w:val="24"/>
        </w:rPr>
        <w:t>заявление, документы</w:t>
      </w:r>
      <w:r w:rsidR="0037200F" w:rsidRPr="008811E6">
        <w:rPr>
          <w:rFonts w:ascii="Times New Roman" w:eastAsia="Times New Roman" w:hAnsi="Times New Roman" w:cs="Times New Roman"/>
          <w:kern w:val="2"/>
          <w:sz w:val="24"/>
          <w:szCs w:val="24"/>
        </w:rPr>
        <w:t xml:space="preserve"> регистрируются должностным лицом </w:t>
      </w:r>
      <w:r w:rsidR="00B0331C">
        <w:rPr>
          <w:rFonts w:ascii="Times New Roman" w:eastAsia="Times New Roman" w:hAnsi="Times New Roman" w:cs="Times New Roman"/>
          <w:kern w:val="2"/>
          <w:sz w:val="24"/>
          <w:szCs w:val="24"/>
        </w:rPr>
        <w:t>администрации</w:t>
      </w:r>
      <w:r w:rsidR="0037200F" w:rsidRPr="008811E6">
        <w:rPr>
          <w:rFonts w:ascii="Times New Roman" w:eastAsia="Times New Roman" w:hAnsi="Times New Roman" w:cs="Times New Roman"/>
          <w:kern w:val="2"/>
          <w:sz w:val="24"/>
          <w:szCs w:val="24"/>
        </w:rPr>
        <w:t>, ответственным за прием, рассмотрение и регистрацию (далее – ответственное лицо), секретарем руководителя, в журнале регистрации обращений</w:t>
      </w:r>
      <w:r w:rsidR="00B62217" w:rsidRPr="00E76267">
        <w:rPr>
          <w:rFonts w:ascii="Times New Roman" w:hAnsi="Times New Roman" w:cs="Times New Roman"/>
          <w:sz w:val="24"/>
          <w:szCs w:val="24"/>
        </w:rPr>
        <w:t>.</w:t>
      </w:r>
    </w:p>
    <w:p w:rsidR="0037200F" w:rsidRDefault="0037200F" w:rsidP="0037200F">
      <w:pPr>
        <w:pStyle w:val="1"/>
        <w:tabs>
          <w:tab w:val="left" w:pos="783"/>
        </w:tabs>
        <w:spacing w:after="0"/>
        <w:ind w:firstLine="0"/>
        <w:jc w:val="both"/>
        <w:rPr>
          <w:rFonts w:ascii="Times New Roman" w:hAnsi="Times New Roman" w:cs="Times New Roman"/>
          <w:sz w:val="24"/>
          <w:szCs w:val="24"/>
        </w:rPr>
      </w:pPr>
    </w:p>
    <w:p w:rsidR="0037200F" w:rsidRDefault="0037200F" w:rsidP="0037200F">
      <w:pPr>
        <w:pStyle w:val="1"/>
        <w:tabs>
          <w:tab w:val="left" w:pos="783"/>
        </w:tabs>
        <w:spacing w:after="0"/>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Срок регистрации представленного в </w:t>
      </w:r>
      <w:r w:rsidR="00B0331C">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инистрацию </w:t>
      </w:r>
      <w:r w:rsidRPr="008811E6">
        <w:rPr>
          <w:rFonts w:ascii="Times New Roman" w:eastAsia="Calibri" w:hAnsi="Times New Roman" w:cs="Times New Roman"/>
          <w:kern w:val="2"/>
          <w:sz w:val="24"/>
          <w:szCs w:val="24"/>
        </w:rPr>
        <w:t xml:space="preserve">заявления и документов </w:t>
      </w:r>
      <w:r w:rsidRPr="008811E6">
        <w:rPr>
          <w:rFonts w:ascii="Times New Roman" w:eastAsia="Times New Roman" w:hAnsi="Times New Roman" w:cs="Times New Roman"/>
          <w:kern w:val="2"/>
          <w:sz w:val="24"/>
          <w:szCs w:val="24"/>
        </w:rPr>
        <w:t xml:space="preserve">не должен превышать </w:t>
      </w:r>
      <w:r>
        <w:rPr>
          <w:rFonts w:ascii="Times New Roman" w:eastAsia="Times New Roman" w:hAnsi="Times New Roman" w:cs="Times New Roman"/>
          <w:kern w:val="2"/>
          <w:sz w:val="24"/>
          <w:szCs w:val="24"/>
        </w:rPr>
        <w:t>один рабочий день со дня получения заявления и документов</w:t>
      </w:r>
      <w:r w:rsidRPr="008811E6">
        <w:rPr>
          <w:rFonts w:ascii="Times New Roman" w:eastAsia="Times New Roman" w:hAnsi="Times New Roman" w:cs="Times New Roman"/>
          <w:kern w:val="2"/>
          <w:sz w:val="24"/>
          <w:szCs w:val="24"/>
        </w:rPr>
        <w:t>.</w:t>
      </w:r>
    </w:p>
    <w:p w:rsidR="00000E69" w:rsidRDefault="00000E69" w:rsidP="0037200F">
      <w:pPr>
        <w:pStyle w:val="1"/>
        <w:tabs>
          <w:tab w:val="left" w:pos="783"/>
        </w:tabs>
        <w:spacing w:after="0"/>
        <w:ind w:firstLine="0"/>
        <w:jc w:val="both"/>
        <w:rPr>
          <w:rFonts w:ascii="Times New Roman" w:eastAsia="Times New Roman" w:hAnsi="Times New Roman" w:cs="Times New Roman"/>
          <w:kern w:val="2"/>
          <w:sz w:val="24"/>
          <w:szCs w:val="24"/>
        </w:rPr>
      </w:pPr>
    </w:p>
    <w:p w:rsidR="00AC53AD" w:rsidRDefault="00000E69" w:rsidP="00000E69">
      <w:pPr>
        <w:autoSpaceDE w:val="0"/>
        <w:autoSpaceDN w:val="0"/>
        <w:jc w:val="both"/>
        <w:rPr>
          <w:rFonts w:ascii="Times New Roman" w:eastAsia="Times New Roman" w:hAnsi="Times New Roman" w:cs="Times New Roman"/>
          <w:kern w:val="2"/>
        </w:rPr>
      </w:pPr>
      <w:r>
        <w:rPr>
          <w:rFonts w:ascii="Times New Roman" w:eastAsia="Arial" w:hAnsi="Times New Roman" w:cs="Times New Roman"/>
        </w:rPr>
        <w:t xml:space="preserve">       </w:t>
      </w:r>
      <w:r w:rsidR="0070420D">
        <w:rPr>
          <w:rFonts w:ascii="Times New Roman" w:hAnsi="Times New Roman" w:cs="Times New Roman"/>
        </w:rPr>
        <w:t xml:space="preserve"> </w:t>
      </w:r>
      <w:r w:rsidR="00740839">
        <w:rPr>
          <w:rFonts w:ascii="Times New Roman" w:hAnsi="Times New Roman" w:cs="Times New Roman"/>
        </w:rPr>
        <w:t xml:space="preserve"> </w:t>
      </w:r>
      <w:r w:rsidR="0070420D">
        <w:rPr>
          <w:rFonts w:ascii="Times New Roman" w:hAnsi="Times New Roman" w:cs="Times New Roman"/>
        </w:rPr>
        <w:t xml:space="preserve">3.7. </w:t>
      </w:r>
      <w:r w:rsidR="00AC53AD" w:rsidRPr="008811E6">
        <w:rPr>
          <w:rFonts w:ascii="Times New Roman" w:eastAsia="Times New Roman" w:hAnsi="Times New Roman" w:cs="Times New Roman"/>
          <w:kern w:val="2"/>
        </w:rPr>
        <w:t xml:space="preserve">Ответственное лицо в срок </w:t>
      </w:r>
      <w:r w:rsidR="00AC53AD" w:rsidRPr="008811E6">
        <w:rPr>
          <w:rFonts w:ascii="Times New Roman" w:eastAsia="Calibri" w:hAnsi="Times New Roman" w:cs="Times New Roman"/>
        </w:rPr>
        <w:t>не позднее одного рабочего дня со дня получения заявления и документов</w:t>
      </w:r>
      <w:r w:rsidR="00AC53AD" w:rsidRPr="008811E6">
        <w:rPr>
          <w:rFonts w:ascii="Times New Roman" w:eastAsia="Times New Roman" w:hAnsi="Times New Roman" w:cs="Times New Roman"/>
          <w:kern w:val="2"/>
        </w:rPr>
        <w:t>:</w:t>
      </w:r>
    </w:p>
    <w:p w:rsidR="007C55A8" w:rsidRPr="008811E6" w:rsidRDefault="007C55A8" w:rsidP="00AC53AD">
      <w:pPr>
        <w:autoSpaceDE w:val="0"/>
        <w:autoSpaceDN w:val="0"/>
        <w:ind w:firstLine="709"/>
        <w:jc w:val="both"/>
        <w:rPr>
          <w:rFonts w:ascii="Times New Roman" w:eastAsia="Times New Roman" w:hAnsi="Times New Roman" w:cs="Times New Roman"/>
          <w:kern w:val="2"/>
        </w:rPr>
      </w:pPr>
    </w:p>
    <w:p w:rsidR="00AC53AD" w:rsidRPr="008811E6" w:rsidRDefault="00AC53AD" w:rsidP="00AC53AD">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1) просматривает поступившие документы, проверяет их целостность и комплектность;</w:t>
      </w:r>
    </w:p>
    <w:p w:rsidR="00AC53AD" w:rsidRPr="008811E6" w:rsidRDefault="00AC53AD" w:rsidP="00AC53AD">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2) в случае личного представления заявителем подлинников документов, предусмотренных пунктом </w:t>
      </w:r>
      <w:r w:rsidR="007C55A8">
        <w:rPr>
          <w:rFonts w:ascii="Times New Roman" w:eastAsia="Times New Roman" w:hAnsi="Times New Roman" w:cs="Times New Roman"/>
          <w:kern w:val="2"/>
        </w:rPr>
        <w:t>2.12.</w:t>
      </w:r>
      <w:r w:rsidRPr="008811E6">
        <w:rPr>
          <w:rFonts w:ascii="Times New Roman" w:eastAsia="Times New Roman" w:hAnsi="Times New Roman" w:cs="Times New Roman"/>
          <w:kern w:val="2"/>
        </w:rPr>
        <w:t xml:space="preserve"> </w:t>
      </w:r>
      <w:r w:rsidR="006502FD">
        <w:rPr>
          <w:rFonts w:ascii="Times New Roman" w:eastAsia="Times New Roman" w:hAnsi="Times New Roman" w:cs="Times New Roman"/>
          <w:kern w:val="2"/>
        </w:rPr>
        <w:t>а</w:t>
      </w:r>
      <w:r w:rsidR="00B0331C">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инистративного регламента, снимает с них копии и заверяет верность указанных копий своей подписью, немедленно возвращает указанные подлинники заявителю;</w:t>
      </w:r>
    </w:p>
    <w:p w:rsidR="00AC53AD" w:rsidRDefault="007C55A8" w:rsidP="007B3082">
      <w:pPr>
        <w:pStyle w:val="1"/>
        <w:tabs>
          <w:tab w:val="left" w:pos="783"/>
        </w:tabs>
        <w:spacing w:after="0" w:line="240" w:lineRule="auto"/>
        <w:ind w:firstLine="0"/>
        <w:jc w:val="both"/>
        <w:rPr>
          <w:rFonts w:ascii="Times New Roman" w:eastAsia="Calibri" w:hAnsi="Times New Roman" w:cs="Times New Roman"/>
          <w:sz w:val="24"/>
          <w:szCs w:val="24"/>
        </w:rPr>
      </w:pPr>
      <w:r>
        <w:rPr>
          <w:rFonts w:ascii="Times New Roman" w:eastAsia="Times New Roman" w:hAnsi="Times New Roman" w:cs="Times New Roman"/>
          <w:kern w:val="2"/>
          <w:sz w:val="24"/>
          <w:szCs w:val="24"/>
        </w:rPr>
        <w:t xml:space="preserve">          </w:t>
      </w:r>
      <w:r w:rsidR="00AC53AD" w:rsidRPr="008811E6">
        <w:rPr>
          <w:rFonts w:ascii="Times New Roman" w:eastAsia="Times New Roman" w:hAnsi="Times New Roman" w:cs="Times New Roman"/>
          <w:kern w:val="2"/>
          <w:sz w:val="24"/>
          <w:szCs w:val="24"/>
        </w:rPr>
        <w:t xml:space="preserve">3) устанавливает наличие или отсутствие оснований для отказа в приеме документов, предусмотренных пунктом </w:t>
      </w:r>
      <w:r w:rsidRPr="0094033B">
        <w:rPr>
          <w:rFonts w:ascii="Times New Roman" w:eastAsia="Times New Roman" w:hAnsi="Times New Roman" w:cs="Times New Roman"/>
          <w:kern w:val="2"/>
          <w:sz w:val="24"/>
          <w:szCs w:val="24"/>
        </w:rPr>
        <w:t>2.</w:t>
      </w:r>
      <w:r w:rsidR="0094033B">
        <w:rPr>
          <w:rFonts w:ascii="Times New Roman" w:eastAsia="Times New Roman" w:hAnsi="Times New Roman" w:cs="Times New Roman"/>
          <w:kern w:val="2"/>
          <w:sz w:val="24"/>
          <w:szCs w:val="24"/>
        </w:rPr>
        <w:t>18</w:t>
      </w:r>
      <w:r>
        <w:rPr>
          <w:rFonts w:ascii="Times New Roman" w:eastAsia="Times New Roman" w:hAnsi="Times New Roman" w:cs="Times New Roman"/>
          <w:kern w:val="2"/>
          <w:sz w:val="24"/>
          <w:szCs w:val="24"/>
        </w:rPr>
        <w:t>.</w:t>
      </w:r>
      <w:r w:rsidR="00AC53AD" w:rsidRPr="008811E6">
        <w:rPr>
          <w:rFonts w:ascii="Times New Roman" w:eastAsia="Times New Roman" w:hAnsi="Times New Roman" w:cs="Times New Roman"/>
          <w:kern w:val="2"/>
          <w:sz w:val="24"/>
          <w:szCs w:val="24"/>
        </w:rPr>
        <w:t xml:space="preserve"> </w:t>
      </w:r>
      <w:r w:rsidR="006502FD">
        <w:rPr>
          <w:rFonts w:ascii="Times New Roman" w:eastAsia="Calibri" w:hAnsi="Times New Roman" w:cs="Times New Roman"/>
          <w:sz w:val="24"/>
          <w:szCs w:val="24"/>
        </w:rPr>
        <w:t>а</w:t>
      </w:r>
      <w:r w:rsidR="00B0331C">
        <w:rPr>
          <w:rFonts w:ascii="Times New Roman" w:eastAsia="Calibri" w:hAnsi="Times New Roman" w:cs="Times New Roman"/>
          <w:sz w:val="24"/>
          <w:szCs w:val="24"/>
        </w:rPr>
        <w:t>дм</w:t>
      </w:r>
      <w:r w:rsidR="00AC53AD" w:rsidRPr="008811E6">
        <w:rPr>
          <w:rFonts w:ascii="Times New Roman" w:eastAsia="Calibri" w:hAnsi="Times New Roman" w:cs="Times New Roman"/>
          <w:sz w:val="24"/>
          <w:szCs w:val="24"/>
        </w:rPr>
        <w:t>инистративного регламента</w:t>
      </w:r>
      <w:r w:rsidR="007B3082">
        <w:rPr>
          <w:rFonts w:ascii="Times New Roman" w:eastAsia="Calibri" w:hAnsi="Times New Roman" w:cs="Times New Roman"/>
          <w:sz w:val="24"/>
          <w:szCs w:val="24"/>
        </w:rPr>
        <w:t>.</w:t>
      </w:r>
    </w:p>
    <w:p w:rsidR="007B3082" w:rsidRPr="00AC53AD" w:rsidRDefault="007B3082" w:rsidP="007B3082">
      <w:pPr>
        <w:pStyle w:val="1"/>
        <w:tabs>
          <w:tab w:val="left" w:pos="783"/>
        </w:tabs>
        <w:spacing w:after="0" w:line="240" w:lineRule="auto"/>
        <w:ind w:firstLine="0"/>
        <w:jc w:val="both"/>
        <w:rPr>
          <w:rFonts w:ascii="Times New Roman" w:hAnsi="Times New Roman" w:cs="Times New Roman"/>
          <w:sz w:val="24"/>
          <w:szCs w:val="24"/>
        </w:rPr>
      </w:pPr>
    </w:p>
    <w:p w:rsidR="007C55A8" w:rsidRPr="008811E6" w:rsidRDefault="007C55A8" w:rsidP="007C55A8">
      <w:pPr>
        <w:autoSpaceDE w:val="0"/>
        <w:autoSpaceDN w:val="0"/>
        <w:adjustRightInd w:val="0"/>
        <w:ind w:firstLine="709"/>
        <w:jc w:val="both"/>
        <w:rPr>
          <w:rFonts w:ascii="Times New Roman" w:eastAsia="Times New Roman" w:hAnsi="Times New Roman" w:cs="Times New Roman"/>
          <w:kern w:val="2"/>
        </w:rPr>
      </w:pPr>
      <w:r>
        <w:rPr>
          <w:rFonts w:ascii="Times New Roman" w:hAnsi="Times New Roman" w:cs="Times New Roman"/>
        </w:rPr>
        <w:t xml:space="preserve">3.8.  </w:t>
      </w:r>
      <w:r w:rsidRPr="008811E6">
        <w:rPr>
          <w:rFonts w:ascii="Times New Roman" w:eastAsia="Times New Roman" w:hAnsi="Times New Roman" w:cs="Times New Roman"/>
          <w:kern w:val="2"/>
        </w:rPr>
        <w:t xml:space="preserve">В случае поступления заявления в электронной форме через Портал для аутентификации заявителя могут использоваться биометрические персональные данные в соответствии с постановлением Правительства Российской Федерации от 15 июня 2022 года № 1067 «О случаях и сроках использования биометрических персональных данных, </w:t>
      </w:r>
      <w:r w:rsidRPr="008811E6">
        <w:rPr>
          <w:rFonts w:ascii="Times New Roman" w:eastAsia="Times New Roman" w:hAnsi="Times New Roman" w:cs="Times New Roman"/>
          <w:kern w:val="2"/>
        </w:rPr>
        <w:lastRenderedPageBreak/>
        <w:t>размещенных физическими лицами в единой биометрической системе с использованием мобильного приложения единой биометрической системы».</w:t>
      </w:r>
    </w:p>
    <w:p w:rsidR="00CB7A6C" w:rsidRDefault="007C55A8" w:rsidP="007B3082">
      <w:pPr>
        <w:pStyle w:val="1"/>
        <w:tabs>
          <w:tab w:val="left" w:pos="783"/>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Pr="008811E6">
        <w:rPr>
          <w:rFonts w:ascii="Times New Roman" w:eastAsia="Times New Roman" w:hAnsi="Times New Roman" w:cs="Times New Roman"/>
          <w:kern w:val="2"/>
          <w:sz w:val="24"/>
          <w:szCs w:val="24"/>
        </w:rPr>
        <w:t xml:space="preserve">При поступлении заявления, подписанного усиленной квалифицированной электронной подписью, должностным лицом, осуществляющим регистрацию, в ходе проверки, предусмотренной подпунктом 1 пункта </w:t>
      </w:r>
      <w:r w:rsidRPr="0094033B">
        <w:rPr>
          <w:rFonts w:ascii="Times New Roman" w:eastAsia="Times New Roman" w:hAnsi="Times New Roman" w:cs="Times New Roman"/>
          <w:kern w:val="2"/>
          <w:sz w:val="24"/>
          <w:szCs w:val="24"/>
        </w:rPr>
        <w:t>3.7.</w:t>
      </w:r>
      <w:r w:rsidRPr="008811E6">
        <w:rPr>
          <w:rFonts w:ascii="Times New Roman" w:eastAsia="Times New Roman" w:hAnsi="Times New Roman" w:cs="Times New Roman"/>
          <w:kern w:val="2"/>
          <w:sz w:val="24"/>
          <w:szCs w:val="24"/>
        </w:rPr>
        <w:t xml:space="preserve"> </w:t>
      </w:r>
      <w:r w:rsidR="006502FD">
        <w:rPr>
          <w:rFonts w:ascii="Times New Roman" w:eastAsia="Times New Roman" w:hAnsi="Times New Roman" w:cs="Times New Roman"/>
          <w:kern w:val="2"/>
          <w:sz w:val="24"/>
          <w:szCs w:val="24"/>
        </w:rPr>
        <w:t>а</w:t>
      </w:r>
      <w:r w:rsidR="00B0331C">
        <w:rPr>
          <w:rFonts w:ascii="Times New Roman" w:eastAsia="Times New Roman" w:hAnsi="Times New Roman" w:cs="Times New Roman"/>
          <w:kern w:val="2"/>
          <w:sz w:val="24"/>
          <w:szCs w:val="24"/>
        </w:rPr>
        <w:t>дм</w:t>
      </w:r>
      <w:r w:rsidRPr="008811E6">
        <w:rPr>
          <w:rFonts w:ascii="Times New Roman" w:eastAsia="Times New Roman" w:hAnsi="Times New Roman" w:cs="Times New Roman"/>
          <w:kern w:val="2"/>
          <w:sz w:val="24"/>
          <w:szCs w:val="24"/>
        </w:rPr>
        <w:t xml:space="preserve">инистративного регламента, проводится проверка действительности усиленной квалифицированной электронной подписи, с использованием которой подписан запрос, на соблюдение требований, предусмотренных пунктом </w:t>
      </w:r>
      <w:r w:rsidR="0094033B" w:rsidRPr="0094033B">
        <w:rPr>
          <w:rFonts w:ascii="Times New Roman" w:eastAsia="Times New Roman" w:hAnsi="Times New Roman" w:cs="Times New Roman"/>
          <w:color w:val="auto"/>
          <w:kern w:val="2"/>
          <w:sz w:val="24"/>
          <w:szCs w:val="24"/>
        </w:rPr>
        <w:t>2.46</w:t>
      </w:r>
      <w:r w:rsidRPr="007C55A8">
        <w:rPr>
          <w:rFonts w:ascii="Times New Roman" w:eastAsia="Times New Roman" w:hAnsi="Times New Roman" w:cs="Times New Roman"/>
          <w:color w:val="auto"/>
          <w:kern w:val="2"/>
          <w:sz w:val="24"/>
          <w:szCs w:val="24"/>
        </w:rPr>
        <w:t>.</w:t>
      </w:r>
      <w:r w:rsidRPr="008811E6">
        <w:rPr>
          <w:rFonts w:ascii="Times New Roman" w:eastAsia="Times New Roman" w:hAnsi="Times New Roman" w:cs="Times New Roman"/>
          <w:kern w:val="2"/>
          <w:sz w:val="24"/>
          <w:szCs w:val="24"/>
        </w:rPr>
        <w:t xml:space="preserve"> настоящего </w:t>
      </w:r>
      <w:r w:rsidR="00B0331C">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инистративного регламента</w:t>
      </w:r>
      <w:r>
        <w:rPr>
          <w:rFonts w:ascii="Times New Roman" w:eastAsia="Times New Roman" w:hAnsi="Times New Roman" w:cs="Times New Roman"/>
          <w:kern w:val="2"/>
          <w:sz w:val="24"/>
          <w:szCs w:val="24"/>
        </w:rPr>
        <w:t>.</w:t>
      </w:r>
    </w:p>
    <w:p w:rsidR="007B3082" w:rsidRDefault="007B3082" w:rsidP="007B3082">
      <w:pPr>
        <w:pStyle w:val="1"/>
        <w:tabs>
          <w:tab w:val="left" w:pos="783"/>
        </w:tabs>
        <w:spacing w:after="0" w:line="240" w:lineRule="auto"/>
        <w:ind w:firstLine="0"/>
        <w:jc w:val="both"/>
        <w:rPr>
          <w:rFonts w:ascii="Times New Roman" w:eastAsia="Times New Roman" w:hAnsi="Times New Roman" w:cs="Times New Roman"/>
          <w:kern w:val="2"/>
          <w:sz w:val="24"/>
          <w:szCs w:val="24"/>
        </w:rPr>
      </w:pPr>
    </w:p>
    <w:p w:rsidR="007C55A8" w:rsidRPr="008811E6" w:rsidRDefault="007C55A8" w:rsidP="007C55A8">
      <w:pPr>
        <w:autoSpaceDE w:val="0"/>
        <w:autoSpaceDN w:val="0"/>
        <w:adjustRightInd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3.9.  </w:t>
      </w:r>
      <w:r w:rsidRPr="008811E6">
        <w:rPr>
          <w:rFonts w:ascii="Times New Roman" w:eastAsia="Times New Roman" w:hAnsi="Times New Roman" w:cs="Times New Roman"/>
          <w:kern w:val="2"/>
        </w:rPr>
        <w:t>Проверка усиленной квалифицированной электронной подписи может осуществляться ответственным лицом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информационных систем, используемых для предоставления государственных услуг и муниципальных услуг в электронной форме.</w:t>
      </w:r>
    </w:p>
    <w:p w:rsidR="007C55A8" w:rsidRDefault="007C55A8" w:rsidP="007C55A8">
      <w:pPr>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Проверка действительности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7C55A8" w:rsidRDefault="007C55A8" w:rsidP="007C55A8">
      <w:pPr>
        <w:autoSpaceDE w:val="0"/>
        <w:autoSpaceDN w:val="0"/>
        <w:adjustRightInd w:val="0"/>
        <w:ind w:firstLine="709"/>
        <w:jc w:val="both"/>
        <w:rPr>
          <w:rFonts w:ascii="Times New Roman" w:eastAsia="Times New Roman" w:hAnsi="Times New Roman" w:cs="Times New Roman"/>
          <w:kern w:val="2"/>
        </w:rPr>
      </w:pPr>
    </w:p>
    <w:p w:rsidR="007C55A8" w:rsidRDefault="007C55A8" w:rsidP="007C55A8">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3.10. </w:t>
      </w:r>
      <w:r w:rsidRPr="008811E6">
        <w:rPr>
          <w:rFonts w:ascii="Times New Roman" w:eastAsia="Times New Roman" w:hAnsi="Times New Roman" w:cs="Times New Roman"/>
          <w:kern w:val="2"/>
        </w:rPr>
        <w:t xml:space="preserve">В случае выявления в представленных документах хотя бы одного из обстоятельств, предусмотренных пунктом </w:t>
      </w:r>
      <w:r>
        <w:rPr>
          <w:rFonts w:ascii="Times New Roman" w:eastAsia="Times New Roman" w:hAnsi="Times New Roman" w:cs="Times New Roman"/>
          <w:kern w:val="2"/>
        </w:rPr>
        <w:t>2.</w:t>
      </w:r>
      <w:r w:rsidR="007B3082">
        <w:rPr>
          <w:rFonts w:ascii="Times New Roman" w:eastAsia="Times New Roman" w:hAnsi="Times New Roman" w:cs="Times New Roman"/>
          <w:kern w:val="2"/>
        </w:rPr>
        <w:t>18</w:t>
      </w:r>
      <w:r w:rsidR="00000E69">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6502FD">
        <w:rPr>
          <w:rFonts w:ascii="Times New Roman" w:eastAsia="Calibri" w:hAnsi="Times New Roman" w:cs="Times New Roman"/>
        </w:rPr>
        <w:t>а</w:t>
      </w:r>
      <w:r w:rsidR="00B0331C">
        <w:rPr>
          <w:rFonts w:ascii="Times New Roman" w:eastAsia="Calibri" w:hAnsi="Times New Roman" w:cs="Times New Roman"/>
        </w:rPr>
        <w:t>дм</w:t>
      </w:r>
      <w:r w:rsidRPr="008811E6">
        <w:rPr>
          <w:rFonts w:ascii="Times New Roman" w:eastAsia="Calibri" w:hAnsi="Times New Roman" w:cs="Times New Roman"/>
        </w:rPr>
        <w:t xml:space="preserve">инистративного регламента </w:t>
      </w:r>
      <w:r w:rsidRPr="008811E6">
        <w:rPr>
          <w:rFonts w:ascii="Times New Roman" w:eastAsia="Times New Roman" w:hAnsi="Times New Roman" w:cs="Times New Roman"/>
          <w:kern w:val="2"/>
        </w:rPr>
        <w:t xml:space="preserve">ответственное лицо не позднее срока, предусмотренного пунктом </w:t>
      </w:r>
      <w:r>
        <w:rPr>
          <w:rFonts w:ascii="Times New Roman" w:eastAsia="Times New Roman" w:hAnsi="Times New Roman" w:cs="Times New Roman"/>
          <w:kern w:val="2"/>
        </w:rPr>
        <w:t>3.</w:t>
      </w:r>
      <w:r w:rsidRPr="008811E6">
        <w:rPr>
          <w:rFonts w:ascii="Times New Roman" w:eastAsia="Times New Roman" w:hAnsi="Times New Roman" w:cs="Times New Roman"/>
          <w:kern w:val="2"/>
        </w:rPr>
        <w:t>6</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6502FD">
        <w:rPr>
          <w:rFonts w:ascii="Times New Roman" w:eastAsia="Times New Roman" w:hAnsi="Times New Roman" w:cs="Times New Roman"/>
          <w:kern w:val="2"/>
        </w:rPr>
        <w:t>а</w:t>
      </w:r>
      <w:r w:rsidR="00B0331C">
        <w:rPr>
          <w:rFonts w:ascii="Times New Roman" w:eastAsia="Times New Roman" w:hAnsi="Times New Roman" w:cs="Times New Roman"/>
          <w:kern w:val="2"/>
        </w:rPr>
        <w:t>дм</w:t>
      </w:r>
      <w:r w:rsidRPr="008811E6">
        <w:rPr>
          <w:rFonts w:ascii="Times New Roman" w:eastAsia="Times New Roman" w:hAnsi="Times New Roman" w:cs="Times New Roman"/>
          <w:kern w:val="2"/>
        </w:rPr>
        <w:t>инистративного регламента, принимает решение об отказе в приеме документов.</w:t>
      </w:r>
    </w:p>
    <w:p w:rsidR="007C55A8" w:rsidRDefault="007C55A8" w:rsidP="007C55A8">
      <w:pPr>
        <w:autoSpaceDE w:val="0"/>
        <w:autoSpaceDN w:val="0"/>
        <w:ind w:firstLine="709"/>
        <w:jc w:val="both"/>
        <w:rPr>
          <w:rFonts w:ascii="Times New Roman" w:eastAsia="Times New Roman" w:hAnsi="Times New Roman" w:cs="Times New Roman"/>
          <w:kern w:val="2"/>
        </w:rPr>
      </w:pPr>
    </w:p>
    <w:p w:rsidR="007C55A8" w:rsidRPr="008811E6" w:rsidRDefault="007C55A8" w:rsidP="007C55A8">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3.11. </w:t>
      </w:r>
      <w:r w:rsidRPr="008811E6">
        <w:rPr>
          <w:rFonts w:ascii="Times New Roman" w:eastAsia="Calibri" w:hAnsi="Times New Roman" w:cs="Times New Roman"/>
        </w:rPr>
        <w:t xml:space="preserve">В случае отказа в приеме документов, поданных путем личного обращения,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выдает (направляет) заявителю в течение </w:t>
      </w:r>
      <w:r>
        <w:rPr>
          <w:rFonts w:ascii="Times New Roman" w:eastAsia="Calibri" w:hAnsi="Times New Roman" w:cs="Times New Roman"/>
        </w:rPr>
        <w:t>одного</w:t>
      </w:r>
      <w:r w:rsidRPr="008811E6">
        <w:rPr>
          <w:rFonts w:ascii="Times New Roman" w:eastAsia="Calibri" w:hAnsi="Times New Roman" w:cs="Times New Roman"/>
        </w:rPr>
        <w:t xml:space="preserve"> рабоч</w:t>
      </w:r>
      <w:r>
        <w:rPr>
          <w:rFonts w:ascii="Times New Roman" w:eastAsia="Calibri" w:hAnsi="Times New Roman" w:cs="Times New Roman"/>
        </w:rPr>
        <w:t>его</w:t>
      </w:r>
      <w:r w:rsidRPr="008811E6">
        <w:rPr>
          <w:rFonts w:ascii="Times New Roman" w:eastAsia="Calibri" w:hAnsi="Times New Roman" w:cs="Times New Roman"/>
        </w:rPr>
        <w:t xml:space="preserve"> дн</w:t>
      </w:r>
      <w:r>
        <w:rPr>
          <w:rFonts w:ascii="Times New Roman" w:eastAsia="Calibri" w:hAnsi="Times New Roman" w:cs="Times New Roman"/>
        </w:rPr>
        <w:t>я</w:t>
      </w:r>
      <w:r w:rsidRPr="008811E6">
        <w:rPr>
          <w:rFonts w:ascii="Times New Roman" w:eastAsia="Calibri" w:hAnsi="Times New Roman" w:cs="Times New Roman"/>
        </w:rPr>
        <w:t xml:space="preserve"> со дня получения заявления и документов письменное уведомление об отказе в приеме документов с указанием причин отказа.</w:t>
      </w:r>
    </w:p>
    <w:p w:rsidR="007C55A8" w:rsidRPr="008811E6" w:rsidRDefault="007C55A8" w:rsidP="007C55A8">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В случае отказа в приеме документов, поданных в форме электронных документов, с использованием сети «Интернет» в течение </w:t>
      </w:r>
      <w:r>
        <w:rPr>
          <w:rFonts w:ascii="Times New Roman" w:eastAsia="Calibri" w:hAnsi="Times New Roman" w:cs="Times New Roman"/>
        </w:rPr>
        <w:t xml:space="preserve">одного рабочего </w:t>
      </w:r>
      <w:r w:rsidRPr="008811E6">
        <w:rPr>
          <w:rFonts w:ascii="Times New Roman" w:eastAsia="Calibri" w:hAnsi="Times New Roman" w:cs="Times New Roman"/>
        </w:rPr>
        <w:t xml:space="preserve">со дня получения заявления и документов, поданных в форме электронных документов,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направляет заявителю уведомление об отказе в приеме документов с указанием причин отказа на адрес электронной почты, указанный в заявлении.</w:t>
      </w:r>
    </w:p>
    <w:p w:rsidR="007C55A8" w:rsidRPr="008811E6" w:rsidRDefault="007C55A8" w:rsidP="007C55A8">
      <w:pPr>
        <w:autoSpaceDE w:val="0"/>
        <w:autoSpaceDN w:val="0"/>
        <w:ind w:firstLine="709"/>
        <w:jc w:val="both"/>
        <w:rPr>
          <w:rFonts w:ascii="Times New Roman" w:eastAsia="Calibri" w:hAnsi="Times New Roman" w:cs="Times New Roman"/>
        </w:rPr>
      </w:pPr>
      <w:r w:rsidRPr="008811E6">
        <w:rPr>
          <w:rFonts w:ascii="Times New Roman" w:eastAsia="Calibri" w:hAnsi="Times New Roman" w:cs="Times New Roman"/>
        </w:rPr>
        <w:t xml:space="preserve">В случае отказа в приеме документов, поданных через МФЦ, </w:t>
      </w:r>
      <w:r w:rsidRPr="008811E6">
        <w:rPr>
          <w:rFonts w:ascii="Times New Roman" w:eastAsia="Times New Roman" w:hAnsi="Times New Roman" w:cs="Times New Roman"/>
          <w:kern w:val="2"/>
        </w:rPr>
        <w:t>ответственное лицо</w:t>
      </w:r>
      <w:r w:rsidRPr="008811E6">
        <w:rPr>
          <w:rFonts w:ascii="Times New Roman" w:eastAsia="Calibri" w:hAnsi="Times New Roman" w:cs="Times New Roman"/>
        </w:rPr>
        <w:t xml:space="preserve"> не позднее </w:t>
      </w:r>
      <w:r>
        <w:rPr>
          <w:rFonts w:ascii="Times New Roman" w:eastAsia="Calibri" w:hAnsi="Times New Roman" w:cs="Times New Roman"/>
        </w:rPr>
        <w:t xml:space="preserve">одного рабочего дня </w:t>
      </w:r>
      <w:r w:rsidRPr="008811E6">
        <w:rPr>
          <w:rFonts w:ascii="Times New Roman" w:eastAsia="Calibri" w:hAnsi="Times New Roman" w:cs="Times New Roman"/>
        </w:rPr>
        <w:t>со дня получения заявления и документов направляет (выдает) в МФЦ уведомление об отказе в приеме документов. Не позднее рабочего дня, следующего за днем поступления уведомления, МФЦ направляет (выдает) заявителю уведомление об отказе в приеме документов.</w:t>
      </w:r>
    </w:p>
    <w:p w:rsidR="00D24C13" w:rsidRDefault="00D24C13" w:rsidP="007C55A8">
      <w:pPr>
        <w:autoSpaceDE w:val="0"/>
        <w:autoSpaceDN w:val="0"/>
        <w:ind w:firstLine="709"/>
        <w:jc w:val="both"/>
        <w:rPr>
          <w:rFonts w:ascii="Times New Roman" w:eastAsia="Times New Roman" w:hAnsi="Times New Roman" w:cs="Times New Roman"/>
          <w:kern w:val="2"/>
        </w:rPr>
      </w:pPr>
    </w:p>
    <w:p w:rsidR="00D24C13" w:rsidRDefault="00D24C13" w:rsidP="00D24C13">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3.12.  </w:t>
      </w:r>
      <w:r w:rsidRPr="008811E6">
        <w:rPr>
          <w:rFonts w:ascii="Times New Roman" w:eastAsia="Times New Roman" w:hAnsi="Times New Roman" w:cs="Times New Roman"/>
          <w:kern w:val="2"/>
        </w:rPr>
        <w:t xml:space="preserve">При отсутствии в представленных заявителем документах оснований, предусмотренных пунктом </w:t>
      </w:r>
      <w:r>
        <w:rPr>
          <w:rFonts w:ascii="Times New Roman" w:eastAsia="Times New Roman" w:hAnsi="Times New Roman" w:cs="Times New Roman"/>
          <w:kern w:val="2"/>
        </w:rPr>
        <w:t>2.</w:t>
      </w:r>
      <w:r w:rsidR="007B3082">
        <w:rPr>
          <w:rFonts w:ascii="Times New Roman" w:eastAsia="Times New Roman" w:hAnsi="Times New Roman" w:cs="Times New Roman"/>
          <w:kern w:val="2"/>
        </w:rPr>
        <w:t>18</w:t>
      </w:r>
      <w:r>
        <w:rPr>
          <w:rFonts w:ascii="Times New Roman" w:eastAsia="Times New Roman" w:hAnsi="Times New Roman" w:cs="Times New Roman"/>
          <w:kern w:val="2"/>
        </w:rPr>
        <w:t>.</w:t>
      </w:r>
      <w:r w:rsidRPr="008811E6">
        <w:rPr>
          <w:rFonts w:ascii="Times New Roman" w:eastAsia="Times New Roman" w:hAnsi="Times New Roman" w:cs="Times New Roman"/>
          <w:kern w:val="2"/>
        </w:rPr>
        <w:t xml:space="preserve"> </w:t>
      </w:r>
      <w:r w:rsidR="006502FD">
        <w:rPr>
          <w:rFonts w:ascii="Times New Roman" w:eastAsia="Calibri" w:hAnsi="Times New Roman" w:cs="Times New Roman"/>
        </w:rPr>
        <w:t>а</w:t>
      </w:r>
      <w:r w:rsidR="00B0331C">
        <w:rPr>
          <w:rFonts w:ascii="Times New Roman" w:eastAsia="Calibri" w:hAnsi="Times New Roman" w:cs="Times New Roman"/>
        </w:rPr>
        <w:t>дм</w:t>
      </w:r>
      <w:r w:rsidRPr="008811E6">
        <w:rPr>
          <w:rFonts w:ascii="Times New Roman" w:eastAsia="Calibri" w:hAnsi="Times New Roman" w:cs="Times New Roman"/>
        </w:rPr>
        <w:t>инистративного регламента</w:t>
      </w:r>
      <w:r w:rsidRPr="008811E6">
        <w:rPr>
          <w:rFonts w:ascii="Times New Roman" w:eastAsia="Times New Roman" w:hAnsi="Times New Roman" w:cs="Times New Roman"/>
          <w:kern w:val="2"/>
        </w:rPr>
        <w:t>, ответственное лицо не позднее срока, предусмотренного</w:t>
      </w:r>
      <w:r>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пунктом </w:t>
      </w:r>
      <w:r>
        <w:rPr>
          <w:rFonts w:ascii="Times New Roman" w:eastAsia="Times New Roman" w:hAnsi="Times New Roman" w:cs="Times New Roman"/>
          <w:kern w:val="2"/>
        </w:rPr>
        <w:t>3.6.</w:t>
      </w:r>
      <w:r w:rsidRPr="008811E6">
        <w:rPr>
          <w:rFonts w:ascii="Times New Roman" w:eastAsia="Times New Roman" w:hAnsi="Times New Roman" w:cs="Times New Roman"/>
          <w:kern w:val="2"/>
        </w:rPr>
        <w:t xml:space="preserve"> </w:t>
      </w:r>
      <w:r w:rsidR="006502FD">
        <w:rPr>
          <w:rFonts w:ascii="Times New Roman" w:eastAsia="Times New Roman" w:hAnsi="Times New Roman" w:cs="Times New Roman"/>
          <w:kern w:val="2"/>
        </w:rPr>
        <w:t>а</w:t>
      </w:r>
      <w:r w:rsidR="00B0331C">
        <w:rPr>
          <w:rFonts w:ascii="Times New Roman" w:eastAsia="Times New Roman" w:hAnsi="Times New Roman" w:cs="Times New Roman"/>
          <w:kern w:val="2"/>
        </w:rPr>
        <w:t>дм</w:t>
      </w:r>
      <w:r w:rsidRPr="008811E6">
        <w:rPr>
          <w:rFonts w:ascii="Times New Roman" w:eastAsia="Times New Roman" w:hAnsi="Times New Roman" w:cs="Times New Roman"/>
          <w:kern w:val="2"/>
        </w:rPr>
        <w:t xml:space="preserve">инистративного регламента, принимает решение о передаче представленных документов должностному лицу </w:t>
      </w:r>
      <w:r w:rsidR="00B0331C">
        <w:rPr>
          <w:rFonts w:ascii="Times New Roman" w:eastAsia="Calibri" w:hAnsi="Times New Roman" w:cs="Times New Roman"/>
        </w:rPr>
        <w:t>администрации</w:t>
      </w:r>
      <w:r w:rsidRPr="008811E6">
        <w:rPr>
          <w:rFonts w:ascii="Times New Roman" w:eastAsia="Times New Roman" w:hAnsi="Times New Roman" w:cs="Times New Roman"/>
          <w:kern w:val="2"/>
        </w:rPr>
        <w:t>, ответственному за предоставление муниципальной услуги.</w:t>
      </w:r>
    </w:p>
    <w:p w:rsidR="00D24C13" w:rsidRDefault="00D24C13" w:rsidP="00D24C13">
      <w:pPr>
        <w:autoSpaceDE w:val="0"/>
        <w:autoSpaceDN w:val="0"/>
        <w:ind w:firstLine="709"/>
        <w:jc w:val="both"/>
        <w:rPr>
          <w:rFonts w:ascii="Times New Roman" w:eastAsia="Times New Roman" w:hAnsi="Times New Roman" w:cs="Times New Roman"/>
          <w:kern w:val="2"/>
        </w:rPr>
      </w:pPr>
    </w:p>
    <w:p w:rsidR="00D24C13" w:rsidRPr="008811E6" w:rsidRDefault="00D24C13" w:rsidP="00D24C13">
      <w:pPr>
        <w:autoSpaceDE w:val="0"/>
        <w:autoSpaceDN w:val="0"/>
        <w:ind w:firstLine="709"/>
        <w:jc w:val="both"/>
        <w:rPr>
          <w:rFonts w:ascii="Times New Roman" w:eastAsia="Times New Roman" w:hAnsi="Times New Roman" w:cs="Times New Roman"/>
          <w:kern w:val="2"/>
        </w:rPr>
      </w:pPr>
      <w:r>
        <w:rPr>
          <w:rFonts w:ascii="Times New Roman" w:eastAsia="Times New Roman" w:hAnsi="Times New Roman" w:cs="Times New Roman"/>
          <w:kern w:val="2"/>
        </w:rPr>
        <w:t xml:space="preserve">3.13.  </w:t>
      </w:r>
      <w:r w:rsidRPr="008811E6">
        <w:rPr>
          <w:rFonts w:ascii="Times New Roman" w:eastAsia="Times New Roman" w:hAnsi="Times New Roman" w:cs="Times New Roman"/>
          <w:kern w:val="2"/>
        </w:rPr>
        <w:t xml:space="preserve">В случае </w:t>
      </w:r>
      <w:r w:rsidR="006502FD" w:rsidRPr="008811E6">
        <w:rPr>
          <w:rFonts w:ascii="Times New Roman" w:eastAsia="Times New Roman" w:hAnsi="Times New Roman" w:cs="Times New Roman"/>
          <w:kern w:val="2"/>
        </w:rPr>
        <w:t>принятия,</w:t>
      </w:r>
      <w:r w:rsidRPr="008811E6">
        <w:rPr>
          <w:rFonts w:ascii="Times New Roman" w:eastAsia="Times New Roman" w:hAnsi="Times New Roman" w:cs="Times New Roman"/>
          <w:kern w:val="2"/>
        </w:rPr>
        <w:t xml:space="preserve"> указанного в пункте </w:t>
      </w:r>
      <w:r>
        <w:rPr>
          <w:rFonts w:ascii="Times New Roman" w:eastAsia="Times New Roman" w:hAnsi="Times New Roman" w:cs="Times New Roman"/>
          <w:kern w:val="2"/>
        </w:rPr>
        <w:t>3.12.</w:t>
      </w:r>
      <w:r w:rsidRPr="008811E6">
        <w:rPr>
          <w:rFonts w:ascii="Times New Roman" w:eastAsia="Times New Roman" w:hAnsi="Times New Roman" w:cs="Times New Roman"/>
          <w:kern w:val="2"/>
        </w:rPr>
        <w:t xml:space="preserve"> </w:t>
      </w:r>
      <w:r w:rsidR="006502FD">
        <w:rPr>
          <w:rFonts w:ascii="Times New Roman" w:eastAsia="Calibri" w:hAnsi="Times New Roman" w:cs="Times New Roman"/>
        </w:rPr>
        <w:t>а</w:t>
      </w:r>
      <w:r w:rsidR="00B0331C">
        <w:rPr>
          <w:rFonts w:ascii="Times New Roman" w:eastAsia="Calibri" w:hAnsi="Times New Roman" w:cs="Times New Roman"/>
        </w:rPr>
        <w:t>дм</w:t>
      </w:r>
      <w:r w:rsidRPr="008811E6">
        <w:rPr>
          <w:rFonts w:ascii="Times New Roman" w:eastAsia="Calibri" w:hAnsi="Times New Roman" w:cs="Times New Roman"/>
        </w:rPr>
        <w:t>инистративного регламента</w:t>
      </w:r>
      <w:r w:rsidRPr="008811E6">
        <w:rPr>
          <w:rFonts w:ascii="Times New Roman" w:eastAsia="Times New Roman" w:hAnsi="Times New Roman" w:cs="Times New Roman"/>
          <w:kern w:val="2"/>
        </w:rPr>
        <w:t xml:space="preserve"> решения ответственное лицо оформляет расписку в получении указанных документов в двух экземплярах. </w:t>
      </w:r>
    </w:p>
    <w:p w:rsidR="00D24C13" w:rsidRPr="008811E6" w:rsidRDefault="00D24C13" w:rsidP="00D24C13">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подачи заявления посредством личного обращения заявителя первый экземпляр расписки выдается лично заявителю или его представителю в течение </w:t>
      </w:r>
      <w:r>
        <w:rPr>
          <w:rFonts w:ascii="Times New Roman" w:eastAsia="Times New Roman" w:hAnsi="Times New Roman" w:cs="Times New Roman"/>
          <w:kern w:val="2"/>
        </w:rPr>
        <w:t xml:space="preserve">одного рабочего дня </w:t>
      </w:r>
      <w:r w:rsidRPr="008811E6">
        <w:rPr>
          <w:rFonts w:ascii="Times New Roman" w:eastAsia="Times New Roman" w:hAnsi="Times New Roman" w:cs="Times New Roman"/>
          <w:kern w:val="2"/>
        </w:rPr>
        <w:t xml:space="preserve">со дня получения </w:t>
      </w:r>
      <w:r w:rsidR="00B0331C">
        <w:rPr>
          <w:rFonts w:ascii="Times New Roman" w:eastAsia="Calibri" w:hAnsi="Times New Roman" w:cs="Times New Roman"/>
        </w:rPr>
        <w:t>адм</w:t>
      </w:r>
      <w:r w:rsidRPr="008811E6">
        <w:rPr>
          <w:rFonts w:ascii="Times New Roman" w:eastAsia="Calibri" w:hAnsi="Times New Roman" w:cs="Times New Roman"/>
        </w:rPr>
        <w:t>инистрацией</w:t>
      </w:r>
      <w:r w:rsidRPr="008811E6">
        <w:rPr>
          <w:rFonts w:ascii="Times New Roman" w:eastAsia="Times New Roman" w:hAnsi="Times New Roman" w:cs="Times New Roman"/>
          <w:kern w:val="2"/>
        </w:rPr>
        <w:t xml:space="preserve"> документов. Второй экземпляр расписки приобщается к представленным в </w:t>
      </w:r>
      <w:r w:rsidR="00B0331C">
        <w:rPr>
          <w:rFonts w:ascii="Times New Roman" w:eastAsia="Calibri" w:hAnsi="Times New Roman" w:cs="Times New Roman"/>
        </w:rPr>
        <w:t>адм</w:t>
      </w:r>
      <w:r w:rsidRPr="008811E6">
        <w:rPr>
          <w:rFonts w:ascii="Times New Roman" w:eastAsia="Calibri" w:hAnsi="Times New Roman" w:cs="Times New Roman"/>
        </w:rPr>
        <w:t>инистрацию</w:t>
      </w:r>
      <w:r w:rsidRPr="008811E6">
        <w:rPr>
          <w:rFonts w:ascii="Times New Roman" w:eastAsia="Times New Roman" w:hAnsi="Times New Roman" w:cs="Times New Roman"/>
          <w:kern w:val="2"/>
        </w:rPr>
        <w:t xml:space="preserve"> документам.</w:t>
      </w:r>
    </w:p>
    <w:p w:rsidR="00D24C13" w:rsidRPr="008811E6" w:rsidRDefault="00D24C13" w:rsidP="00D24C13">
      <w:pPr>
        <w:autoSpaceDE w:val="0"/>
        <w:autoSpaceDN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поступления заявления и прилагаемых к нему документов в электронной </w:t>
      </w:r>
      <w:r w:rsidRPr="008811E6">
        <w:rPr>
          <w:rFonts w:ascii="Times New Roman" w:eastAsia="Times New Roman" w:hAnsi="Times New Roman" w:cs="Times New Roman"/>
          <w:kern w:val="2"/>
        </w:rPr>
        <w:lastRenderedPageBreak/>
        <w:t xml:space="preserve">форме ответственное лицо направляет заявителю уведомление о поступлении в </w:t>
      </w:r>
      <w:r w:rsidR="00B0331C">
        <w:rPr>
          <w:rFonts w:ascii="Times New Roman" w:eastAsia="Calibri" w:hAnsi="Times New Roman" w:cs="Times New Roman"/>
        </w:rPr>
        <w:t>адм</w:t>
      </w:r>
      <w:r w:rsidRPr="008811E6">
        <w:rPr>
          <w:rFonts w:ascii="Times New Roman" w:eastAsia="Calibri" w:hAnsi="Times New Roman" w:cs="Times New Roman"/>
        </w:rPr>
        <w:t>инистрацию</w:t>
      </w:r>
      <w:r w:rsidRPr="008811E6">
        <w:rPr>
          <w:rFonts w:ascii="Times New Roman" w:eastAsia="Times New Roman" w:hAnsi="Times New Roman" w:cs="Times New Roman"/>
          <w:kern w:val="2"/>
        </w:rPr>
        <w:t xml:space="preserve"> заявления с указанием перечня документов, приложенных к заявлению, через личный кабинет на Портале в течение </w:t>
      </w:r>
      <w:r>
        <w:rPr>
          <w:rFonts w:ascii="Times New Roman" w:eastAsia="Times New Roman" w:hAnsi="Times New Roman" w:cs="Times New Roman"/>
          <w:kern w:val="2"/>
        </w:rPr>
        <w:t xml:space="preserve">одного рабочего дня </w:t>
      </w:r>
      <w:r w:rsidRPr="008811E6">
        <w:rPr>
          <w:rFonts w:ascii="Times New Roman" w:eastAsia="Times New Roman" w:hAnsi="Times New Roman" w:cs="Times New Roman"/>
          <w:kern w:val="2"/>
        </w:rPr>
        <w:t xml:space="preserve">со дня получения </w:t>
      </w:r>
      <w:r w:rsidR="00B0331C">
        <w:rPr>
          <w:rFonts w:ascii="Times New Roman" w:eastAsia="Calibri" w:hAnsi="Times New Roman" w:cs="Times New Roman"/>
        </w:rPr>
        <w:t>адм</w:t>
      </w:r>
      <w:r w:rsidRPr="008811E6">
        <w:rPr>
          <w:rFonts w:ascii="Times New Roman" w:eastAsia="Calibri" w:hAnsi="Times New Roman" w:cs="Times New Roman"/>
        </w:rPr>
        <w:t>инистрацией</w:t>
      </w:r>
      <w:r w:rsidRPr="008811E6">
        <w:rPr>
          <w:rFonts w:ascii="Times New Roman" w:eastAsia="Times New Roman" w:hAnsi="Times New Roman" w:cs="Times New Roman"/>
          <w:kern w:val="2"/>
        </w:rPr>
        <w:t xml:space="preserve"> документов.</w:t>
      </w:r>
    </w:p>
    <w:p w:rsidR="00D24C13" w:rsidRDefault="00D24C13" w:rsidP="00D24C13">
      <w:pPr>
        <w:autoSpaceDE w:val="0"/>
        <w:autoSpaceDN w:val="0"/>
        <w:ind w:firstLine="709"/>
        <w:jc w:val="both"/>
        <w:rPr>
          <w:rFonts w:ascii="Times New Roman" w:eastAsia="Times New Roman" w:hAnsi="Times New Roman" w:cs="Times New Roman"/>
          <w:kern w:val="2"/>
        </w:rPr>
      </w:pPr>
    </w:p>
    <w:p w:rsidR="00D24C13" w:rsidRPr="008811E6" w:rsidRDefault="00D24C13" w:rsidP="00D24C13">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3.14. </w:t>
      </w:r>
      <w:r w:rsidRPr="008811E6">
        <w:rPr>
          <w:rFonts w:ascii="Times New Roman" w:eastAsia="Times New Roman" w:hAnsi="Times New Roman" w:cs="Times New Roman"/>
          <w:kern w:val="2"/>
        </w:rPr>
        <w:t xml:space="preserve">Результатом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инистративной процедуры является прием </w:t>
      </w:r>
      <w:r w:rsidRPr="008811E6">
        <w:rPr>
          <w:rFonts w:ascii="Times New Roman" w:eastAsia="Calibri" w:hAnsi="Times New Roman" w:cs="Times New Roman"/>
        </w:rPr>
        <w:t xml:space="preserve">представленных заявителем документов </w:t>
      </w:r>
      <w:r w:rsidRPr="008811E6">
        <w:rPr>
          <w:rFonts w:ascii="Times New Roman" w:eastAsia="Times New Roman" w:hAnsi="Times New Roman" w:cs="Times New Roman"/>
          <w:kern w:val="2"/>
        </w:rPr>
        <w:t xml:space="preserve">и их </w:t>
      </w:r>
      <w:r w:rsidRPr="008811E6">
        <w:rPr>
          <w:rFonts w:ascii="Times New Roman" w:eastAsia="Calibri" w:hAnsi="Times New Roman" w:cs="Times New Roman"/>
        </w:rPr>
        <w:t>передача должностному лицу, ответственному за предоставление муниципальной услуги, либо направление заявителю уведомления об отказе в приеме представленных документов.</w:t>
      </w:r>
    </w:p>
    <w:p w:rsidR="00D24C13" w:rsidRDefault="00D24C13" w:rsidP="00D24C13">
      <w:pPr>
        <w:autoSpaceDE w:val="0"/>
        <w:autoSpaceDN w:val="0"/>
        <w:ind w:firstLine="709"/>
        <w:jc w:val="both"/>
        <w:rPr>
          <w:rFonts w:ascii="Times New Roman" w:eastAsia="Times New Roman" w:hAnsi="Times New Roman" w:cs="Times New Roman"/>
          <w:kern w:val="2"/>
        </w:rPr>
      </w:pPr>
    </w:p>
    <w:p w:rsidR="00D24C13" w:rsidRPr="008811E6" w:rsidRDefault="00D24C13" w:rsidP="00D24C13">
      <w:pPr>
        <w:autoSpaceDE w:val="0"/>
        <w:autoSpaceDN w:val="0"/>
        <w:ind w:firstLine="709"/>
        <w:jc w:val="both"/>
        <w:rPr>
          <w:rFonts w:ascii="Times New Roman" w:eastAsia="Calibri" w:hAnsi="Times New Roman" w:cs="Times New Roman"/>
        </w:rPr>
      </w:pPr>
      <w:r>
        <w:rPr>
          <w:rFonts w:ascii="Times New Roman" w:eastAsia="Times New Roman" w:hAnsi="Times New Roman" w:cs="Times New Roman"/>
          <w:kern w:val="2"/>
        </w:rPr>
        <w:t xml:space="preserve">3.15. </w:t>
      </w:r>
      <w:r w:rsidRPr="008811E6">
        <w:rPr>
          <w:rFonts w:ascii="Times New Roman" w:eastAsia="Times New Roman" w:hAnsi="Times New Roman" w:cs="Times New Roman"/>
          <w:kern w:val="2"/>
        </w:rPr>
        <w:t xml:space="preserve">Способом фиксации результата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инистративной процедуры является регистрация ответственным лицом факта передачи представленных документов должностному лицу </w:t>
      </w:r>
      <w:r w:rsidR="00B0331C">
        <w:rPr>
          <w:rFonts w:ascii="Times New Roman" w:eastAsia="Calibri" w:hAnsi="Times New Roman" w:cs="Times New Roman"/>
        </w:rPr>
        <w:t>администрации</w:t>
      </w:r>
      <w:r w:rsidRPr="008811E6">
        <w:rPr>
          <w:rFonts w:ascii="Times New Roman" w:eastAsia="Times New Roman" w:hAnsi="Times New Roman" w:cs="Times New Roman"/>
          <w:kern w:val="2"/>
        </w:rPr>
        <w:t xml:space="preserve">, ответственному за предоставление муниципальной услуги, в журнале регистрации обращений </w:t>
      </w:r>
      <w:r w:rsidRPr="008811E6">
        <w:rPr>
          <w:rFonts w:ascii="Times New Roman" w:eastAsia="Calibri" w:hAnsi="Times New Roman" w:cs="Times New Roman"/>
        </w:rPr>
        <w:t>либо уведомления об отказе в приеме представленных документов.</w:t>
      </w:r>
    </w:p>
    <w:p w:rsidR="00D24C13" w:rsidRPr="008811E6" w:rsidRDefault="00D24C13" w:rsidP="00D24C13">
      <w:pPr>
        <w:autoSpaceDE w:val="0"/>
        <w:autoSpaceDN w:val="0"/>
        <w:ind w:firstLine="709"/>
        <w:jc w:val="both"/>
        <w:rPr>
          <w:rFonts w:ascii="Times New Roman" w:eastAsia="Times New Roman" w:hAnsi="Times New Roman" w:cs="Times New Roman"/>
          <w:kern w:val="2"/>
        </w:rPr>
      </w:pPr>
    </w:p>
    <w:p w:rsidR="007C55A8" w:rsidRPr="008811E6" w:rsidRDefault="007C55A8" w:rsidP="007C55A8">
      <w:pPr>
        <w:autoSpaceDE w:val="0"/>
        <w:autoSpaceDN w:val="0"/>
        <w:ind w:firstLine="709"/>
        <w:jc w:val="both"/>
        <w:rPr>
          <w:rFonts w:ascii="Times New Roman" w:eastAsia="Times New Roman" w:hAnsi="Times New Roman" w:cs="Times New Roman"/>
          <w:kern w:val="2"/>
        </w:rPr>
      </w:pPr>
    </w:p>
    <w:p w:rsidR="00CB7A6C" w:rsidRDefault="0057329C" w:rsidP="006F39EF">
      <w:pPr>
        <w:pStyle w:val="12"/>
        <w:keepNext/>
        <w:keepLines/>
        <w:spacing w:after="0" w:line="240" w:lineRule="auto"/>
        <w:rPr>
          <w:rFonts w:ascii="Times New Roman" w:eastAsia="Times New Roman" w:hAnsi="Times New Roman" w:cs="Times New Roman"/>
          <w:kern w:val="2"/>
          <w:sz w:val="24"/>
          <w:szCs w:val="24"/>
        </w:rPr>
      </w:pPr>
      <w:r w:rsidRPr="008811E6">
        <w:rPr>
          <w:rFonts w:ascii="Times New Roman" w:eastAsia="Times New Roman" w:hAnsi="Times New Roman" w:cs="Times New Roman"/>
          <w:kern w:val="2"/>
          <w:sz w:val="24"/>
          <w:szCs w:val="24"/>
        </w:rPr>
        <w:t>Формирование и направление межведомственных запросов</w:t>
      </w:r>
      <w:r w:rsidRPr="008811E6">
        <w:rPr>
          <w:rFonts w:ascii="Times New Roman" w:eastAsia="Times New Roman" w:hAnsi="Times New Roman" w:cs="Times New Roman"/>
          <w:kern w:val="2"/>
          <w:sz w:val="24"/>
          <w:szCs w:val="24"/>
        </w:rPr>
        <w:br/>
        <w:t>в органы (организации), участвующие в предоставлении</w:t>
      </w:r>
      <w:r w:rsidRPr="008811E6">
        <w:rPr>
          <w:rFonts w:ascii="Times New Roman" w:eastAsia="Times New Roman" w:hAnsi="Times New Roman" w:cs="Times New Roman"/>
          <w:kern w:val="2"/>
          <w:sz w:val="24"/>
          <w:szCs w:val="24"/>
        </w:rPr>
        <w:br/>
        <w:t>муниципальной услуги</w:t>
      </w:r>
    </w:p>
    <w:p w:rsidR="006F39EF" w:rsidRPr="00E76267" w:rsidRDefault="006F39EF" w:rsidP="006F39EF">
      <w:pPr>
        <w:pStyle w:val="12"/>
        <w:keepNext/>
        <w:keepLines/>
        <w:spacing w:after="0" w:line="240" w:lineRule="auto"/>
        <w:rPr>
          <w:rFonts w:ascii="Times New Roman" w:hAnsi="Times New Roman" w:cs="Times New Roman"/>
          <w:sz w:val="24"/>
          <w:szCs w:val="24"/>
        </w:rPr>
      </w:pPr>
    </w:p>
    <w:p w:rsidR="00CB7A6C" w:rsidRDefault="0057329C" w:rsidP="006F39EF">
      <w:pPr>
        <w:pStyle w:val="1"/>
        <w:tabs>
          <w:tab w:val="left" w:pos="78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16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Основанием для начала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поступление специалисту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w:t>
      </w:r>
      <w:r w:rsidR="00B62217" w:rsidRPr="00E76267">
        <w:rPr>
          <w:rFonts w:ascii="Times New Roman" w:hAnsi="Times New Roman" w:cs="Times New Roman"/>
          <w:sz w:val="24"/>
          <w:szCs w:val="24"/>
        </w:rPr>
        <w:t xml:space="preserve">ной услуги, заявления при отсутствии документов, необходимых для предоставления </w:t>
      </w:r>
      <w:r>
        <w:rPr>
          <w:rFonts w:ascii="Times New Roman" w:hAnsi="Times New Roman" w:cs="Times New Roman"/>
          <w:sz w:val="24"/>
          <w:szCs w:val="24"/>
        </w:rPr>
        <w:t>муниципаль</w:t>
      </w:r>
      <w:r w:rsidRPr="00E76267">
        <w:rPr>
          <w:rFonts w:ascii="Times New Roman" w:hAnsi="Times New Roman" w:cs="Times New Roman"/>
          <w:sz w:val="24"/>
          <w:szCs w:val="24"/>
        </w:rPr>
        <w:t>ной</w:t>
      </w:r>
      <w:r w:rsidR="00B62217" w:rsidRPr="00E76267">
        <w:rPr>
          <w:rFonts w:ascii="Times New Roman" w:hAnsi="Times New Roman" w:cs="Times New Roman"/>
          <w:sz w:val="24"/>
          <w:szCs w:val="24"/>
        </w:rPr>
        <w:t xml:space="preserve"> услуги, которые находятся в распоряжении иных органов.</w:t>
      </w:r>
    </w:p>
    <w:p w:rsidR="00F37A27" w:rsidRPr="00E76267" w:rsidRDefault="004551AB" w:rsidP="006F39EF">
      <w:pPr>
        <w:pStyle w:val="1"/>
        <w:tabs>
          <w:tab w:val="left" w:pos="82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F37A27" w:rsidRDefault="007B3082" w:rsidP="006F39EF">
      <w:pPr>
        <w:pStyle w:val="1"/>
        <w:spacing w:after="0" w:line="240" w:lineRule="auto"/>
        <w:ind w:firstLine="442"/>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r w:rsidR="00F37A27">
        <w:rPr>
          <w:rFonts w:ascii="Times New Roman" w:eastAsia="Times New Roman" w:hAnsi="Times New Roman" w:cs="Times New Roman"/>
          <w:kern w:val="2"/>
          <w:sz w:val="24"/>
          <w:szCs w:val="24"/>
        </w:rPr>
        <w:t>3.</w:t>
      </w:r>
      <w:r>
        <w:rPr>
          <w:rFonts w:ascii="Times New Roman" w:eastAsia="Times New Roman" w:hAnsi="Times New Roman" w:cs="Times New Roman"/>
          <w:kern w:val="2"/>
          <w:sz w:val="24"/>
          <w:szCs w:val="24"/>
        </w:rPr>
        <w:t>17</w:t>
      </w:r>
      <w:r w:rsidR="00F37A27">
        <w:rPr>
          <w:rFonts w:ascii="Times New Roman" w:eastAsia="Times New Roman" w:hAnsi="Times New Roman" w:cs="Times New Roman"/>
          <w:kern w:val="2"/>
          <w:sz w:val="24"/>
          <w:szCs w:val="24"/>
        </w:rPr>
        <w:t xml:space="preserve">. </w:t>
      </w:r>
      <w:r w:rsidR="00F37A27" w:rsidRPr="008811E6">
        <w:rPr>
          <w:rFonts w:ascii="Times New Roman" w:eastAsia="Times New Roman" w:hAnsi="Times New Roman" w:cs="Times New Roman"/>
          <w:kern w:val="2"/>
          <w:sz w:val="24"/>
          <w:szCs w:val="24"/>
        </w:rPr>
        <w:t>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при наличии технической возможности, с использованием Портала, а в случае отсутствия доступа к этой системе – на бумажном носителе.</w:t>
      </w:r>
    </w:p>
    <w:p w:rsidR="00CB7A6C" w:rsidRDefault="002269A8" w:rsidP="006F39EF">
      <w:pPr>
        <w:pStyle w:val="1"/>
        <w:spacing w:after="0" w:line="240" w:lineRule="auto"/>
        <w:ind w:firstLine="442"/>
        <w:jc w:val="both"/>
        <w:rPr>
          <w:rFonts w:ascii="Times New Roman" w:hAnsi="Times New Roman" w:cs="Times New Roman"/>
          <w:color w:val="auto"/>
          <w:sz w:val="24"/>
          <w:szCs w:val="24"/>
        </w:rPr>
      </w:pPr>
      <w:r>
        <w:t xml:space="preserve">    </w:t>
      </w:r>
      <w:hyperlink r:id="rId7">
        <w:r w:rsidR="00B62217" w:rsidRPr="00E76267">
          <w:rPr>
            <w:rFonts w:ascii="Times New Roman" w:hAnsi="Times New Roman" w:cs="Times New Roman"/>
            <w:color w:val="auto"/>
            <w:sz w:val="24"/>
            <w:szCs w:val="24"/>
          </w:rPr>
          <w:t>Межведомственный запрос формируется в соответствии с требованиями статьи 7.2 Федерального закона от</w:t>
        </w:r>
      </w:hyperlink>
      <w:r w:rsidR="00B62217" w:rsidRPr="00E76267">
        <w:rPr>
          <w:rFonts w:ascii="Times New Roman" w:hAnsi="Times New Roman" w:cs="Times New Roman"/>
          <w:color w:val="auto"/>
          <w:sz w:val="24"/>
          <w:szCs w:val="24"/>
        </w:rPr>
        <w:t xml:space="preserve"> 27.07.2010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210-ФЗ "Об организации предоставления государственных и муниципальных услуг".</w:t>
      </w:r>
    </w:p>
    <w:p w:rsidR="00F37A27" w:rsidRDefault="00F37A27" w:rsidP="006F39EF">
      <w:pPr>
        <w:pStyle w:val="1"/>
        <w:spacing w:after="0" w:line="240" w:lineRule="auto"/>
        <w:ind w:firstLine="442"/>
        <w:jc w:val="both"/>
        <w:rPr>
          <w:rFonts w:ascii="Times New Roman" w:hAnsi="Times New Roman" w:cs="Times New Roman"/>
          <w:color w:val="auto"/>
          <w:sz w:val="24"/>
          <w:szCs w:val="24"/>
        </w:rPr>
      </w:pPr>
    </w:p>
    <w:p w:rsidR="00F37A27" w:rsidRPr="008811E6" w:rsidRDefault="00F37A27" w:rsidP="006F39EF">
      <w:pPr>
        <w:autoSpaceDE w:val="0"/>
        <w:autoSpaceDN w:val="0"/>
        <w:adjustRightInd w:val="0"/>
        <w:ind w:firstLine="709"/>
        <w:jc w:val="both"/>
        <w:rPr>
          <w:rFonts w:ascii="Times New Roman" w:eastAsia="Times New Roman" w:hAnsi="Times New Roman" w:cs="Times New Roman"/>
          <w:kern w:val="2"/>
        </w:rPr>
      </w:pPr>
      <w:r>
        <w:rPr>
          <w:rFonts w:ascii="Times New Roman" w:hAnsi="Times New Roman" w:cs="Times New Roman"/>
          <w:color w:val="auto"/>
        </w:rPr>
        <w:t>3.</w:t>
      </w:r>
      <w:r w:rsidR="007B3082">
        <w:rPr>
          <w:rFonts w:ascii="Times New Roman" w:hAnsi="Times New Roman" w:cs="Times New Roman"/>
          <w:color w:val="auto"/>
        </w:rPr>
        <w:t>18</w:t>
      </w:r>
      <w:r>
        <w:rPr>
          <w:rFonts w:ascii="Times New Roman" w:hAnsi="Times New Roman" w:cs="Times New Roman"/>
          <w:color w:val="auto"/>
        </w:rPr>
        <w:t xml:space="preserve">.  </w:t>
      </w:r>
      <w:r w:rsidRPr="008811E6">
        <w:rPr>
          <w:rFonts w:ascii="Times New Roman" w:eastAsia="Times New Roman" w:hAnsi="Times New Roman" w:cs="Times New Roman"/>
          <w:kern w:val="2"/>
        </w:rPr>
        <w:t xml:space="preserve">В день поступления ответа на межведомственный запрос должностное лицо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ответственное за предоставление муниципальной услуги, регистрирует полученный ответ на межведомственный запрос в журнале регистрации обращений за предоставлением муниципальной услуги.</w:t>
      </w:r>
    </w:p>
    <w:p w:rsidR="00F37A27" w:rsidRDefault="00F37A27" w:rsidP="006F39EF">
      <w:pPr>
        <w:pStyle w:val="1"/>
        <w:spacing w:after="0" w:line="240" w:lineRule="auto"/>
        <w:ind w:firstLine="442"/>
        <w:jc w:val="both"/>
        <w:rPr>
          <w:rFonts w:ascii="Times New Roman" w:hAnsi="Times New Roman" w:cs="Times New Roman"/>
          <w:color w:val="auto"/>
          <w:sz w:val="24"/>
          <w:szCs w:val="24"/>
        </w:rPr>
      </w:pPr>
    </w:p>
    <w:p w:rsidR="00CB7A6C" w:rsidRDefault="004551AB" w:rsidP="006F39EF">
      <w:pPr>
        <w:pStyle w:val="1"/>
        <w:tabs>
          <w:tab w:val="left" w:pos="81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19</w:t>
      </w:r>
      <w:r>
        <w:rPr>
          <w:rFonts w:ascii="Times New Roman" w:hAnsi="Times New Roman" w:cs="Times New Roman"/>
          <w:sz w:val="24"/>
          <w:szCs w:val="24"/>
        </w:rPr>
        <w:t xml:space="preserve">. </w:t>
      </w:r>
      <w:r w:rsidRPr="008811E6">
        <w:rPr>
          <w:rFonts w:ascii="Times New Roman" w:eastAsia="Times New Roman" w:hAnsi="Times New Roman" w:cs="Times New Roman"/>
          <w:kern w:val="2"/>
          <w:sz w:val="24"/>
          <w:szCs w:val="24"/>
        </w:rPr>
        <w:t xml:space="preserve">Результатом </w:t>
      </w:r>
      <w:r w:rsidR="00B0331C">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инистративной процедуры является </w:t>
      </w:r>
      <w:r w:rsidRPr="00E76267">
        <w:rPr>
          <w:rFonts w:ascii="Times New Roman" w:hAnsi="Times New Roman" w:cs="Times New Roman"/>
          <w:sz w:val="24"/>
          <w:szCs w:val="24"/>
        </w:rPr>
        <w:t>направление органами и организациями, обращение в которые необходимо для предоставления государственной услуги, запрошенных сведений в рамках межведомственного взаимодействия</w:t>
      </w:r>
      <w:r w:rsidRPr="008811E6">
        <w:rPr>
          <w:rFonts w:ascii="Times New Roman" w:eastAsia="Times New Roman" w:hAnsi="Times New Roman" w:cs="Times New Roman"/>
          <w:kern w:val="2"/>
          <w:sz w:val="24"/>
          <w:szCs w:val="24"/>
        </w:rPr>
        <w:t xml:space="preserve">, либо поступление ответа </w:t>
      </w:r>
      <w:r w:rsidRPr="008811E6">
        <w:rPr>
          <w:rFonts w:ascii="Times New Roman" w:eastAsia="Calibri" w:hAnsi="Times New Roman" w:cs="Times New Roman"/>
          <w:sz w:val="24"/>
          <w:szCs w:val="24"/>
        </w:rPr>
        <w:t>на межведомственный запрос, свидетельствующего об отсутствии документа и (или) информации, необходимых для предоставления муниципальной услуги</w:t>
      </w:r>
      <w:r w:rsidR="00B62217" w:rsidRPr="00E76267">
        <w:rPr>
          <w:rFonts w:ascii="Times New Roman" w:hAnsi="Times New Roman" w:cs="Times New Roman"/>
          <w:sz w:val="24"/>
          <w:szCs w:val="24"/>
        </w:rPr>
        <w:t>.</w:t>
      </w:r>
    </w:p>
    <w:p w:rsidR="006F39EF" w:rsidRPr="00E76267" w:rsidRDefault="006F39EF" w:rsidP="006F39EF">
      <w:pPr>
        <w:pStyle w:val="1"/>
        <w:tabs>
          <w:tab w:val="left" w:pos="815"/>
        </w:tabs>
        <w:spacing w:after="0" w:line="240" w:lineRule="auto"/>
        <w:ind w:firstLine="0"/>
        <w:jc w:val="both"/>
        <w:rPr>
          <w:rFonts w:ascii="Times New Roman" w:hAnsi="Times New Roman" w:cs="Times New Roman"/>
          <w:sz w:val="24"/>
          <w:szCs w:val="24"/>
        </w:rPr>
      </w:pPr>
    </w:p>
    <w:p w:rsidR="004551AB" w:rsidRPr="004551AB" w:rsidRDefault="004551AB" w:rsidP="006F39EF">
      <w:pPr>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Pr="004551AB">
        <w:rPr>
          <w:rFonts w:ascii="Times New Roman" w:eastAsia="Times New Roman" w:hAnsi="Times New Roman" w:cs="Times New Roman"/>
          <w:kern w:val="2"/>
        </w:rPr>
        <w:t>3.2</w:t>
      </w:r>
      <w:r w:rsidR="007B3082">
        <w:rPr>
          <w:rFonts w:ascii="Times New Roman" w:eastAsia="Times New Roman" w:hAnsi="Times New Roman" w:cs="Times New Roman"/>
          <w:kern w:val="2"/>
        </w:rPr>
        <w:t>0</w:t>
      </w:r>
      <w:r w:rsidRPr="004551AB">
        <w:rPr>
          <w:rFonts w:ascii="Times New Roman" w:eastAsia="Times New Roman" w:hAnsi="Times New Roman" w:cs="Times New Roman"/>
          <w:kern w:val="2"/>
        </w:rPr>
        <w:t xml:space="preserve">. Способом фиксации результата </w:t>
      </w:r>
      <w:r w:rsidR="00B0331C">
        <w:rPr>
          <w:rFonts w:ascii="Times New Roman" w:eastAsia="Times New Roman" w:hAnsi="Times New Roman" w:cs="Times New Roman"/>
          <w:kern w:val="2"/>
        </w:rPr>
        <w:t>адм</w:t>
      </w:r>
      <w:r w:rsidRPr="004551AB">
        <w:rPr>
          <w:rFonts w:ascii="Times New Roman" w:eastAsia="Times New Roman" w:hAnsi="Times New Roman" w:cs="Times New Roman"/>
          <w:kern w:val="2"/>
        </w:rPr>
        <w:t xml:space="preserve">инистративной процедуры является фиксация факта поступления документов и сведений, полученных в рамках межведомственного взаимодействия, необходимых для предоставления муниципальной услуги, либо ответа </w:t>
      </w:r>
      <w:r w:rsidRPr="004551AB">
        <w:rPr>
          <w:rFonts w:ascii="Times New Roman" w:eastAsia="Calibri" w:hAnsi="Times New Roman" w:cs="Times New Roman"/>
        </w:rPr>
        <w:t>на межведомственный запрос, свидетельствующего об отсутствии документа и (или) информации, необходимых для предоставления муниципальной услуги</w:t>
      </w:r>
      <w:r w:rsidRPr="004551AB">
        <w:rPr>
          <w:rFonts w:ascii="Times New Roman" w:eastAsia="Times New Roman" w:hAnsi="Times New Roman" w:cs="Times New Roman"/>
          <w:kern w:val="2"/>
        </w:rPr>
        <w:t xml:space="preserve"> в журнале регистрации обращений за предоставлением муниципальной услуги.</w:t>
      </w:r>
    </w:p>
    <w:p w:rsidR="004551AB" w:rsidRDefault="004551AB" w:rsidP="006F39EF">
      <w:pPr>
        <w:autoSpaceDE w:val="0"/>
        <w:autoSpaceDN w:val="0"/>
        <w:adjustRightInd w:val="0"/>
        <w:jc w:val="both"/>
        <w:rPr>
          <w:rFonts w:ascii="Times New Roman" w:eastAsia="Times New Roman" w:hAnsi="Times New Roman" w:cs="Times New Roman"/>
          <w:kern w:val="2"/>
        </w:rPr>
      </w:pPr>
    </w:p>
    <w:p w:rsidR="004551AB" w:rsidRPr="004551AB" w:rsidRDefault="004551AB" w:rsidP="006F39EF">
      <w:pPr>
        <w:autoSpaceDE w:val="0"/>
        <w:autoSpaceDN w:val="0"/>
        <w:adjustRightInd w:val="0"/>
        <w:jc w:val="both"/>
        <w:rPr>
          <w:rFonts w:ascii="Times New Roman" w:eastAsia="Times New Roman" w:hAnsi="Times New Roman" w:cs="Times New Roman"/>
          <w:kern w:val="2"/>
        </w:rPr>
      </w:pPr>
    </w:p>
    <w:p w:rsidR="00CB7A6C" w:rsidRPr="00E76267" w:rsidRDefault="004551AB">
      <w:pPr>
        <w:pStyle w:val="1"/>
        <w:spacing w:after="440" w:line="259" w:lineRule="auto"/>
        <w:ind w:firstLine="0"/>
        <w:jc w:val="center"/>
        <w:rPr>
          <w:rFonts w:ascii="Times New Roman" w:hAnsi="Times New Roman" w:cs="Times New Roman"/>
          <w:sz w:val="24"/>
          <w:szCs w:val="24"/>
        </w:rPr>
      </w:pPr>
      <w:r>
        <w:rPr>
          <w:rFonts w:ascii="Times New Roman" w:hAnsi="Times New Roman" w:cs="Times New Roman"/>
          <w:b/>
          <w:bCs/>
          <w:sz w:val="24"/>
          <w:szCs w:val="24"/>
        </w:rPr>
        <w:lastRenderedPageBreak/>
        <w:t>Рассмотрение заявления и документов, необходимых для предоставления муниципальной услуги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 xml:space="preserve"> и принятие решения о предоставлении либо отказе в предоставлении муниципальной услуги</w:t>
      </w:r>
      <w:r w:rsidRPr="00E76267">
        <w:rPr>
          <w:rFonts w:ascii="Times New Roman" w:hAnsi="Times New Roman" w:cs="Times New Roman"/>
          <w:b/>
          <w:bCs/>
          <w:sz w:val="24"/>
          <w:szCs w:val="24"/>
        </w:rPr>
        <w:t xml:space="preserve"> </w:t>
      </w:r>
    </w:p>
    <w:p w:rsidR="00CB7A6C" w:rsidRDefault="004551AB" w:rsidP="00D55ADB">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1</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Основанием для начала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поступление заявления и документов, необходимых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на рассмотрение специалистом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D55ADB" w:rsidRPr="00E76267" w:rsidRDefault="00D55ADB" w:rsidP="00D55ADB">
      <w:pPr>
        <w:pStyle w:val="1"/>
        <w:tabs>
          <w:tab w:val="left" w:pos="798"/>
        </w:tabs>
        <w:spacing w:after="0" w:line="240" w:lineRule="auto"/>
        <w:ind w:firstLine="0"/>
        <w:jc w:val="both"/>
        <w:rPr>
          <w:rFonts w:ascii="Times New Roman" w:hAnsi="Times New Roman" w:cs="Times New Roman"/>
          <w:sz w:val="24"/>
          <w:szCs w:val="24"/>
        </w:rPr>
      </w:pPr>
    </w:p>
    <w:p w:rsidR="00CB7A6C" w:rsidRDefault="004551AB" w:rsidP="006F39EF">
      <w:pPr>
        <w:pStyle w:val="1"/>
        <w:tabs>
          <w:tab w:val="left" w:pos="7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2</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 получении заявления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 документами, необходимыми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специалист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ответственный за предоставление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течение пяти рабочих дней принимает решение о наличии либо отсутствии оснований для отказа в предоставлении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осуществляет подготовку проекта решения, указанного в пункте </w:t>
      </w:r>
      <w:r w:rsidR="00A942B0">
        <w:rPr>
          <w:rFonts w:ascii="Times New Roman" w:hAnsi="Times New Roman" w:cs="Times New Roman"/>
          <w:color w:val="auto"/>
          <w:sz w:val="24"/>
          <w:szCs w:val="24"/>
        </w:rPr>
        <w:t>2.5.</w:t>
      </w:r>
      <w:r w:rsidR="00B62217" w:rsidRPr="00E76267">
        <w:rPr>
          <w:rFonts w:ascii="Times New Roman" w:hAnsi="Times New Roman" w:cs="Times New Roman"/>
          <w:sz w:val="24"/>
          <w:szCs w:val="24"/>
        </w:rPr>
        <w:t xml:space="preserve"> </w:t>
      </w:r>
      <w:r w:rsidR="006502FD">
        <w:rPr>
          <w:rFonts w:ascii="Times New Roman" w:hAnsi="Times New Roman" w:cs="Times New Roman"/>
          <w:sz w:val="24"/>
          <w:szCs w:val="24"/>
        </w:rPr>
        <w:t>а</w:t>
      </w:r>
      <w:r w:rsidR="00B0331C">
        <w:rPr>
          <w:rFonts w:ascii="Times New Roman" w:hAnsi="Times New Roman" w:cs="Times New Roman"/>
          <w:sz w:val="24"/>
          <w:szCs w:val="24"/>
        </w:rPr>
        <w:t>дм</w:t>
      </w:r>
      <w:r w:rsidR="00D55ADB">
        <w:rPr>
          <w:rFonts w:ascii="Times New Roman" w:hAnsi="Times New Roman" w:cs="Times New Roman"/>
          <w:sz w:val="24"/>
          <w:szCs w:val="24"/>
        </w:rPr>
        <w:t>инистративного р</w:t>
      </w:r>
      <w:r w:rsidR="00B62217" w:rsidRPr="00E76267">
        <w:rPr>
          <w:rFonts w:ascii="Times New Roman" w:hAnsi="Times New Roman" w:cs="Times New Roman"/>
          <w:sz w:val="24"/>
          <w:szCs w:val="24"/>
        </w:rPr>
        <w:t>егламента.</w:t>
      </w:r>
    </w:p>
    <w:p w:rsidR="006F39EF" w:rsidRPr="00E76267" w:rsidRDefault="006F39EF" w:rsidP="006F39EF">
      <w:pPr>
        <w:pStyle w:val="1"/>
        <w:tabs>
          <w:tab w:val="left" w:pos="788"/>
        </w:tabs>
        <w:spacing w:after="0" w:line="240" w:lineRule="auto"/>
        <w:ind w:firstLine="0"/>
        <w:jc w:val="both"/>
        <w:rPr>
          <w:rFonts w:ascii="Times New Roman" w:hAnsi="Times New Roman" w:cs="Times New Roman"/>
          <w:sz w:val="24"/>
          <w:szCs w:val="24"/>
        </w:rPr>
      </w:pPr>
    </w:p>
    <w:p w:rsidR="00CB7A6C" w:rsidRDefault="00A942B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3</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Специалист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в должностные обязанности которого входит предоставление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течение пяти рабочих дней обеспечивает подписание и регистрацию указанного проекта решения должностным лицом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уполномоченным на подписа</w:t>
      </w:r>
      <w:r>
        <w:rPr>
          <w:rFonts w:ascii="Times New Roman" w:hAnsi="Times New Roman" w:cs="Times New Roman"/>
          <w:sz w:val="24"/>
          <w:szCs w:val="24"/>
        </w:rPr>
        <w:t>ние результатов предоставления муниципальной</w:t>
      </w:r>
      <w:r w:rsidR="00B62217" w:rsidRPr="00E76267">
        <w:rPr>
          <w:rFonts w:ascii="Times New Roman" w:hAnsi="Times New Roman" w:cs="Times New Roman"/>
          <w:sz w:val="24"/>
          <w:szCs w:val="24"/>
        </w:rPr>
        <w:t xml:space="preserve"> услуги.</w:t>
      </w:r>
    </w:p>
    <w:p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CB7A6C" w:rsidRDefault="00A942B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3.2</w:t>
      </w:r>
      <w:r w:rsidR="007B3082">
        <w:rPr>
          <w:rFonts w:ascii="Times New Roman" w:hAnsi="Times New Roman" w:cs="Times New Roman"/>
          <w:sz w:val="24"/>
          <w:szCs w:val="24"/>
        </w:rPr>
        <w:t>4</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инистративную процедуру, не должно превышать десяти рабочих дней.</w:t>
      </w:r>
    </w:p>
    <w:p w:rsidR="006F39EF" w:rsidRPr="00E76267"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CB7A6C" w:rsidRDefault="00493210" w:rsidP="006F39EF">
      <w:pPr>
        <w:pStyle w:val="1"/>
        <w:tabs>
          <w:tab w:val="left" w:pos="78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942B0">
        <w:rPr>
          <w:rFonts w:ascii="Times New Roman" w:hAnsi="Times New Roman" w:cs="Times New Roman"/>
          <w:sz w:val="24"/>
          <w:szCs w:val="24"/>
        </w:rPr>
        <w:t>3.2</w:t>
      </w:r>
      <w:r w:rsidR="007B3082">
        <w:rPr>
          <w:rFonts w:ascii="Times New Roman" w:hAnsi="Times New Roman" w:cs="Times New Roman"/>
          <w:sz w:val="24"/>
          <w:szCs w:val="24"/>
        </w:rPr>
        <w:t>5</w:t>
      </w:r>
      <w:r w:rsidR="00A942B0">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выполнения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принятие решения о предоставлении либо об отказе в предоставлении </w:t>
      </w:r>
      <w:r w:rsidR="00A942B0">
        <w:rPr>
          <w:rFonts w:ascii="Times New Roman" w:hAnsi="Times New Roman" w:cs="Times New Roman"/>
          <w:sz w:val="24"/>
          <w:szCs w:val="24"/>
        </w:rPr>
        <w:t>муниципальной</w:t>
      </w:r>
      <w:r w:rsidR="00A942B0"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6F39EF" w:rsidRPr="00E76267" w:rsidRDefault="006F39EF" w:rsidP="006F39EF">
      <w:pPr>
        <w:pStyle w:val="1"/>
        <w:tabs>
          <w:tab w:val="left" w:pos="788"/>
        </w:tabs>
        <w:spacing w:after="0" w:line="240" w:lineRule="auto"/>
        <w:ind w:firstLine="0"/>
        <w:jc w:val="both"/>
        <w:rPr>
          <w:rFonts w:ascii="Times New Roman" w:hAnsi="Times New Roman" w:cs="Times New Roman"/>
          <w:sz w:val="24"/>
          <w:szCs w:val="24"/>
        </w:rPr>
      </w:pPr>
    </w:p>
    <w:p w:rsidR="00CB7A6C" w:rsidRDefault="00493210" w:rsidP="006F39EF">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942B0">
        <w:rPr>
          <w:rFonts w:ascii="Times New Roman" w:hAnsi="Times New Roman" w:cs="Times New Roman"/>
          <w:sz w:val="24"/>
          <w:szCs w:val="24"/>
        </w:rPr>
        <w:t>3.</w:t>
      </w:r>
      <w:r w:rsidR="007B3082">
        <w:rPr>
          <w:rFonts w:ascii="Times New Roman" w:hAnsi="Times New Roman" w:cs="Times New Roman"/>
          <w:sz w:val="24"/>
          <w:szCs w:val="24"/>
        </w:rPr>
        <w:t>26</w:t>
      </w:r>
      <w:r w:rsidR="00A942B0">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Способом фиксации результата выполнения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подписание должностным лицом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уполномоченным на подписание результатов предоставления </w:t>
      </w:r>
      <w:r w:rsidR="00A942B0">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решения о предоставлении либо об отказе в предоставлении </w:t>
      </w:r>
      <w:r w:rsidR="00A942B0">
        <w:rPr>
          <w:rFonts w:ascii="Times New Roman" w:hAnsi="Times New Roman" w:cs="Times New Roman"/>
          <w:sz w:val="24"/>
          <w:szCs w:val="24"/>
        </w:rPr>
        <w:t>муниципальной</w:t>
      </w:r>
      <w:r w:rsidR="00A942B0"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6F39EF" w:rsidRDefault="006F39EF" w:rsidP="006F39EF">
      <w:pPr>
        <w:pStyle w:val="1"/>
        <w:tabs>
          <w:tab w:val="left" w:pos="798"/>
        </w:tabs>
        <w:spacing w:after="0" w:line="240" w:lineRule="auto"/>
        <w:ind w:firstLine="0"/>
        <w:jc w:val="both"/>
        <w:rPr>
          <w:rFonts w:ascii="Times New Roman" w:hAnsi="Times New Roman" w:cs="Times New Roman"/>
          <w:sz w:val="24"/>
          <w:szCs w:val="24"/>
        </w:rPr>
      </w:pPr>
    </w:p>
    <w:p w:rsidR="00CB7A6C" w:rsidRPr="00E76267" w:rsidRDefault="00A942B0">
      <w:pPr>
        <w:pStyle w:val="12"/>
        <w:keepNext/>
        <w:keepLines/>
        <w:rPr>
          <w:rFonts w:ascii="Times New Roman" w:hAnsi="Times New Roman" w:cs="Times New Roman"/>
          <w:sz w:val="24"/>
          <w:szCs w:val="24"/>
        </w:rPr>
      </w:pPr>
      <w:bookmarkStart w:id="10" w:name="bookmark32"/>
      <w:r>
        <w:rPr>
          <w:rFonts w:ascii="Times New Roman" w:hAnsi="Times New Roman" w:cs="Times New Roman"/>
          <w:sz w:val="24"/>
          <w:szCs w:val="24"/>
        </w:rPr>
        <w:t>Направление заявителю результата предоставления муниципальной услуги</w:t>
      </w:r>
      <w:r w:rsidR="00B62217" w:rsidRPr="00E76267">
        <w:rPr>
          <w:rFonts w:ascii="Times New Roman" w:hAnsi="Times New Roman" w:cs="Times New Roman"/>
          <w:sz w:val="24"/>
          <w:szCs w:val="24"/>
        </w:rPr>
        <w:t xml:space="preserve"> </w:t>
      </w:r>
      <w:bookmarkEnd w:id="10"/>
    </w:p>
    <w:p w:rsidR="00CB7A6C" w:rsidRDefault="00FE4E58" w:rsidP="006F39EF">
      <w:pPr>
        <w:pStyle w:val="1"/>
        <w:tabs>
          <w:tab w:val="left" w:pos="788"/>
        </w:tabs>
        <w:spacing w:after="0" w:line="240" w:lineRule="auto"/>
        <w:ind w:firstLine="0"/>
        <w:contextualSpacing/>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27</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Основанием для начала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принятое решение о предоставлении либо об отказе в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подписанное должностным лицом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уполномоченным на подписание результатов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6F39EF" w:rsidRPr="00E76267" w:rsidRDefault="006F39EF" w:rsidP="006F39EF">
      <w:pPr>
        <w:pStyle w:val="1"/>
        <w:tabs>
          <w:tab w:val="left" w:pos="788"/>
        </w:tabs>
        <w:spacing w:after="0" w:line="240" w:lineRule="auto"/>
        <w:ind w:firstLine="0"/>
        <w:contextualSpacing/>
        <w:jc w:val="both"/>
        <w:rPr>
          <w:rFonts w:ascii="Times New Roman" w:hAnsi="Times New Roman" w:cs="Times New Roman"/>
          <w:sz w:val="24"/>
          <w:szCs w:val="24"/>
        </w:rPr>
      </w:pPr>
    </w:p>
    <w:p w:rsidR="00CB7A6C" w:rsidRDefault="00FE4E58" w:rsidP="00FE4E58">
      <w:pPr>
        <w:pStyle w:val="1"/>
        <w:tabs>
          <w:tab w:val="left" w:pos="79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28</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Специалист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обеспечивает направление результатов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следующем порядке:</w:t>
      </w:r>
    </w:p>
    <w:p w:rsidR="00FE4E58" w:rsidRPr="00E76267" w:rsidRDefault="00FE4E58" w:rsidP="00FE4E58">
      <w:pPr>
        <w:pStyle w:val="1"/>
        <w:tabs>
          <w:tab w:val="left" w:pos="798"/>
        </w:tabs>
        <w:spacing w:after="0" w:line="240" w:lineRule="auto"/>
        <w:ind w:firstLine="0"/>
        <w:jc w:val="both"/>
        <w:rPr>
          <w:rFonts w:ascii="Times New Roman" w:hAnsi="Times New Roman" w:cs="Times New Roman"/>
          <w:sz w:val="24"/>
          <w:szCs w:val="24"/>
        </w:rPr>
      </w:pPr>
    </w:p>
    <w:p w:rsidR="00CB7A6C" w:rsidRPr="00E76267" w:rsidRDefault="00B62217" w:rsidP="00603524">
      <w:pPr>
        <w:pStyle w:val="1"/>
        <w:numPr>
          <w:ilvl w:val="0"/>
          <w:numId w:val="11"/>
        </w:numPr>
        <w:tabs>
          <w:tab w:val="left" w:pos="77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решения </w:t>
      </w:r>
      <w:r w:rsidR="007B3082">
        <w:rPr>
          <w:rFonts w:ascii="Times New Roman" w:hAnsi="Times New Roman" w:cs="Times New Roman"/>
          <w:sz w:val="24"/>
          <w:szCs w:val="24"/>
        </w:rPr>
        <w:t>выдаю</w:t>
      </w:r>
      <w:r w:rsidRPr="00E76267">
        <w:rPr>
          <w:rFonts w:ascii="Times New Roman" w:hAnsi="Times New Roman" w:cs="Times New Roman"/>
          <w:sz w:val="24"/>
          <w:szCs w:val="24"/>
        </w:rPr>
        <w:t xml:space="preserve">тся специалистом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E76267">
        <w:rPr>
          <w:rFonts w:ascii="Times New Roman" w:hAnsi="Times New Roman" w:cs="Times New Roman"/>
          <w:sz w:val="24"/>
          <w:szCs w:val="24"/>
        </w:rPr>
        <w:t xml:space="preserve">, в должностные обязанности которого входит прием и регистрация заявлений о предоставлении </w:t>
      </w:r>
      <w:r w:rsidR="00FE4E58">
        <w:rPr>
          <w:rFonts w:ascii="Times New Roman" w:hAnsi="Times New Roman" w:cs="Times New Roman"/>
          <w:sz w:val="24"/>
          <w:szCs w:val="24"/>
        </w:rPr>
        <w:t>муниципальн</w:t>
      </w:r>
      <w:r w:rsidRPr="00E76267">
        <w:rPr>
          <w:rFonts w:ascii="Times New Roman" w:hAnsi="Times New Roman" w:cs="Times New Roman"/>
          <w:sz w:val="24"/>
          <w:szCs w:val="24"/>
        </w:rPr>
        <w:t>ых услуг, с отметкой о получении и подписью заявителя.</w:t>
      </w:r>
    </w:p>
    <w:p w:rsidR="00CB7A6C" w:rsidRPr="00E76267" w:rsidRDefault="00B62217" w:rsidP="00FE4E58">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если в заявлении о предоставлении </w:t>
      </w:r>
      <w:r w:rsidR="00FE4E58">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не указан способ получения результатов рассмотрения заявления или в качестве способа получения указано почтовое отправление, результат рассмотрения направляется заявителю почтовым отправлением.</w:t>
      </w:r>
    </w:p>
    <w:p w:rsidR="00CB7A6C" w:rsidRPr="00E76267" w:rsidRDefault="00B62217" w:rsidP="00FE4E58">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Информирование о готовности результата предоставления </w:t>
      </w:r>
      <w:r w:rsidR="00FE4E58">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осуществляется по телефону, указанному в заявлении, и (или) путем направления </w:t>
      </w:r>
      <w:r w:rsidRPr="00E76267">
        <w:rPr>
          <w:rFonts w:ascii="Times New Roman" w:hAnsi="Times New Roman" w:cs="Times New Roman"/>
          <w:sz w:val="24"/>
          <w:szCs w:val="24"/>
        </w:rPr>
        <w:lastRenderedPageBreak/>
        <w:t>соответствующей информации в адрес заявителя по электронной почте;</w:t>
      </w:r>
    </w:p>
    <w:p w:rsidR="00CB7A6C" w:rsidRDefault="00B62217" w:rsidP="00FE4E58">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 случае указания заявителя на возможность получения результата предоставления </w:t>
      </w:r>
      <w:r w:rsidR="00FE4E58">
        <w:rPr>
          <w:rFonts w:ascii="Times New Roman" w:hAnsi="Times New Roman" w:cs="Times New Roman"/>
          <w:sz w:val="24"/>
          <w:szCs w:val="24"/>
        </w:rPr>
        <w:t>муниципальной</w:t>
      </w:r>
      <w:r w:rsidR="00FE4E58"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 по электронной почте, такие результаты направляются заявителю по адресу электронной почты, указанному в заявлении.</w:t>
      </w:r>
    </w:p>
    <w:p w:rsidR="007B3082" w:rsidRPr="00E76267" w:rsidRDefault="007B3082" w:rsidP="00FE4E58">
      <w:pPr>
        <w:pStyle w:val="1"/>
        <w:spacing w:after="0" w:line="240" w:lineRule="auto"/>
        <w:ind w:firstLine="440"/>
        <w:jc w:val="both"/>
        <w:rPr>
          <w:rFonts w:ascii="Times New Roman" w:hAnsi="Times New Roman" w:cs="Times New Roman"/>
          <w:sz w:val="24"/>
          <w:szCs w:val="24"/>
        </w:rPr>
      </w:pPr>
    </w:p>
    <w:p w:rsidR="00CB7A6C" w:rsidRDefault="007B3082" w:rsidP="006F39EF">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FE4E58">
        <w:rPr>
          <w:rFonts w:ascii="Times New Roman" w:hAnsi="Times New Roman" w:cs="Times New Roman"/>
          <w:sz w:val="24"/>
          <w:szCs w:val="24"/>
        </w:rPr>
        <w:t xml:space="preserve">      </w:t>
      </w:r>
      <w:r w:rsidR="00D55ADB">
        <w:rPr>
          <w:rFonts w:ascii="Times New Roman" w:hAnsi="Times New Roman" w:cs="Times New Roman"/>
          <w:sz w:val="24"/>
          <w:szCs w:val="24"/>
        </w:rPr>
        <w:t xml:space="preserve"> </w:t>
      </w:r>
      <w:r w:rsidR="00FE4E58">
        <w:rPr>
          <w:rFonts w:ascii="Times New Roman" w:hAnsi="Times New Roman" w:cs="Times New Roman"/>
          <w:sz w:val="24"/>
          <w:szCs w:val="24"/>
        </w:rPr>
        <w:t>3.</w:t>
      </w:r>
      <w:r>
        <w:rPr>
          <w:rFonts w:ascii="Times New Roman" w:hAnsi="Times New Roman" w:cs="Times New Roman"/>
          <w:sz w:val="24"/>
          <w:szCs w:val="24"/>
        </w:rPr>
        <w:t>29</w:t>
      </w:r>
      <w:r w:rsidR="00FE4E58">
        <w:rPr>
          <w:rFonts w:ascii="Times New Roman" w:hAnsi="Times New Roman" w:cs="Times New Roman"/>
          <w:sz w:val="24"/>
          <w:szCs w:val="24"/>
        </w:rPr>
        <w:t xml:space="preserve">. </w:t>
      </w:r>
      <w:r w:rsidR="00D55ADB">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инистративную процедуру, не должно превышать трех рабочих дней.</w:t>
      </w:r>
    </w:p>
    <w:p w:rsidR="006F39EF" w:rsidRPr="00E76267" w:rsidRDefault="006F39EF" w:rsidP="006F39EF">
      <w:pPr>
        <w:pStyle w:val="1"/>
        <w:tabs>
          <w:tab w:val="left" w:pos="790"/>
        </w:tabs>
        <w:spacing w:after="0" w:line="240" w:lineRule="auto"/>
        <w:ind w:firstLine="0"/>
        <w:jc w:val="both"/>
        <w:rPr>
          <w:rFonts w:ascii="Times New Roman" w:hAnsi="Times New Roman" w:cs="Times New Roman"/>
          <w:sz w:val="24"/>
          <w:szCs w:val="24"/>
        </w:rPr>
      </w:pPr>
    </w:p>
    <w:p w:rsidR="00CB7A6C" w:rsidRDefault="00FE4E58" w:rsidP="006F39EF">
      <w:pPr>
        <w:pStyle w:val="1"/>
        <w:tabs>
          <w:tab w:val="left" w:pos="78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B3082">
        <w:rPr>
          <w:rFonts w:ascii="Times New Roman" w:hAnsi="Times New Roman" w:cs="Times New Roman"/>
          <w:sz w:val="24"/>
          <w:szCs w:val="24"/>
        </w:rPr>
        <w:t xml:space="preserve">  3.30</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данной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направление заявителю результатов рассмотрения заявления о предоставлении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6F39EF" w:rsidRPr="00E76267" w:rsidRDefault="006F39EF" w:rsidP="006F39EF">
      <w:pPr>
        <w:pStyle w:val="1"/>
        <w:tabs>
          <w:tab w:val="left" w:pos="787"/>
        </w:tabs>
        <w:spacing w:after="0" w:line="240" w:lineRule="auto"/>
        <w:ind w:firstLine="0"/>
        <w:jc w:val="both"/>
        <w:rPr>
          <w:rFonts w:ascii="Times New Roman" w:hAnsi="Times New Roman" w:cs="Times New Roman"/>
          <w:sz w:val="24"/>
          <w:szCs w:val="24"/>
        </w:rPr>
      </w:pPr>
    </w:p>
    <w:p w:rsidR="00CB7A6C" w:rsidRDefault="00FE4E58" w:rsidP="006F39EF">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B3082">
        <w:rPr>
          <w:rFonts w:ascii="Times New Roman" w:hAnsi="Times New Roman" w:cs="Times New Roman"/>
          <w:sz w:val="24"/>
          <w:szCs w:val="24"/>
        </w:rPr>
        <w:t xml:space="preserve">  </w:t>
      </w:r>
      <w:r>
        <w:rPr>
          <w:rFonts w:ascii="Times New Roman" w:hAnsi="Times New Roman" w:cs="Times New Roman"/>
          <w:sz w:val="24"/>
          <w:szCs w:val="24"/>
        </w:rPr>
        <w:t>3.3</w:t>
      </w:r>
      <w:r w:rsidR="007B3082">
        <w:rPr>
          <w:rFonts w:ascii="Times New Roman" w:hAnsi="Times New Roman" w:cs="Times New Roman"/>
          <w:sz w:val="24"/>
          <w:szCs w:val="24"/>
        </w:rPr>
        <w:t>1</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Способом фиксации результата выполнения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 xml:space="preserve">инистративной процедуры является отметка о получении Заявителем результата рассмотрения заявления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либо сведения о направлении названных результатов в адрес Заявителя по электронной почте (в случае указания заявителем) или почтовым отправлением.</w:t>
      </w:r>
    </w:p>
    <w:p w:rsidR="006F39EF" w:rsidRDefault="006F39EF" w:rsidP="006F39EF">
      <w:pPr>
        <w:pStyle w:val="1"/>
        <w:tabs>
          <w:tab w:val="left" w:pos="783"/>
        </w:tabs>
        <w:spacing w:after="0" w:line="240" w:lineRule="auto"/>
        <w:ind w:firstLine="0"/>
        <w:jc w:val="both"/>
        <w:rPr>
          <w:rFonts w:ascii="Times New Roman" w:hAnsi="Times New Roman" w:cs="Times New Roman"/>
          <w:sz w:val="24"/>
          <w:szCs w:val="24"/>
        </w:rPr>
      </w:pPr>
    </w:p>
    <w:p w:rsidR="006F39EF" w:rsidRPr="00E76267" w:rsidRDefault="006F39EF" w:rsidP="006F39EF">
      <w:pPr>
        <w:pStyle w:val="1"/>
        <w:tabs>
          <w:tab w:val="left" w:pos="783"/>
        </w:tabs>
        <w:spacing w:after="0" w:line="240" w:lineRule="auto"/>
        <w:ind w:firstLine="0"/>
        <w:jc w:val="both"/>
        <w:rPr>
          <w:rFonts w:ascii="Times New Roman" w:hAnsi="Times New Roman" w:cs="Times New Roman"/>
          <w:sz w:val="24"/>
          <w:szCs w:val="24"/>
        </w:rPr>
      </w:pPr>
    </w:p>
    <w:p w:rsidR="00CB7A6C" w:rsidRPr="00E76267" w:rsidRDefault="008B5823">
      <w:pPr>
        <w:pStyle w:val="12"/>
        <w:keepNext/>
        <w:keepLines/>
        <w:rPr>
          <w:rFonts w:ascii="Times New Roman" w:hAnsi="Times New Roman" w:cs="Times New Roman"/>
          <w:sz w:val="24"/>
          <w:szCs w:val="24"/>
        </w:rPr>
      </w:pPr>
      <w:bookmarkStart w:id="11" w:name="bookmark34"/>
      <w:r>
        <w:rPr>
          <w:rFonts w:ascii="Times New Roman" w:hAnsi="Times New Roman" w:cs="Times New Roman"/>
          <w:sz w:val="24"/>
          <w:szCs w:val="24"/>
        </w:rPr>
        <w:t xml:space="preserve">Порядок осуществления </w:t>
      </w:r>
      <w:r w:rsidR="00B0331C">
        <w:rPr>
          <w:rFonts w:ascii="Times New Roman" w:hAnsi="Times New Roman" w:cs="Times New Roman"/>
          <w:sz w:val="24"/>
          <w:szCs w:val="24"/>
        </w:rPr>
        <w:t>адм</w:t>
      </w:r>
      <w:r>
        <w:rPr>
          <w:rFonts w:ascii="Times New Roman" w:hAnsi="Times New Roman" w:cs="Times New Roman"/>
          <w:sz w:val="24"/>
          <w:szCs w:val="24"/>
        </w:rPr>
        <w:t>инистративных процедур (действий) в электронной форме, в том числе с использованием Единого портала</w:t>
      </w:r>
      <w:r w:rsidR="00B62217" w:rsidRPr="00E76267">
        <w:rPr>
          <w:rFonts w:ascii="Times New Roman" w:hAnsi="Times New Roman" w:cs="Times New Roman"/>
          <w:sz w:val="24"/>
          <w:szCs w:val="24"/>
        </w:rPr>
        <w:t xml:space="preserve"> </w:t>
      </w:r>
      <w:bookmarkEnd w:id="11"/>
    </w:p>
    <w:p w:rsidR="00CB7A6C" w:rsidRDefault="008B5823" w:rsidP="006F39EF">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2</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Представление в установленном порядке информации заявителям и обеспечение доступа заявителей к сведениям о </w:t>
      </w:r>
      <w:r>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услуге.</w:t>
      </w:r>
    </w:p>
    <w:p w:rsidR="006F39EF" w:rsidRPr="00E76267" w:rsidRDefault="006F39EF" w:rsidP="006F39EF">
      <w:pPr>
        <w:pStyle w:val="1"/>
        <w:tabs>
          <w:tab w:val="left" w:pos="783"/>
        </w:tabs>
        <w:spacing w:after="0" w:line="240" w:lineRule="auto"/>
        <w:ind w:firstLine="0"/>
        <w:jc w:val="both"/>
        <w:rPr>
          <w:rFonts w:ascii="Times New Roman" w:hAnsi="Times New Roman" w:cs="Times New Roman"/>
          <w:sz w:val="24"/>
          <w:szCs w:val="24"/>
        </w:rPr>
      </w:pPr>
    </w:p>
    <w:p w:rsidR="00CB7A6C" w:rsidRDefault="00D55ADB" w:rsidP="006F39EF">
      <w:pPr>
        <w:pStyle w:val="1"/>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Информация о предоставлении </w:t>
      </w:r>
      <w:r w:rsidR="008B5823">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размещается на Едином портале, а также на официальном сайте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00B62217" w:rsidRPr="00E76267">
        <w:rPr>
          <w:rFonts w:ascii="Times New Roman" w:hAnsi="Times New Roman" w:cs="Times New Roman"/>
          <w:sz w:val="24"/>
          <w:szCs w:val="24"/>
        </w:rPr>
        <w:t>.</w:t>
      </w:r>
    </w:p>
    <w:p w:rsidR="006F39EF" w:rsidRPr="00E76267" w:rsidRDefault="006F39EF" w:rsidP="006F39EF">
      <w:pPr>
        <w:pStyle w:val="1"/>
        <w:spacing w:after="0" w:line="240" w:lineRule="auto"/>
        <w:jc w:val="both"/>
        <w:rPr>
          <w:rFonts w:ascii="Times New Roman" w:hAnsi="Times New Roman" w:cs="Times New Roman"/>
          <w:sz w:val="24"/>
          <w:szCs w:val="24"/>
        </w:rPr>
      </w:pPr>
    </w:p>
    <w:p w:rsidR="00CB7A6C" w:rsidRPr="00E76267" w:rsidRDefault="00B62217" w:rsidP="006F39EF">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размещается следующая информация:</w:t>
      </w:r>
    </w:p>
    <w:p w:rsidR="00CB7A6C" w:rsidRPr="00E76267" w:rsidRDefault="00B62217" w:rsidP="00603524">
      <w:pPr>
        <w:pStyle w:val="1"/>
        <w:numPr>
          <w:ilvl w:val="0"/>
          <w:numId w:val="12"/>
        </w:numPr>
        <w:tabs>
          <w:tab w:val="left" w:pos="742"/>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документов, необходимых для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B7A6C" w:rsidRPr="00E76267" w:rsidRDefault="00B62217" w:rsidP="00603524">
      <w:pPr>
        <w:pStyle w:val="1"/>
        <w:numPr>
          <w:ilvl w:val="0"/>
          <w:numId w:val="12"/>
        </w:numPr>
        <w:tabs>
          <w:tab w:val="left" w:pos="740"/>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rsidR="00CB7A6C" w:rsidRPr="00E76267" w:rsidRDefault="00B62217" w:rsidP="00603524">
      <w:pPr>
        <w:pStyle w:val="1"/>
        <w:numPr>
          <w:ilvl w:val="0"/>
          <w:numId w:val="12"/>
        </w:numPr>
        <w:tabs>
          <w:tab w:val="left" w:pos="740"/>
        </w:tabs>
        <w:spacing w:after="0" w:line="240" w:lineRule="auto"/>
        <w:ind w:firstLine="400"/>
        <w:jc w:val="both"/>
        <w:rPr>
          <w:rFonts w:ascii="Times New Roman" w:hAnsi="Times New Roman" w:cs="Times New Roman"/>
          <w:sz w:val="24"/>
          <w:szCs w:val="24"/>
        </w:rPr>
      </w:pPr>
      <w:r w:rsidRPr="00E76267">
        <w:rPr>
          <w:rFonts w:ascii="Times New Roman" w:hAnsi="Times New Roman" w:cs="Times New Roman"/>
          <w:sz w:val="24"/>
          <w:szCs w:val="24"/>
        </w:rPr>
        <w:t xml:space="preserve">срок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2"/>
        </w:numPr>
        <w:tabs>
          <w:tab w:val="left" w:pos="738"/>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результаты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порядок представления документа, являющегос</w:t>
      </w:r>
      <w:r w:rsidR="008B5823">
        <w:rPr>
          <w:rFonts w:ascii="Times New Roman" w:hAnsi="Times New Roman" w:cs="Times New Roman"/>
          <w:sz w:val="24"/>
          <w:szCs w:val="24"/>
        </w:rPr>
        <w:t>я результатом предоставления 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2"/>
        </w:numPr>
        <w:tabs>
          <w:tab w:val="left" w:pos="79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размер государственной пошлины, взимаемой за предоставление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2"/>
        </w:numPr>
        <w:tabs>
          <w:tab w:val="left" w:pos="752"/>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2"/>
        </w:numPr>
        <w:tabs>
          <w:tab w:val="left" w:pos="738"/>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603524">
      <w:pPr>
        <w:pStyle w:val="1"/>
        <w:numPr>
          <w:ilvl w:val="0"/>
          <w:numId w:val="12"/>
        </w:numPr>
        <w:tabs>
          <w:tab w:val="left" w:pos="740"/>
        </w:tabs>
        <w:spacing w:after="0" w:line="240" w:lineRule="auto"/>
        <w:ind w:firstLine="403"/>
        <w:jc w:val="both"/>
        <w:rPr>
          <w:rFonts w:ascii="Times New Roman" w:hAnsi="Times New Roman" w:cs="Times New Roman"/>
          <w:sz w:val="24"/>
          <w:szCs w:val="24"/>
        </w:rPr>
      </w:pPr>
      <w:r w:rsidRPr="00E76267">
        <w:rPr>
          <w:rFonts w:ascii="Times New Roman" w:hAnsi="Times New Roman" w:cs="Times New Roman"/>
          <w:sz w:val="24"/>
          <w:szCs w:val="24"/>
        </w:rPr>
        <w:t xml:space="preserve">формы заявлений (уведомлений, сообщений), используемые при предоставлении </w:t>
      </w:r>
      <w:r w:rsidR="008B5823">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6F39EF" w:rsidRPr="00E76267" w:rsidRDefault="006F39EF" w:rsidP="006F39EF">
      <w:pPr>
        <w:pStyle w:val="1"/>
        <w:tabs>
          <w:tab w:val="left" w:pos="740"/>
        </w:tabs>
        <w:spacing w:after="0" w:line="240" w:lineRule="auto"/>
        <w:ind w:left="403" w:firstLine="0"/>
        <w:jc w:val="both"/>
        <w:rPr>
          <w:rFonts w:ascii="Times New Roman" w:hAnsi="Times New Roman" w:cs="Times New Roman"/>
          <w:sz w:val="24"/>
          <w:szCs w:val="24"/>
        </w:rPr>
      </w:pPr>
    </w:p>
    <w:p w:rsidR="00CB7A6C" w:rsidRDefault="00B62217" w:rsidP="008326E6">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26E6" w:rsidRPr="00E76267" w:rsidRDefault="008326E6" w:rsidP="008326E6">
      <w:pPr>
        <w:pStyle w:val="1"/>
        <w:spacing w:after="0" w:line="240" w:lineRule="auto"/>
        <w:jc w:val="both"/>
        <w:rPr>
          <w:rFonts w:ascii="Times New Roman" w:hAnsi="Times New Roman" w:cs="Times New Roman"/>
          <w:sz w:val="24"/>
          <w:szCs w:val="24"/>
        </w:rPr>
      </w:pPr>
    </w:p>
    <w:p w:rsidR="00CB7A6C" w:rsidRPr="00E76267" w:rsidRDefault="008B5823" w:rsidP="008326E6">
      <w:pPr>
        <w:pStyle w:val="1"/>
        <w:tabs>
          <w:tab w:val="left" w:pos="845"/>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3</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Запись на прием в орган, предоставляющий </w:t>
      </w:r>
      <w:r w:rsidR="0058630C">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для подачи </w:t>
      </w:r>
      <w:r w:rsidR="00B62217" w:rsidRPr="00E76267">
        <w:rPr>
          <w:rFonts w:ascii="Times New Roman" w:hAnsi="Times New Roman" w:cs="Times New Roman"/>
          <w:sz w:val="24"/>
          <w:szCs w:val="24"/>
        </w:rPr>
        <w:lastRenderedPageBreak/>
        <w:t>запроса.</w:t>
      </w:r>
    </w:p>
    <w:p w:rsidR="00CB7A6C" w:rsidRDefault="00B62217" w:rsidP="008326E6">
      <w:pPr>
        <w:pStyle w:val="1"/>
        <w:spacing w:after="0" w:line="240" w:lineRule="auto"/>
        <w:jc w:val="both"/>
        <w:rPr>
          <w:rFonts w:ascii="Times New Roman" w:hAnsi="Times New Roman" w:cs="Times New Roman"/>
          <w:sz w:val="24"/>
          <w:szCs w:val="24"/>
        </w:rPr>
      </w:pPr>
      <w:r w:rsidRPr="00E76267">
        <w:rPr>
          <w:rFonts w:ascii="Times New Roman" w:hAnsi="Times New Roman" w:cs="Times New Roman"/>
          <w:sz w:val="24"/>
          <w:szCs w:val="24"/>
        </w:rPr>
        <w:t xml:space="preserve">Запись на прием для подачи запроса с использованием Единого портала и официального сайта </w:t>
      </w:r>
      <w:r w:rsidR="006502FD">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E76267">
        <w:rPr>
          <w:rFonts w:ascii="Times New Roman" w:hAnsi="Times New Roman" w:cs="Times New Roman"/>
          <w:sz w:val="24"/>
          <w:szCs w:val="24"/>
        </w:rPr>
        <w:t xml:space="preserve"> не предусмотрена.</w:t>
      </w:r>
    </w:p>
    <w:p w:rsidR="008326E6" w:rsidRPr="00E76267" w:rsidRDefault="008326E6" w:rsidP="008326E6">
      <w:pPr>
        <w:pStyle w:val="1"/>
        <w:spacing w:after="0" w:line="240" w:lineRule="auto"/>
        <w:jc w:val="both"/>
        <w:rPr>
          <w:rFonts w:ascii="Times New Roman" w:hAnsi="Times New Roman" w:cs="Times New Roman"/>
          <w:sz w:val="24"/>
          <w:szCs w:val="24"/>
        </w:rPr>
      </w:pPr>
    </w:p>
    <w:p w:rsidR="00CB7A6C" w:rsidRDefault="0058630C" w:rsidP="008326E6">
      <w:pPr>
        <w:pStyle w:val="1"/>
        <w:tabs>
          <w:tab w:val="left" w:pos="87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4</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Формирование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реализации технической возможности).</w:t>
      </w:r>
    </w:p>
    <w:p w:rsidR="008326E6" w:rsidRPr="00E76267" w:rsidRDefault="008326E6" w:rsidP="008326E6">
      <w:pPr>
        <w:pStyle w:val="1"/>
        <w:tabs>
          <w:tab w:val="left" w:pos="872"/>
        </w:tabs>
        <w:spacing w:after="0" w:line="240" w:lineRule="auto"/>
        <w:ind w:firstLine="0"/>
        <w:jc w:val="both"/>
        <w:rPr>
          <w:rFonts w:ascii="Times New Roman" w:hAnsi="Times New Roman" w:cs="Times New Roman"/>
          <w:sz w:val="24"/>
          <w:szCs w:val="24"/>
        </w:rPr>
      </w:pPr>
    </w:p>
    <w:p w:rsidR="00CB7A6C" w:rsidRPr="00E76267" w:rsidRDefault="00B62217" w:rsidP="00603524">
      <w:pPr>
        <w:pStyle w:val="1"/>
        <w:numPr>
          <w:ilvl w:val="0"/>
          <w:numId w:val="13"/>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без необходимости дополнительной подачи запроса в какой-либо иной форме.</w:t>
      </w:r>
    </w:p>
    <w:p w:rsidR="00CB7A6C" w:rsidRPr="00E76267"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размещаются образцы заполнения электронной формы запроса;</w:t>
      </w:r>
    </w:p>
    <w:p w:rsidR="00CB7A6C" w:rsidRPr="00E76267" w:rsidRDefault="00B62217" w:rsidP="00603524">
      <w:pPr>
        <w:pStyle w:val="1"/>
        <w:numPr>
          <w:ilvl w:val="0"/>
          <w:numId w:val="13"/>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w:t>
      </w:r>
    </w:p>
    <w:p w:rsidR="00CB7A6C" w:rsidRPr="00E76267"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B7A6C" w:rsidRPr="00E76267" w:rsidRDefault="00B62217" w:rsidP="00603524">
      <w:pPr>
        <w:pStyle w:val="1"/>
        <w:numPr>
          <w:ilvl w:val="0"/>
          <w:numId w:val="13"/>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формировании запроса заявителю обеспечивается:</w:t>
      </w:r>
    </w:p>
    <w:p w:rsidR="00CB7A6C" w:rsidRPr="00E76267" w:rsidRDefault="00B62217" w:rsidP="00603524">
      <w:pPr>
        <w:pStyle w:val="1"/>
        <w:numPr>
          <w:ilvl w:val="0"/>
          <w:numId w:val="14"/>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копирования и сохранения запроса и иных документов, указанных в пункте </w:t>
      </w:r>
      <w:r w:rsidR="0058630C">
        <w:rPr>
          <w:rFonts w:ascii="Times New Roman" w:hAnsi="Times New Roman" w:cs="Times New Roman"/>
          <w:sz w:val="24"/>
          <w:szCs w:val="24"/>
        </w:rPr>
        <w:t>2.12.</w:t>
      </w:r>
      <w:r w:rsidRPr="00E76267">
        <w:rPr>
          <w:rFonts w:ascii="Times New Roman" w:hAnsi="Times New Roman" w:cs="Times New Roman"/>
          <w:sz w:val="24"/>
          <w:szCs w:val="24"/>
        </w:rPr>
        <w:t xml:space="preserve"> </w:t>
      </w:r>
      <w:r w:rsidR="006502FD">
        <w:rPr>
          <w:rFonts w:ascii="Times New Roman" w:hAnsi="Times New Roman" w:cs="Times New Roman"/>
          <w:sz w:val="24"/>
          <w:szCs w:val="24"/>
        </w:rPr>
        <w:t>а</w:t>
      </w:r>
      <w:r w:rsidR="00B0331C">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 xml:space="preserve">егламента,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4"/>
        </w:numPr>
        <w:tabs>
          <w:tab w:val="left" w:pos="72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заполнения несколькими заявителями одной электронной формы запроса при обращении за </w:t>
      </w:r>
      <w:r w:rsidR="0058630C">
        <w:rPr>
          <w:rFonts w:ascii="Times New Roman" w:hAnsi="Times New Roman" w:cs="Times New Roman"/>
          <w:sz w:val="24"/>
          <w:szCs w:val="24"/>
        </w:rPr>
        <w:t>муниципальными</w:t>
      </w:r>
      <w:r w:rsidRPr="00E76267">
        <w:rPr>
          <w:rFonts w:ascii="Times New Roman" w:hAnsi="Times New Roman" w:cs="Times New Roman"/>
          <w:sz w:val="24"/>
          <w:szCs w:val="24"/>
        </w:rPr>
        <w:t xml:space="preserve"> услугами, предполагающими направление совместного запроса несколькими заявителями;</w:t>
      </w:r>
    </w:p>
    <w:p w:rsidR="00CB7A6C" w:rsidRPr="00E76267" w:rsidRDefault="00B62217" w:rsidP="00603524">
      <w:pPr>
        <w:pStyle w:val="1"/>
        <w:numPr>
          <w:ilvl w:val="0"/>
          <w:numId w:val="14"/>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печати на бумажном носителе копии электронной формы запроса;</w:t>
      </w:r>
    </w:p>
    <w:p w:rsidR="00CB7A6C" w:rsidRPr="00E76267" w:rsidRDefault="00B62217" w:rsidP="00603524">
      <w:pPr>
        <w:pStyle w:val="1"/>
        <w:numPr>
          <w:ilvl w:val="0"/>
          <w:numId w:val="14"/>
        </w:numPr>
        <w:tabs>
          <w:tab w:val="left" w:pos="691"/>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B7A6C" w:rsidRPr="00E76267" w:rsidRDefault="00B62217" w:rsidP="00603524">
      <w:pPr>
        <w:pStyle w:val="1"/>
        <w:numPr>
          <w:ilvl w:val="0"/>
          <w:numId w:val="14"/>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CB7A6C" w:rsidRPr="00E76267" w:rsidRDefault="00B62217" w:rsidP="00603524">
      <w:pPr>
        <w:pStyle w:val="1"/>
        <w:numPr>
          <w:ilvl w:val="0"/>
          <w:numId w:val="14"/>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7A6C" w:rsidRPr="00E76267" w:rsidRDefault="00B62217" w:rsidP="00603524">
      <w:pPr>
        <w:pStyle w:val="1"/>
        <w:numPr>
          <w:ilvl w:val="0"/>
          <w:numId w:val="14"/>
        </w:numPr>
        <w:tabs>
          <w:tab w:val="left" w:pos="758"/>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CB7A6C" w:rsidRDefault="00B62217" w:rsidP="00603524">
      <w:pPr>
        <w:pStyle w:val="1"/>
        <w:numPr>
          <w:ilvl w:val="0"/>
          <w:numId w:val="13"/>
        </w:numPr>
        <w:tabs>
          <w:tab w:val="left" w:pos="72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сформированный и подписанный запрос, и иные документы, указанные в пункте </w:t>
      </w:r>
      <w:r w:rsidR="0058630C">
        <w:rPr>
          <w:rFonts w:ascii="Times New Roman" w:hAnsi="Times New Roman" w:cs="Times New Roman"/>
          <w:sz w:val="24"/>
          <w:szCs w:val="24"/>
        </w:rPr>
        <w:t>2.12.</w:t>
      </w:r>
      <w:r w:rsidRPr="00E76267">
        <w:rPr>
          <w:rFonts w:ascii="Times New Roman" w:hAnsi="Times New Roman" w:cs="Times New Roman"/>
          <w:sz w:val="24"/>
          <w:szCs w:val="24"/>
        </w:rPr>
        <w:t xml:space="preserve">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 xml:space="preserve">егламента, необходимые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направляются в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sidR="0058630C">
        <w:rPr>
          <w:rFonts w:ascii="Times New Roman" w:hAnsi="Times New Roman" w:cs="Times New Roman"/>
          <w:sz w:val="24"/>
          <w:szCs w:val="24"/>
        </w:rPr>
        <w:t>инистрацию</w:t>
      </w:r>
      <w:r w:rsidRPr="00E76267">
        <w:rPr>
          <w:rFonts w:ascii="Times New Roman" w:hAnsi="Times New Roman" w:cs="Times New Roman"/>
          <w:sz w:val="24"/>
          <w:szCs w:val="24"/>
        </w:rPr>
        <w:t xml:space="preserve"> посредством Единого портала.</w:t>
      </w:r>
    </w:p>
    <w:p w:rsidR="008326E6" w:rsidRPr="00E76267" w:rsidRDefault="008326E6" w:rsidP="008326E6">
      <w:pPr>
        <w:pStyle w:val="1"/>
        <w:tabs>
          <w:tab w:val="left" w:pos="725"/>
        </w:tabs>
        <w:spacing w:after="0" w:line="240" w:lineRule="auto"/>
        <w:ind w:left="440" w:firstLine="0"/>
        <w:jc w:val="both"/>
        <w:rPr>
          <w:rFonts w:ascii="Times New Roman" w:hAnsi="Times New Roman" w:cs="Times New Roman"/>
          <w:sz w:val="24"/>
          <w:szCs w:val="24"/>
        </w:rPr>
      </w:pPr>
    </w:p>
    <w:p w:rsidR="00CB7A6C" w:rsidRDefault="0058630C"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3.3</w:t>
      </w:r>
      <w:r w:rsidR="007B3082">
        <w:rPr>
          <w:rFonts w:ascii="Times New Roman" w:hAnsi="Times New Roman" w:cs="Times New Roman"/>
          <w:sz w:val="24"/>
          <w:szCs w:val="24"/>
        </w:rPr>
        <w:t>5</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Прием и регистрация органом, предоставляющим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запроса и иных документов, необходимых для предоставления услуги (при реализации технической возможности).</w:t>
      </w:r>
    </w:p>
    <w:p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rsidR="00CB7A6C" w:rsidRPr="00E76267" w:rsidRDefault="00B62217" w:rsidP="00603524">
      <w:pPr>
        <w:pStyle w:val="1"/>
        <w:numPr>
          <w:ilvl w:val="0"/>
          <w:numId w:val="15"/>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Орган (организация) обеспечивает прием документов,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и регистрацию запроса без необходимости повторного представления заявителем таких документов на бумажном носителе;</w:t>
      </w:r>
    </w:p>
    <w:p w:rsidR="00CB7A6C" w:rsidRPr="00E76267" w:rsidRDefault="00B62217" w:rsidP="00603524">
      <w:pPr>
        <w:pStyle w:val="1"/>
        <w:numPr>
          <w:ilvl w:val="0"/>
          <w:numId w:val="15"/>
        </w:numPr>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lastRenderedPageBreak/>
        <w:t>срок регистрации запроса - 3 рабочих дня;</w:t>
      </w:r>
    </w:p>
    <w:p w:rsidR="00CB7A6C" w:rsidRPr="00E76267" w:rsidRDefault="00B62217" w:rsidP="00603524">
      <w:pPr>
        <w:pStyle w:val="1"/>
        <w:numPr>
          <w:ilvl w:val="0"/>
          <w:numId w:val="15"/>
        </w:numPr>
        <w:tabs>
          <w:tab w:val="left" w:pos="73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начинается с момента приема и регистрации органом (организацией) электронных документов, необходимых для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а также получения в установленном порядке информации об оплате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заявителем (за исключением случая, если для начала процедуры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соответствии с законодательством требуется личная явка).</w:t>
      </w: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пункте </w:t>
      </w:r>
      <w:r w:rsidR="0058630C">
        <w:rPr>
          <w:rFonts w:ascii="Times New Roman" w:hAnsi="Times New Roman" w:cs="Times New Roman"/>
          <w:sz w:val="24"/>
          <w:szCs w:val="24"/>
        </w:rPr>
        <w:t>2.22.</w:t>
      </w:r>
      <w:r w:rsidRPr="00E76267">
        <w:rPr>
          <w:rFonts w:ascii="Times New Roman" w:hAnsi="Times New Roman" w:cs="Times New Roman"/>
          <w:sz w:val="24"/>
          <w:szCs w:val="24"/>
        </w:rPr>
        <w:t xml:space="preserve">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егламента, а также осуществляются следующие действия:</w:t>
      </w:r>
    </w:p>
    <w:p w:rsidR="00CB7A6C" w:rsidRPr="00E76267" w:rsidRDefault="00B62217" w:rsidP="00603524">
      <w:pPr>
        <w:pStyle w:val="1"/>
        <w:numPr>
          <w:ilvl w:val="0"/>
          <w:numId w:val="16"/>
        </w:numPr>
        <w:tabs>
          <w:tab w:val="left" w:pos="696"/>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при наличии хотя бы одного из указанных оснований должностное лицо, ответственное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срок, не превышающий срок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подготавливает письмо о невозможности предоставления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6"/>
        </w:numPr>
        <w:tabs>
          <w:tab w:val="left" w:pos="696"/>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заявителю будет представлена информация о ходе выполнения указанного запроса;</w:t>
      </w:r>
    </w:p>
    <w:p w:rsidR="00CB7A6C" w:rsidRPr="00E76267" w:rsidRDefault="00B62217" w:rsidP="00603524">
      <w:pPr>
        <w:pStyle w:val="1"/>
        <w:numPr>
          <w:ilvl w:val="0"/>
          <w:numId w:val="15"/>
        </w:numPr>
        <w:tabs>
          <w:tab w:val="left" w:pos="729"/>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прием и регистрация запроса осуществляются должностным лицом структурного подразделения, ответственного за регистрацию заявлений в электронной форме, в том числе с использованием Единого портала;</w:t>
      </w:r>
    </w:p>
    <w:p w:rsidR="00CB7A6C" w:rsidRPr="00E76267" w:rsidRDefault="00B62217" w:rsidP="00603524">
      <w:pPr>
        <w:pStyle w:val="1"/>
        <w:numPr>
          <w:ilvl w:val="0"/>
          <w:numId w:val="15"/>
        </w:numPr>
        <w:tabs>
          <w:tab w:val="left" w:pos="71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после регистрации запрос направляется в структурное подразделение, ответственное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603524">
      <w:pPr>
        <w:pStyle w:val="1"/>
        <w:numPr>
          <w:ilvl w:val="0"/>
          <w:numId w:val="15"/>
        </w:numPr>
        <w:tabs>
          <w:tab w:val="left" w:pos="734"/>
        </w:tabs>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 xml:space="preserve">после принятия запроса заявителя должностным лицом, уполномоченным на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статус запроса заявителя в личном кабинете на Едином портале обновляется до статуса "принято".</w:t>
      </w:r>
    </w:p>
    <w:p w:rsidR="008326E6" w:rsidRPr="00E76267" w:rsidRDefault="008326E6" w:rsidP="008326E6">
      <w:pPr>
        <w:pStyle w:val="1"/>
        <w:tabs>
          <w:tab w:val="left" w:pos="734"/>
        </w:tabs>
        <w:spacing w:after="0" w:line="240" w:lineRule="auto"/>
        <w:ind w:left="442" w:firstLine="0"/>
        <w:jc w:val="both"/>
        <w:rPr>
          <w:rFonts w:ascii="Times New Roman" w:hAnsi="Times New Roman" w:cs="Times New Roman"/>
          <w:sz w:val="24"/>
          <w:szCs w:val="24"/>
        </w:rPr>
      </w:pPr>
    </w:p>
    <w:p w:rsidR="00CB7A6C" w:rsidRDefault="0058630C"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Оплата государственной пошлины</w:t>
      </w:r>
      <w:r>
        <w:rPr>
          <w:rFonts w:ascii="Times New Roman" w:hAnsi="Times New Roman" w:cs="Times New Roman"/>
          <w:sz w:val="24"/>
          <w:szCs w:val="24"/>
        </w:rPr>
        <w:t xml:space="preserve"> за предоставление 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 и уплата иных платежей, взимаемых в соответствии с законодательством Российской Федерации.</w:t>
      </w:r>
    </w:p>
    <w:p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Государственная пошлина за предоставление </w:t>
      </w:r>
      <w:r w:rsidR="0058630C">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не взимается.</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005291" w:rsidP="008326E6">
      <w:pPr>
        <w:pStyle w:val="1"/>
        <w:tabs>
          <w:tab w:val="left" w:pos="81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37</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сведений о ходе выполнения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(при реализации технической возможности).</w:t>
      </w:r>
    </w:p>
    <w:p w:rsidR="008326E6" w:rsidRPr="00E76267" w:rsidRDefault="008326E6" w:rsidP="008326E6">
      <w:pPr>
        <w:pStyle w:val="1"/>
        <w:tabs>
          <w:tab w:val="left" w:pos="810"/>
        </w:tabs>
        <w:spacing w:after="0" w:line="240" w:lineRule="auto"/>
        <w:ind w:firstLine="0"/>
        <w:jc w:val="both"/>
        <w:rPr>
          <w:rFonts w:ascii="Times New Roman" w:hAnsi="Times New Roman" w:cs="Times New Roman"/>
          <w:sz w:val="24"/>
          <w:szCs w:val="24"/>
        </w:rPr>
      </w:pPr>
    </w:p>
    <w:p w:rsidR="00CB7A6C" w:rsidRDefault="00B62217" w:rsidP="00603524">
      <w:pPr>
        <w:pStyle w:val="1"/>
        <w:numPr>
          <w:ilvl w:val="0"/>
          <w:numId w:val="17"/>
        </w:numPr>
        <w:tabs>
          <w:tab w:val="left" w:pos="764"/>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имеет возможность получения информации о ходе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ходе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направляется заявителю органами (организациями) в срок, не превышающий одного рабочего дня после завершения выполнения соответствующего действия, на адрес электронной почты или с использованием средств Единого портала по выбору заявителя;</w:t>
      </w:r>
    </w:p>
    <w:p w:rsidR="00CB7A6C" w:rsidRPr="00E76267" w:rsidRDefault="00B62217" w:rsidP="00603524">
      <w:pPr>
        <w:pStyle w:val="1"/>
        <w:numPr>
          <w:ilvl w:val="0"/>
          <w:numId w:val="17"/>
        </w:numPr>
        <w:tabs>
          <w:tab w:val="left" w:pos="77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при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электронной форме заявителю направляется:</w:t>
      </w:r>
    </w:p>
    <w:p w:rsidR="00CB7A6C" w:rsidRPr="00E76267" w:rsidRDefault="00B62217" w:rsidP="00603524">
      <w:pPr>
        <w:pStyle w:val="1"/>
        <w:numPr>
          <w:ilvl w:val="0"/>
          <w:numId w:val="18"/>
        </w:numPr>
        <w:tabs>
          <w:tab w:val="left" w:pos="733"/>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приеме и регистрации запроса и иных документов, необходимых для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8"/>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начале процедуры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8"/>
        </w:numPr>
        <w:tabs>
          <w:tab w:val="left" w:pos="74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об окончании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либо мотивированном отказе в приеме запроса и иных документов, необходимых для предоставления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8"/>
        </w:numPr>
        <w:tabs>
          <w:tab w:val="left" w:pos="714"/>
        </w:tabs>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результатах рассмотрения документов, необходимых для предоставления </w:t>
      </w:r>
      <w:r w:rsidR="00005291">
        <w:rPr>
          <w:rFonts w:ascii="Times New Roman" w:hAnsi="Times New Roman" w:cs="Times New Roman"/>
          <w:sz w:val="24"/>
          <w:szCs w:val="24"/>
        </w:rPr>
        <w:t>муниципальной</w:t>
      </w:r>
      <w:r w:rsidR="00005291"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w:t>
      </w:r>
    </w:p>
    <w:p w:rsidR="00CB7A6C" w:rsidRPr="00E76267" w:rsidRDefault="00B62217" w:rsidP="00603524">
      <w:pPr>
        <w:pStyle w:val="1"/>
        <w:numPr>
          <w:ilvl w:val="0"/>
          <w:numId w:val="18"/>
        </w:numPr>
        <w:tabs>
          <w:tab w:val="left" w:pos="747"/>
        </w:tabs>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возможности получить результат предоставления </w:t>
      </w:r>
      <w:r w:rsidR="00005291">
        <w:rPr>
          <w:rFonts w:ascii="Times New Roman" w:hAnsi="Times New Roman" w:cs="Times New Roman"/>
          <w:sz w:val="24"/>
          <w:szCs w:val="24"/>
        </w:rPr>
        <w:t>муниципальной</w:t>
      </w:r>
      <w:r w:rsidR="00005291" w:rsidRPr="00E76267">
        <w:rPr>
          <w:rFonts w:ascii="Times New Roman" w:hAnsi="Times New Roman" w:cs="Times New Roman"/>
          <w:sz w:val="24"/>
          <w:szCs w:val="24"/>
        </w:rPr>
        <w:t xml:space="preserve"> </w:t>
      </w:r>
      <w:r w:rsidRPr="00E76267">
        <w:rPr>
          <w:rFonts w:ascii="Times New Roman" w:hAnsi="Times New Roman" w:cs="Times New Roman"/>
          <w:sz w:val="24"/>
          <w:szCs w:val="24"/>
        </w:rPr>
        <w:lastRenderedPageBreak/>
        <w:t xml:space="preserve">услуги либо мотивированный отказ в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603524">
      <w:pPr>
        <w:pStyle w:val="1"/>
        <w:numPr>
          <w:ilvl w:val="0"/>
          <w:numId w:val="18"/>
        </w:numPr>
        <w:spacing w:after="0" w:line="240" w:lineRule="auto"/>
        <w:ind w:firstLine="420"/>
        <w:contextualSpacing/>
        <w:jc w:val="both"/>
        <w:rPr>
          <w:rFonts w:ascii="Times New Roman" w:hAnsi="Times New Roman" w:cs="Times New Roman"/>
          <w:sz w:val="24"/>
          <w:szCs w:val="24"/>
        </w:rPr>
      </w:pPr>
      <w:r w:rsidRPr="00E76267">
        <w:rPr>
          <w:rFonts w:ascii="Times New Roman" w:hAnsi="Times New Roman" w:cs="Times New Roman"/>
          <w:sz w:val="24"/>
          <w:szCs w:val="24"/>
        </w:rPr>
        <w:t xml:space="preserve">уведомление о мотивированном отказе в предоставлении </w:t>
      </w:r>
      <w:r w:rsidR="00005291">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8326E6" w:rsidRPr="00E76267" w:rsidRDefault="008326E6" w:rsidP="008326E6">
      <w:pPr>
        <w:pStyle w:val="1"/>
        <w:spacing w:after="0" w:line="240" w:lineRule="auto"/>
        <w:ind w:left="420" w:firstLine="0"/>
        <w:contextualSpacing/>
        <w:jc w:val="both"/>
        <w:rPr>
          <w:rFonts w:ascii="Times New Roman" w:hAnsi="Times New Roman" w:cs="Times New Roman"/>
          <w:sz w:val="24"/>
          <w:szCs w:val="24"/>
        </w:rPr>
      </w:pPr>
    </w:p>
    <w:p w:rsidR="00CB7A6C" w:rsidRDefault="002F1C8E" w:rsidP="008326E6">
      <w:pPr>
        <w:pStyle w:val="1"/>
        <w:tabs>
          <w:tab w:val="left" w:pos="829"/>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38</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Взаимодействие органа, предоставляющего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с органами власти, органами местного самоуправления и организациями, участвующими в предоставлении </w:t>
      </w:r>
      <w:r>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в том числе порядок и условия такого взаимодействия.</w:t>
      </w:r>
    </w:p>
    <w:p w:rsidR="008326E6" w:rsidRPr="00E76267" w:rsidRDefault="008326E6" w:rsidP="008326E6">
      <w:pPr>
        <w:pStyle w:val="1"/>
        <w:tabs>
          <w:tab w:val="left" w:pos="829"/>
        </w:tabs>
        <w:spacing w:after="0" w:line="240" w:lineRule="auto"/>
        <w:ind w:firstLine="0"/>
        <w:jc w:val="both"/>
        <w:rPr>
          <w:rFonts w:ascii="Times New Roman" w:hAnsi="Times New Roman" w:cs="Times New Roman"/>
          <w:sz w:val="24"/>
          <w:szCs w:val="24"/>
        </w:rPr>
      </w:pPr>
    </w:p>
    <w:p w:rsidR="00CB7A6C" w:rsidRDefault="00226ABA" w:rsidP="008326E6">
      <w:pPr>
        <w:pStyle w:val="1"/>
        <w:spacing w:after="0" w:line="240" w:lineRule="auto"/>
        <w:ind w:firstLine="420"/>
        <w:jc w:val="both"/>
        <w:rPr>
          <w:rFonts w:ascii="Times New Roman" w:hAnsi="Times New Roman" w:cs="Times New Roman"/>
          <w:color w:val="auto"/>
          <w:sz w:val="24"/>
          <w:szCs w:val="24"/>
        </w:rPr>
      </w:pPr>
      <w:hyperlink r:id="rId8">
        <w:r w:rsidR="00B62217" w:rsidRPr="00E76267">
          <w:rPr>
            <w:rFonts w:ascii="Times New Roman" w:hAnsi="Times New Roman" w:cs="Times New Roman"/>
            <w:color w:val="auto"/>
            <w:sz w:val="24"/>
            <w:szCs w:val="24"/>
          </w:rPr>
          <w:t>Межведомственный запрос формируется в соответствии с требованиями статьи 7.2 Федерального закона от</w:t>
        </w:r>
      </w:hyperlink>
      <w:r w:rsidR="00B62217" w:rsidRPr="00E76267">
        <w:rPr>
          <w:rFonts w:ascii="Times New Roman" w:hAnsi="Times New Roman" w:cs="Times New Roman"/>
          <w:color w:val="auto"/>
          <w:sz w:val="24"/>
          <w:szCs w:val="24"/>
        </w:rPr>
        <w:t xml:space="preserve"> 27.07.2010 </w:t>
      </w:r>
      <w:r w:rsidR="00B62217" w:rsidRPr="00E76267">
        <w:rPr>
          <w:rFonts w:ascii="Times New Roman" w:hAnsi="Times New Roman" w:cs="Times New Roman"/>
          <w:color w:val="auto"/>
          <w:sz w:val="24"/>
          <w:szCs w:val="24"/>
          <w:lang w:val="en-US" w:eastAsia="en-US" w:bidi="en-US"/>
        </w:rPr>
        <w:t>N</w:t>
      </w:r>
      <w:r w:rsidR="00B62217" w:rsidRPr="00E76267">
        <w:rPr>
          <w:rFonts w:ascii="Times New Roman" w:hAnsi="Times New Roman" w:cs="Times New Roman"/>
          <w:color w:val="auto"/>
          <w:sz w:val="24"/>
          <w:szCs w:val="24"/>
          <w:lang w:eastAsia="en-US" w:bidi="en-US"/>
        </w:rPr>
        <w:t xml:space="preserve"> </w:t>
      </w:r>
      <w:r w:rsidR="00B62217" w:rsidRPr="00E76267">
        <w:rPr>
          <w:rFonts w:ascii="Times New Roman" w:hAnsi="Times New Roman" w:cs="Times New Roman"/>
          <w:color w:val="auto"/>
          <w:sz w:val="24"/>
          <w:szCs w:val="24"/>
        </w:rPr>
        <w:t>210-ФЗ "Об организации предоставления государственных и муниципальных услуг".</w:t>
      </w:r>
    </w:p>
    <w:p w:rsidR="008326E6" w:rsidRPr="00E76267" w:rsidRDefault="008326E6" w:rsidP="008326E6">
      <w:pPr>
        <w:pStyle w:val="1"/>
        <w:spacing w:after="0" w:line="240" w:lineRule="auto"/>
        <w:ind w:firstLine="420"/>
        <w:jc w:val="both"/>
        <w:rPr>
          <w:rFonts w:ascii="Times New Roman" w:hAnsi="Times New Roman" w:cs="Times New Roman"/>
          <w:color w:val="auto"/>
          <w:sz w:val="24"/>
          <w:szCs w:val="24"/>
        </w:rPr>
      </w:pPr>
    </w:p>
    <w:p w:rsidR="00CB7A6C" w:rsidRDefault="002F1C8E" w:rsidP="008326E6">
      <w:pPr>
        <w:pStyle w:val="1"/>
        <w:tabs>
          <w:tab w:val="left" w:pos="84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7B3082">
        <w:rPr>
          <w:rFonts w:ascii="Times New Roman" w:hAnsi="Times New Roman" w:cs="Times New Roman"/>
          <w:sz w:val="24"/>
          <w:szCs w:val="24"/>
        </w:rPr>
        <w:t>39</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Получение заявителем результата предоставления </w:t>
      </w:r>
      <w:r>
        <w:rPr>
          <w:rFonts w:ascii="Times New Roman" w:hAnsi="Times New Roman" w:cs="Times New Roman"/>
          <w:sz w:val="24"/>
          <w:szCs w:val="24"/>
        </w:rPr>
        <w:t xml:space="preserve">муниципальной </w:t>
      </w:r>
      <w:r w:rsidR="00B62217" w:rsidRPr="00E76267">
        <w:rPr>
          <w:rFonts w:ascii="Times New Roman" w:hAnsi="Times New Roman" w:cs="Times New Roman"/>
          <w:sz w:val="24"/>
          <w:szCs w:val="24"/>
        </w:rPr>
        <w:t>услуги, если иное не установлено законодательством Российской Федерации или законодательством Республики Карелия (при реализации технической возможности).</w:t>
      </w:r>
    </w:p>
    <w:p w:rsidR="008326E6" w:rsidRPr="00E76267" w:rsidRDefault="008326E6" w:rsidP="008326E6">
      <w:pPr>
        <w:pStyle w:val="1"/>
        <w:tabs>
          <w:tab w:val="left" w:pos="843"/>
        </w:tabs>
        <w:spacing w:after="0" w:line="240" w:lineRule="auto"/>
        <w:ind w:firstLine="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В качестве результата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заявитель по его выбору вправе получить путем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26E6" w:rsidRPr="00E76267" w:rsidRDefault="008326E6" w:rsidP="008326E6">
      <w:pPr>
        <w:pStyle w:val="1"/>
        <w:spacing w:after="0" w:line="240" w:lineRule="auto"/>
        <w:ind w:firstLine="420"/>
        <w:jc w:val="both"/>
        <w:rPr>
          <w:rFonts w:ascii="Times New Roman" w:hAnsi="Times New Roman" w:cs="Times New Roman"/>
          <w:sz w:val="24"/>
          <w:szCs w:val="24"/>
        </w:rPr>
      </w:pPr>
    </w:p>
    <w:p w:rsidR="00CB7A6C" w:rsidRPr="00E76267" w:rsidRDefault="00B62217">
      <w:pPr>
        <w:pStyle w:val="1"/>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Заявитель вправе получить результат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в форме электронного документа или документа на бумажном носителе в течение срока действия результата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2F1C8E">
      <w:pPr>
        <w:pStyle w:val="12"/>
        <w:keepNext/>
        <w:keepLines/>
        <w:rPr>
          <w:rFonts w:ascii="Times New Roman" w:hAnsi="Times New Roman" w:cs="Times New Roman"/>
          <w:sz w:val="24"/>
          <w:szCs w:val="24"/>
        </w:rPr>
      </w:pPr>
      <w:bookmarkStart w:id="12" w:name="bookmark36"/>
      <w:r>
        <w:rPr>
          <w:rFonts w:ascii="Times New Roman" w:hAnsi="Times New Roman" w:cs="Times New Roman"/>
          <w:sz w:val="24"/>
          <w:szCs w:val="24"/>
        </w:rPr>
        <w:t xml:space="preserve">Порядок выполнения </w:t>
      </w:r>
      <w:r w:rsidR="00B0331C">
        <w:rPr>
          <w:rFonts w:ascii="Times New Roman" w:hAnsi="Times New Roman" w:cs="Times New Roman"/>
          <w:sz w:val="24"/>
          <w:szCs w:val="24"/>
        </w:rPr>
        <w:t>адм</w:t>
      </w:r>
      <w:r>
        <w:rPr>
          <w:rFonts w:ascii="Times New Roman" w:hAnsi="Times New Roman" w:cs="Times New Roman"/>
          <w:sz w:val="24"/>
          <w:szCs w:val="24"/>
        </w:rPr>
        <w:t>инистративных процедур</w:t>
      </w:r>
      <w:r w:rsidR="00B62217" w:rsidRPr="00E76267">
        <w:rPr>
          <w:rFonts w:ascii="Times New Roman" w:hAnsi="Times New Roman" w:cs="Times New Roman"/>
          <w:sz w:val="24"/>
          <w:szCs w:val="24"/>
        </w:rPr>
        <w:t xml:space="preserve"> </w:t>
      </w:r>
      <w:r>
        <w:rPr>
          <w:rFonts w:ascii="Times New Roman" w:hAnsi="Times New Roman" w:cs="Times New Roman"/>
          <w:sz w:val="24"/>
          <w:szCs w:val="24"/>
        </w:rPr>
        <w:t xml:space="preserve">(действий) </w:t>
      </w:r>
      <w:r w:rsidR="00B62217" w:rsidRPr="00E76267">
        <w:rPr>
          <w:rFonts w:ascii="Times New Roman" w:hAnsi="Times New Roman" w:cs="Times New Roman"/>
          <w:sz w:val="24"/>
          <w:szCs w:val="24"/>
        </w:rPr>
        <w:t>МФЦ</w:t>
      </w:r>
      <w:bookmarkEnd w:id="12"/>
    </w:p>
    <w:p w:rsidR="00CB7A6C" w:rsidRDefault="002F1C8E" w:rsidP="008326E6">
      <w:pPr>
        <w:pStyle w:val="1"/>
        <w:tabs>
          <w:tab w:val="left" w:pos="838"/>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7B3082">
        <w:rPr>
          <w:rFonts w:ascii="Times New Roman" w:hAnsi="Times New Roman" w:cs="Times New Roman"/>
          <w:sz w:val="24"/>
          <w:szCs w:val="24"/>
        </w:rPr>
        <w:t>0</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Информирование заявителей о порядке предоставления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услуги в МФЦ, о ходе выполнения запроса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по иным вопросам, связанным с предоставлением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а также консультирование заявителей о порядке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МФЦ:</w:t>
      </w:r>
    </w:p>
    <w:p w:rsidR="008326E6" w:rsidRPr="00E76267" w:rsidRDefault="008326E6" w:rsidP="008326E6">
      <w:pPr>
        <w:pStyle w:val="1"/>
        <w:tabs>
          <w:tab w:val="left" w:pos="838"/>
        </w:tabs>
        <w:spacing w:after="0" w:line="240" w:lineRule="auto"/>
        <w:ind w:firstLine="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Обеспечение доступа заявителей к сведениям, размещенным на Едином портале.</w:t>
      </w: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о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размещается на Едином портале, а также на официальном сайте </w:t>
      </w:r>
      <w:r w:rsidR="00040988">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E76267">
        <w:rPr>
          <w:rFonts w:ascii="Times New Roman" w:hAnsi="Times New Roman" w:cs="Times New Roman"/>
          <w:sz w:val="24"/>
          <w:szCs w:val="24"/>
        </w:rPr>
        <w:t>.</w:t>
      </w:r>
    </w:p>
    <w:p w:rsidR="0029683D" w:rsidRDefault="0029683D" w:rsidP="008326E6">
      <w:pPr>
        <w:pStyle w:val="1"/>
        <w:spacing w:after="0" w:line="240" w:lineRule="auto"/>
        <w:ind w:firstLine="420"/>
        <w:jc w:val="both"/>
        <w:rPr>
          <w:rFonts w:ascii="Times New Roman" w:hAnsi="Times New Roman" w:cs="Times New Roman"/>
          <w:sz w:val="24"/>
          <w:szCs w:val="24"/>
        </w:rPr>
      </w:pPr>
    </w:p>
    <w:p w:rsidR="00CB7A6C" w:rsidRPr="00E76267"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На Едином портале и на официальном сайте </w:t>
      </w:r>
      <w:r w:rsidR="00040988">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E76267">
        <w:rPr>
          <w:rFonts w:ascii="Times New Roman" w:hAnsi="Times New Roman" w:cs="Times New Roman"/>
          <w:sz w:val="24"/>
          <w:szCs w:val="24"/>
        </w:rPr>
        <w:t xml:space="preserve"> размещается следующая информация:</w:t>
      </w:r>
    </w:p>
    <w:p w:rsidR="00CB7A6C" w:rsidRPr="00E76267" w:rsidRDefault="00B62217" w:rsidP="00603524">
      <w:pPr>
        <w:pStyle w:val="1"/>
        <w:numPr>
          <w:ilvl w:val="0"/>
          <w:numId w:val="19"/>
        </w:numPr>
        <w:tabs>
          <w:tab w:val="left" w:pos="74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документов, необходимых для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CB7A6C" w:rsidRPr="00E76267" w:rsidRDefault="00B62217" w:rsidP="00603524">
      <w:pPr>
        <w:pStyle w:val="1"/>
        <w:numPr>
          <w:ilvl w:val="0"/>
          <w:numId w:val="19"/>
        </w:numPr>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круг заявителей;</w:t>
      </w:r>
    </w:p>
    <w:p w:rsidR="00CB7A6C" w:rsidRPr="00E76267" w:rsidRDefault="00B62217" w:rsidP="00603524">
      <w:pPr>
        <w:pStyle w:val="1"/>
        <w:numPr>
          <w:ilvl w:val="0"/>
          <w:numId w:val="19"/>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срок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9"/>
        </w:numPr>
        <w:tabs>
          <w:tab w:val="left" w:pos="73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результаты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порядок представления документа, являющегося результатом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9"/>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размер государственной пошлины, взимаемой за предоставление </w:t>
      </w:r>
      <w:r w:rsidR="002F1C8E">
        <w:rPr>
          <w:rFonts w:ascii="Times New Roman" w:hAnsi="Times New Roman" w:cs="Times New Roman"/>
          <w:sz w:val="24"/>
          <w:szCs w:val="24"/>
        </w:rPr>
        <w:t>муниципальной</w:t>
      </w:r>
      <w:r w:rsidR="002F1C8E" w:rsidRPr="00E76267">
        <w:rPr>
          <w:rFonts w:ascii="Times New Roman" w:hAnsi="Times New Roman" w:cs="Times New Roman"/>
          <w:sz w:val="24"/>
          <w:szCs w:val="24"/>
        </w:rPr>
        <w:t xml:space="preserve"> </w:t>
      </w:r>
      <w:r w:rsidRPr="00E76267">
        <w:rPr>
          <w:rFonts w:ascii="Times New Roman" w:hAnsi="Times New Roman" w:cs="Times New Roman"/>
          <w:sz w:val="24"/>
          <w:szCs w:val="24"/>
        </w:rPr>
        <w:t>услуги (не предусмотрена);</w:t>
      </w:r>
    </w:p>
    <w:p w:rsidR="00CB7A6C" w:rsidRPr="00E76267" w:rsidRDefault="00B62217" w:rsidP="00603524">
      <w:pPr>
        <w:pStyle w:val="1"/>
        <w:numPr>
          <w:ilvl w:val="0"/>
          <w:numId w:val="19"/>
        </w:numPr>
        <w:tabs>
          <w:tab w:val="left" w:pos="752"/>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исчерпывающий перечень оснований для приостановления или отказа в предоставлении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Pr="00E76267" w:rsidRDefault="00B62217" w:rsidP="00603524">
      <w:pPr>
        <w:pStyle w:val="1"/>
        <w:numPr>
          <w:ilvl w:val="0"/>
          <w:numId w:val="19"/>
        </w:numPr>
        <w:tabs>
          <w:tab w:val="left" w:pos="738"/>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о праве заявителя на досудебное (внесудебное) обжалование действий (бездействия) и решений, принятых (осуществляемых) в ходе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w:t>
      </w:r>
    </w:p>
    <w:p w:rsidR="00CB7A6C" w:rsidRDefault="00B62217" w:rsidP="00603524">
      <w:pPr>
        <w:pStyle w:val="1"/>
        <w:numPr>
          <w:ilvl w:val="0"/>
          <w:numId w:val="19"/>
        </w:numPr>
        <w:tabs>
          <w:tab w:val="left" w:pos="740"/>
        </w:tabs>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формы заявлений (уведомлений, сообщений), используемые при предоставлении </w:t>
      </w:r>
      <w:r w:rsidR="002F1C8E">
        <w:rPr>
          <w:rFonts w:ascii="Times New Roman" w:hAnsi="Times New Roman" w:cs="Times New Roman"/>
          <w:sz w:val="24"/>
          <w:szCs w:val="24"/>
        </w:rPr>
        <w:lastRenderedPageBreak/>
        <w:t>муниципальной</w:t>
      </w:r>
      <w:r w:rsidRPr="00E76267">
        <w:rPr>
          <w:rFonts w:ascii="Times New Roman" w:hAnsi="Times New Roman" w:cs="Times New Roman"/>
          <w:sz w:val="24"/>
          <w:szCs w:val="24"/>
        </w:rPr>
        <w:t xml:space="preserve"> услуги.</w:t>
      </w:r>
    </w:p>
    <w:p w:rsidR="008326E6" w:rsidRPr="00E76267" w:rsidRDefault="008326E6" w:rsidP="008326E6">
      <w:pPr>
        <w:pStyle w:val="1"/>
        <w:tabs>
          <w:tab w:val="left" w:pos="740"/>
        </w:tabs>
        <w:spacing w:after="0" w:line="240" w:lineRule="auto"/>
        <w:ind w:left="420" w:firstLine="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Информация на Едином портале, официальном сайте </w:t>
      </w:r>
      <w:r w:rsidR="00040988">
        <w:rPr>
          <w:rFonts w:ascii="Times New Roman" w:hAnsi="Times New Roman" w:cs="Times New Roman"/>
          <w:sz w:val="24"/>
          <w:szCs w:val="24"/>
        </w:rPr>
        <w:t>а</w:t>
      </w:r>
      <w:r w:rsidR="00B0331C">
        <w:rPr>
          <w:rFonts w:ascii="Times New Roman" w:hAnsi="Times New Roman" w:cs="Times New Roman"/>
          <w:sz w:val="24"/>
          <w:szCs w:val="24"/>
        </w:rPr>
        <w:t>дминистрации</w:t>
      </w:r>
      <w:r w:rsidRPr="00E76267">
        <w:rPr>
          <w:rFonts w:ascii="Times New Roman" w:hAnsi="Times New Roman" w:cs="Times New Roman"/>
          <w:sz w:val="24"/>
          <w:szCs w:val="24"/>
        </w:rPr>
        <w:t xml:space="preserve"> о п</w:t>
      </w:r>
      <w:r w:rsidR="002F1C8E">
        <w:rPr>
          <w:rFonts w:ascii="Times New Roman" w:hAnsi="Times New Roman" w:cs="Times New Roman"/>
          <w:sz w:val="24"/>
          <w:szCs w:val="24"/>
        </w:rPr>
        <w:t>орядке и сроках предоставления муниципальной</w:t>
      </w:r>
      <w:r w:rsidRPr="00E76267">
        <w:rPr>
          <w:rFonts w:ascii="Times New Roman" w:hAnsi="Times New Roman" w:cs="Times New Roman"/>
          <w:sz w:val="24"/>
          <w:szCs w:val="24"/>
        </w:rPr>
        <w:t xml:space="preserve">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rsidR="008326E6" w:rsidRPr="00E76267" w:rsidRDefault="008326E6" w:rsidP="008326E6">
      <w:pPr>
        <w:pStyle w:val="1"/>
        <w:spacing w:after="0" w:line="240" w:lineRule="auto"/>
        <w:ind w:firstLine="420"/>
        <w:jc w:val="both"/>
        <w:rPr>
          <w:rFonts w:ascii="Times New Roman" w:hAnsi="Times New Roman" w:cs="Times New Roman"/>
          <w:sz w:val="24"/>
          <w:szCs w:val="24"/>
        </w:rPr>
      </w:pPr>
    </w:p>
    <w:p w:rsidR="00CB7A6C" w:rsidRDefault="00B62217" w:rsidP="008326E6">
      <w:pPr>
        <w:pStyle w:val="1"/>
        <w:spacing w:after="0" w:line="240" w:lineRule="auto"/>
        <w:ind w:firstLine="420"/>
        <w:jc w:val="both"/>
        <w:rPr>
          <w:rFonts w:ascii="Times New Roman" w:hAnsi="Times New Roman" w:cs="Times New Roman"/>
          <w:sz w:val="24"/>
          <w:szCs w:val="24"/>
        </w:rPr>
      </w:pPr>
      <w:r w:rsidRPr="00E76267">
        <w:rPr>
          <w:rFonts w:ascii="Times New Roman" w:hAnsi="Times New Roman" w:cs="Times New Roman"/>
          <w:sz w:val="24"/>
          <w:szCs w:val="24"/>
        </w:rPr>
        <w:t xml:space="preserve">Доступ к информации о сроках и порядке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8326E6" w:rsidRPr="00E76267" w:rsidRDefault="008326E6" w:rsidP="008326E6">
      <w:pPr>
        <w:pStyle w:val="1"/>
        <w:spacing w:after="0" w:line="240" w:lineRule="auto"/>
        <w:ind w:firstLine="420"/>
        <w:jc w:val="both"/>
        <w:rPr>
          <w:rFonts w:ascii="Times New Roman" w:hAnsi="Times New Roman" w:cs="Times New Roman"/>
          <w:sz w:val="24"/>
          <w:szCs w:val="24"/>
        </w:rPr>
      </w:pPr>
    </w:p>
    <w:p w:rsidR="00CB7A6C" w:rsidRDefault="002F1C8E" w:rsidP="008326E6">
      <w:pPr>
        <w:pStyle w:val="1"/>
        <w:tabs>
          <w:tab w:val="left" w:pos="80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7B3082">
        <w:rPr>
          <w:rFonts w:ascii="Times New Roman" w:hAnsi="Times New Roman" w:cs="Times New Roman"/>
          <w:sz w:val="24"/>
          <w:szCs w:val="24"/>
        </w:rPr>
        <w:t>1</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Прием запросов заявителей о предоставлении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и иных документов, необходимых для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8326E6" w:rsidRPr="00E76267" w:rsidRDefault="008326E6" w:rsidP="008326E6">
      <w:pPr>
        <w:pStyle w:val="1"/>
        <w:tabs>
          <w:tab w:val="left" w:pos="804"/>
        </w:tabs>
        <w:spacing w:after="0" w:line="240" w:lineRule="auto"/>
        <w:ind w:firstLine="0"/>
        <w:jc w:val="both"/>
        <w:rPr>
          <w:rFonts w:ascii="Times New Roman" w:hAnsi="Times New Roman" w:cs="Times New Roman"/>
          <w:sz w:val="24"/>
          <w:szCs w:val="24"/>
        </w:rPr>
      </w:pP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устанавливает личность заявителя на основании документа, удостоверяющего личность (а при подаче заявления представителем - также осуществляет проверку документа, подтверждающего его полномочия) перед началом оформления "запроса заявителя на организацию предоставления государственных и муниципальных услуг".</w:t>
      </w: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выдает заявителю один экземпляр "Запроса заявителя на организацию предоставления государственных и муниципальных услуг" с указанием перечня принятых документов и даты приема в МФЦ.</w:t>
      </w:r>
    </w:p>
    <w:p w:rsidR="00CB7A6C" w:rsidRPr="00E76267"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Принятое заявление МФЦ регистрирует путем проставления прямоугольного штампа с регистрационным номером МФЦ и датой приема и проставляет личную подпись.</w:t>
      </w:r>
    </w:p>
    <w:p w:rsidR="00CB7A6C" w:rsidRDefault="00B62217" w:rsidP="008326E6">
      <w:pPr>
        <w:pStyle w:val="1"/>
        <w:spacing w:after="0" w:line="240" w:lineRule="auto"/>
        <w:ind w:firstLine="442"/>
        <w:jc w:val="both"/>
        <w:rPr>
          <w:rFonts w:ascii="Times New Roman" w:hAnsi="Times New Roman" w:cs="Times New Roman"/>
          <w:sz w:val="24"/>
          <w:szCs w:val="24"/>
        </w:rPr>
      </w:pPr>
      <w:r w:rsidRPr="00E76267">
        <w:rPr>
          <w:rFonts w:ascii="Times New Roman" w:hAnsi="Times New Roman" w:cs="Times New Roman"/>
          <w:sz w:val="24"/>
          <w:szCs w:val="24"/>
        </w:rPr>
        <w:t>МФЦ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2F1C8E" w:rsidP="008326E6">
      <w:pPr>
        <w:pStyle w:val="1"/>
        <w:tabs>
          <w:tab w:val="left" w:pos="80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7B3082">
        <w:rPr>
          <w:rFonts w:ascii="Times New Roman" w:hAnsi="Times New Roman" w:cs="Times New Roman"/>
          <w:sz w:val="24"/>
          <w:szCs w:val="24"/>
        </w:rPr>
        <w:t>2</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Формирование и направление МФЦ, в порядке, установленном соглашением о взаимодействии, межведомственного запроса в органы, предоставляющие государственные услуги, в органы местного самоуправления и организации, участвующие в предоставлении муниципальных услуг:</w:t>
      </w:r>
    </w:p>
    <w:p w:rsidR="008326E6" w:rsidRPr="00E76267" w:rsidRDefault="008326E6" w:rsidP="008326E6">
      <w:pPr>
        <w:pStyle w:val="1"/>
        <w:tabs>
          <w:tab w:val="left" w:pos="804"/>
        </w:tabs>
        <w:spacing w:after="0" w:line="240" w:lineRule="auto"/>
        <w:ind w:firstLine="0"/>
        <w:jc w:val="both"/>
        <w:rPr>
          <w:rFonts w:ascii="Times New Roman" w:hAnsi="Times New Roman" w:cs="Times New Roman"/>
          <w:sz w:val="24"/>
          <w:szCs w:val="24"/>
        </w:rPr>
      </w:pPr>
    </w:p>
    <w:p w:rsidR="00CB7A6C" w:rsidRPr="00E76267" w:rsidRDefault="00B62217" w:rsidP="00603524">
      <w:pPr>
        <w:pStyle w:val="1"/>
        <w:numPr>
          <w:ilvl w:val="0"/>
          <w:numId w:val="20"/>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w:t>
      </w: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На Едином портале, официальном сайте размещаются образцы заполнения электронной формы запроса;</w:t>
      </w:r>
    </w:p>
    <w:p w:rsidR="0029683D" w:rsidRPr="00E76267" w:rsidRDefault="0029683D" w:rsidP="008326E6">
      <w:pPr>
        <w:pStyle w:val="1"/>
        <w:spacing w:after="0" w:line="240" w:lineRule="auto"/>
        <w:ind w:firstLine="440"/>
        <w:jc w:val="both"/>
        <w:rPr>
          <w:rFonts w:ascii="Times New Roman" w:hAnsi="Times New Roman" w:cs="Times New Roman"/>
          <w:sz w:val="24"/>
          <w:szCs w:val="24"/>
        </w:rPr>
      </w:pPr>
    </w:p>
    <w:p w:rsidR="00CB7A6C" w:rsidRDefault="00B62217" w:rsidP="00603524">
      <w:pPr>
        <w:pStyle w:val="1"/>
        <w:numPr>
          <w:ilvl w:val="0"/>
          <w:numId w:val="20"/>
        </w:numPr>
        <w:tabs>
          <w:tab w:val="left" w:pos="72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29683D" w:rsidRDefault="0029683D" w:rsidP="0029683D">
      <w:pPr>
        <w:pStyle w:val="1"/>
        <w:tabs>
          <w:tab w:val="left" w:pos="722"/>
        </w:tabs>
        <w:spacing w:after="0" w:line="240" w:lineRule="auto"/>
        <w:ind w:left="440" w:firstLine="0"/>
        <w:jc w:val="both"/>
        <w:rPr>
          <w:rFonts w:ascii="Times New Roman" w:hAnsi="Times New Roman" w:cs="Times New Roman"/>
          <w:sz w:val="24"/>
          <w:szCs w:val="24"/>
        </w:rPr>
      </w:pPr>
    </w:p>
    <w:p w:rsidR="00CB7A6C" w:rsidRPr="00E76267" w:rsidRDefault="00B62217" w:rsidP="00603524">
      <w:pPr>
        <w:pStyle w:val="1"/>
        <w:numPr>
          <w:ilvl w:val="0"/>
          <w:numId w:val="20"/>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формировании запроса заявителю обеспечивается:</w:t>
      </w:r>
    </w:p>
    <w:p w:rsidR="00CB7A6C" w:rsidRPr="00E76267" w:rsidRDefault="00B62217" w:rsidP="00603524">
      <w:pPr>
        <w:pStyle w:val="1"/>
        <w:numPr>
          <w:ilvl w:val="0"/>
          <w:numId w:val="21"/>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возможность копирования и сохранения запроса и иных документов, указанных в пункте </w:t>
      </w:r>
      <w:r w:rsidR="002F1C8E">
        <w:rPr>
          <w:rFonts w:ascii="Times New Roman" w:hAnsi="Times New Roman" w:cs="Times New Roman"/>
          <w:sz w:val="24"/>
          <w:szCs w:val="24"/>
        </w:rPr>
        <w:t>2.12.</w:t>
      </w:r>
      <w:r w:rsidRPr="00E76267">
        <w:rPr>
          <w:rFonts w:ascii="Times New Roman" w:hAnsi="Times New Roman" w:cs="Times New Roman"/>
          <w:sz w:val="24"/>
          <w:szCs w:val="24"/>
        </w:rPr>
        <w:t xml:space="preserve">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егламента, необходимых для предоставления муниципальной услуги;</w:t>
      </w:r>
    </w:p>
    <w:p w:rsidR="00CB7A6C" w:rsidRPr="00E76267" w:rsidRDefault="00B62217" w:rsidP="00603524">
      <w:pPr>
        <w:pStyle w:val="1"/>
        <w:numPr>
          <w:ilvl w:val="0"/>
          <w:numId w:val="21"/>
        </w:numPr>
        <w:tabs>
          <w:tab w:val="left" w:pos="71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lastRenderedPageBreak/>
        <w:t>возможность заполнения несколькими заявителями одной электронной формы запроса при обращении за государственными услугами, предполагающими направление совместного запроса несколькими заявителями (описывается в случае необходимости дополнительно);</w:t>
      </w:r>
    </w:p>
    <w:p w:rsidR="00CB7A6C" w:rsidRPr="00E76267" w:rsidRDefault="00B62217" w:rsidP="00603524">
      <w:pPr>
        <w:pStyle w:val="1"/>
        <w:numPr>
          <w:ilvl w:val="0"/>
          <w:numId w:val="21"/>
        </w:numPr>
        <w:tabs>
          <w:tab w:val="left" w:pos="740"/>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печати на бумажном носителе копии электронной формы запроса;</w:t>
      </w:r>
    </w:p>
    <w:p w:rsidR="00CB7A6C" w:rsidRPr="00E76267" w:rsidRDefault="00B62217" w:rsidP="00603524">
      <w:pPr>
        <w:pStyle w:val="1"/>
        <w:numPr>
          <w:ilvl w:val="0"/>
          <w:numId w:val="21"/>
        </w:numPr>
        <w:tabs>
          <w:tab w:val="left" w:pos="664"/>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CB7A6C" w:rsidRPr="00E76267" w:rsidRDefault="00B62217" w:rsidP="00603524">
      <w:pPr>
        <w:pStyle w:val="1"/>
        <w:numPr>
          <w:ilvl w:val="0"/>
          <w:numId w:val="21"/>
        </w:numPr>
        <w:tabs>
          <w:tab w:val="left" w:pos="691"/>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заполнение полей электронной формы запроса до начала ввода сведений заявителем с использованием сведений, размещенных в единой системе идентификации и аутентификации и сведений, опубликованных на Едином портале, официальном сайте, в части, касающейся сведений, отсутствующих в единой системе идентификации и аутентификации;</w:t>
      </w:r>
    </w:p>
    <w:p w:rsidR="00CB7A6C" w:rsidRPr="00E76267" w:rsidRDefault="00B62217" w:rsidP="00603524">
      <w:pPr>
        <w:pStyle w:val="1"/>
        <w:numPr>
          <w:ilvl w:val="0"/>
          <w:numId w:val="21"/>
        </w:numPr>
        <w:tabs>
          <w:tab w:val="left" w:pos="68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вернуться на любой из этапов заполнения электронной формы запроса без потери ранее введенной информации;</w:t>
      </w:r>
    </w:p>
    <w:p w:rsidR="00CB7A6C" w:rsidRDefault="00B62217" w:rsidP="00603524">
      <w:pPr>
        <w:pStyle w:val="1"/>
        <w:numPr>
          <w:ilvl w:val="0"/>
          <w:numId w:val="21"/>
        </w:numPr>
        <w:tabs>
          <w:tab w:val="left" w:pos="715"/>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326E6" w:rsidRPr="00E76267" w:rsidRDefault="008326E6" w:rsidP="008326E6">
      <w:pPr>
        <w:pStyle w:val="1"/>
        <w:tabs>
          <w:tab w:val="left" w:pos="715"/>
        </w:tabs>
        <w:spacing w:after="0" w:line="240" w:lineRule="auto"/>
        <w:ind w:left="440" w:firstLine="0"/>
        <w:jc w:val="both"/>
        <w:rPr>
          <w:rFonts w:ascii="Times New Roman" w:hAnsi="Times New Roman" w:cs="Times New Roman"/>
          <w:sz w:val="24"/>
          <w:szCs w:val="24"/>
        </w:rPr>
      </w:pPr>
    </w:p>
    <w:p w:rsidR="00CB7A6C" w:rsidRDefault="00B62217" w:rsidP="00603524">
      <w:pPr>
        <w:pStyle w:val="1"/>
        <w:numPr>
          <w:ilvl w:val="0"/>
          <w:numId w:val="20"/>
        </w:numPr>
        <w:tabs>
          <w:tab w:val="left" w:pos="682"/>
        </w:tabs>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 xml:space="preserve">сформированный и подписанный запрос и иные документы, указанные в пункте </w:t>
      </w:r>
      <w:r w:rsidR="002525B6">
        <w:rPr>
          <w:rFonts w:ascii="Times New Roman" w:hAnsi="Times New Roman" w:cs="Times New Roman"/>
          <w:sz w:val="24"/>
          <w:szCs w:val="24"/>
        </w:rPr>
        <w:t xml:space="preserve">2.12. </w:t>
      </w:r>
      <w:r w:rsidR="008326E6">
        <w:rPr>
          <w:rFonts w:ascii="Times New Roman" w:hAnsi="Times New Roman" w:cs="Times New Roman"/>
          <w:sz w:val="24"/>
          <w:szCs w:val="24"/>
        </w:rPr>
        <w:t xml:space="preserve">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sidR="008326E6">
        <w:rPr>
          <w:rFonts w:ascii="Times New Roman" w:hAnsi="Times New Roman" w:cs="Times New Roman"/>
          <w:sz w:val="24"/>
          <w:szCs w:val="24"/>
        </w:rPr>
        <w:t>инистративного р</w:t>
      </w:r>
      <w:r w:rsidRPr="00E76267">
        <w:rPr>
          <w:rFonts w:ascii="Times New Roman" w:hAnsi="Times New Roman" w:cs="Times New Roman"/>
          <w:sz w:val="24"/>
          <w:szCs w:val="24"/>
        </w:rPr>
        <w:t xml:space="preserve">егламента, необходимые для предоставления </w:t>
      </w:r>
      <w:r w:rsidR="002F1C8E">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услуги, направляются посредством Единого портала.</w:t>
      </w:r>
    </w:p>
    <w:p w:rsidR="008326E6" w:rsidRPr="00E76267" w:rsidRDefault="008326E6" w:rsidP="008326E6">
      <w:pPr>
        <w:pStyle w:val="1"/>
        <w:tabs>
          <w:tab w:val="left" w:pos="682"/>
        </w:tabs>
        <w:spacing w:after="0" w:line="240" w:lineRule="auto"/>
        <w:ind w:left="440" w:firstLine="0"/>
        <w:jc w:val="both"/>
        <w:rPr>
          <w:rFonts w:ascii="Times New Roman" w:hAnsi="Times New Roman" w:cs="Times New Roman"/>
          <w:sz w:val="24"/>
          <w:szCs w:val="24"/>
        </w:rPr>
      </w:pPr>
    </w:p>
    <w:p w:rsidR="00CB7A6C" w:rsidRDefault="00B62217" w:rsidP="008326E6">
      <w:pPr>
        <w:pStyle w:val="1"/>
        <w:spacing w:after="0" w:line="240" w:lineRule="auto"/>
        <w:ind w:firstLine="440"/>
        <w:jc w:val="both"/>
        <w:rPr>
          <w:rFonts w:ascii="Times New Roman" w:hAnsi="Times New Roman" w:cs="Times New Roman"/>
          <w:sz w:val="24"/>
          <w:szCs w:val="24"/>
        </w:rPr>
      </w:pPr>
      <w:r w:rsidRPr="00E76267">
        <w:rPr>
          <w:rFonts w:ascii="Times New Roman" w:hAnsi="Times New Roman" w:cs="Times New Roman"/>
          <w:sz w:val="24"/>
          <w:szCs w:val="24"/>
        </w:rPr>
        <w:t>При отсутствии технической возможности формирования и направления межведомственного запроса в форме электронного документа по каналам СМЭВ межведомственный запрос направляется на бумажном носителе по почте, по электронной почте с одновременным его направлением по почте или курьерской доставкой.</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2525B6" w:rsidP="008326E6">
      <w:pPr>
        <w:pStyle w:val="1"/>
        <w:tabs>
          <w:tab w:val="left" w:pos="782"/>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420491">
        <w:rPr>
          <w:rFonts w:ascii="Times New Roman" w:hAnsi="Times New Roman" w:cs="Times New Roman"/>
          <w:sz w:val="24"/>
          <w:szCs w:val="24"/>
        </w:rPr>
        <w:t>3</w:t>
      </w: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Направление МФЦ заявлений, документов в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Pr>
          <w:rFonts w:ascii="Times New Roman" w:hAnsi="Times New Roman" w:cs="Times New Roman"/>
          <w:sz w:val="24"/>
          <w:szCs w:val="24"/>
        </w:rPr>
        <w:t xml:space="preserve">инистрацию </w:t>
      </w:r>
      <w:r w:rsidR="00B62217" w:rsidRPr="00E76267">
        <w:rPr>
          <w:rFonts w:ascii="Times New Roman" w:hAnsi="Times New Roman" w:cs="Times New Roman"/>
          <w:sz w:val="24"/>
          <w:szCs w:val="24"/>
        </w:rPr>
        <w:t>осуществляется в электронной форме, не позднее одного рабочего дня, следующего за днем получения запроса либо комплексного запроса (либо результата предоставления государственной или другой муниципальной услуги, являющегося необходимым для предоставления земельного участка):</w:t>
      </w:r>
    </w:p>
    <w:p w:rsidR="00CB7A6C" w:rsidRDefault="002525B6" w:rsidP="00F11192">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Передача из МФЦ в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Pr>
          <w:rFonts w:ascii="Times New Roman" w:hAnsi="Times New Roman" w:cs="Times New Roman"/>
          <w:sz w:val="24"/>
          <w:szCs w:val="24"/>
        </w:rPr>
        <w:t>инистрацию</w:t>
      </w:r>
      <w:r w:rsidR="00B62217" w:rsidRPr="00E76267">
        <w:rPr>
          <w:rFonts w:ascii="Times New Roman" w:hAnsi="Times New Roman" w:cs="Times New Roman"/>
          <w:sz w:val="24"/>
          <w:szCs w:val="24"/>
        </w:rPr>
        <w:t xml:space="preserve"> документов, полученных от заявителя, оформляется ведомостью приема-передачи, оформленной передающей стороной. При наличии расхождений в ведомости с принимаемыми документами, об этом принимающей стороной делается отметка в обоих экземплярах ведомости приема-передачи.</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2525B6" w:rsidP="00F11192">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При направлении документов в электронной форме, МФЦ заверяет соответствие электронного образа документа (скан-образа) его оригиналу документа на бумажном носителе усиленной квалифицированной электронной подписью в порядке, предусмотренном действующим законодательством.</w:t>
      </w:r>
    </w:p>
    <w:p w:rsidR="0029683D" w:rsidRPr="00E76267" w:rsidRDefault="0029683D" w:rsidP="0029683D">
      <w:pPr>
        <w:pStyle w:val="1"/>
        <w:spacing w:after="0" w:line="240" w:lineRule="auto"/>
        <w:ind w:firstLine="442"/>
        <w:jc w:val="both"/>
        <w:rPr>
          <w:rFonts w:ascii="Times New Roman" w:hAnsi="Times New Roman" w:cs="Times New Roman"/>
          <w:sz w:val="24"/>
          <w:szCs w:val="24"/>
        </w:rPr>
      </w:pPr>
    </w:p>
    <w:p w:rsidR="00CB7A6C" w:rsidRDefault="002525B6" w:rsidP="0029683D">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0331C">
        <w:rPr>
          <w:rFonts w:ascii="Times New Roman" w:hAnsi="Times New Roman" w:cs="Times New Roman"/>
          <w:sz w:val="24"/>
          <w:szCs w:val="24"/>
        </w:rPr>
        <w:t>Адм</w:t>
      </w:r>
      <w:r>
        <w:rPr>
          <w:rFonts w:ascii="Times New Roman" w:hAnsi="Times New Roman" w:cs="Times New Roman"/>
          <w:sz w:val="24"/>
          <w:szCs w:val="24"/>
        </w:rPr>
        <w:t>инистрация</w:t>
      </w:r>
      <w:r w:rsidR="00B62217" w:rsidRPr="00E76267">
        <w:rPr>
          <w:rFonts w:ascii="Times New Roman" w:hAnsi="Times New Roman" w:cs="Times New Roman"/>
          <w:sz w:val="24"/>
          <w:szCs w:val="24"/>
        </w:rPr>
        <w:t xml:space="preserve"> при получении заявления и документов, в том числе в виде скан-образов, заверенных усиленной квалифицированной электронной подписью, приступает к выполнению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инистративных процедур с даты их получения в электронной форме.</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2525B6" w:rsidP="008326E6">
      <w:pPr>
        <w:pStyle w:val="1"/>
        <w:tabs>
          <w:tab w:val="left" w:pos="787"/>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420491">
        <w:rPr>
          <w:rFonts w:ascii="Times New Roman" w:hAnsi="Times New Roman" w:cs="Times New Roman"/>
          <w:sz w:val="24"/>
          <w:szCs w:val="24"/>
        </w:rPr>
        <w:t>4</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Выдача заявителю результата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полученного из </w:t>
      </w:r>
      <w:r>
        <w:rPr>
          <w:rFonts w:ascii="Times New Roman" w:hAnsi="Times New Roman" w:cs="Times New Roman"/>
          <w:sz w:val="24"/>
          <w:szCs w:val="24"/>
        </w:rPr>
        <w:t>органа, предоставляющего</w:t>
      </w:r>
      <w:r w:rsidRPr="002525B6">
        <w:rPr>
          <w:rFonts w:ascii="Times New Roman" w:hAnsi="Times New Roman" w:cs="Times New Roman"/>
          <w:sz w:val="24"/>
          <w:szCs w:val="24"/>
        </w:rPr>
        <w:t xml:space="preserve"> </w:t>
      </w:r>
      <w:r>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на бумажном носителе либо составление и выдача документов на бумажном носителе, подтверждающих содержание электронных документов, направленных в МФЦ по результатам предоставления </w:t>
      </w:r>
      <w:r>
        <w:rPr>
          <w:rFonts w:ascii="Times New Roman" w:hAnsi="Times New Roman" w:cs="Times New Roman"/>
          <w:sz w:val="24"/>
          <w:szCs w:val="24"/>
        </w:rPr>
        <w:t>муниципальной</w:t>
      </w:r>
      <w:r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услуги:</w:t>
      </w:r>
    </w:p>
    <w:p w:rsidR="008326E6" w:rsidRPr="00E76267" w:rsidRDefault="008326E6" w:rsidP="008326E6">
      <w:pPr>
        <w:pStyle w:val="1"/>
        <w:tabs>
          <w:tab w:val="left" w:pos="787"/>
        </w:tabs>
        <w:spacing w:after="0" w:line="240" w:lineRule="auto"/>
        <w:ind w:firstLine="0"/>
        <w:jc w:val="both"/>
        <w:rPr>
          <w:rFonts w:ascii="Times New Roman" w:hAnsi="Times New Roman" w:cs="Times New Roman"/>
          <w:sz w:val="24"/>
          <w:szCs w:val="24"/>
        </w:rPr>
      </w:pPr>
    </w:p>
    <w:p w:rsidR="00CB7A6C" w:rsidRDefault="002525B6" w:rsidP="008326E6">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качестве результата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заявитель по его </w:t>
      </w:r>
      <w:r w:rsidR="00B62217" w:rsidRPr="00E76267">
        <w:rPr>
          <w:rFonts w:ascii="Times New Roman" w:hAnsi="Times New Roman" w:cs="Times New Roman"/>
          <w:sz w:val="24"/>
          <w:szCs w:val="24"/>
        </w:rPr>
        <w:lastRenderedPageBreak/>
        <w:t>выбору вправе получить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Default="00F11192" w:rsidP="008326E6">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Заявитель вправе получить результат предоставления </w:t>
      </w:r>
      <w:r w:rsidR="002525B6">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в форме электронного документа или документа на бумажном носителе в течение срока действия результата предоставления </w:t>
      </w:r>
      <w:r w:rsidR="002525B6">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w:t>
      </w:r>
    </w:p>
    <w:p w:rsidR="008326E6" w:rsidRPr="00E76267" w:rsidRDefault="008326E6" w:rsidP="008326E6">
      <w:pPr>
        <w:pStyle w:val="1"/>
        <w:spacing w:after="0" w:line="240" w:lineRule="auto"/>
        <w:ind w:firstLine="440"/>
        <w:jc w:val="both"/>
        <w:rPr>
          <w:rFonts w:ascii="Times New Roman" w:hAnsi="Times New Roman" w:cs="Times New Roman"/>
          <w:sz w:val="24"/>
          <w:szCs w:val="24"/>
        </w:rPr>
      </w:pPr>
    </w:p>
    <w:p w:rsidR="00CB7A6C" w:rsidRPr="00E76267" w:rsidRDefault="002525B6" w:rsidP="008326E6">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3.4</w:t>
      </w:r>
      <w:r w:rsidR="00420491">
        <w:rPr>
          <w:rFonts w:ascii="Times New Roman" w:hAnsi="Times New Roman" w:cs="Times New Roman"/>
          <w:sz w:val="24"/>
          <w:szCs w:val="24"/>
        </w:rPr>
        <w:t>5</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Предоставление государственной услуги в МФЦ посредством комплексного запроса:</w:t>
      </w:r>
    </w:p>
    <w:p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МФЦ осуществляет информирование заявителей о порядке предоставления государственных и (или) муниципальных услуг посредством комплексного запроса, о ходе выполнения комплексных запросов, а также по иным вопросам, связанным с предоставлением государственных и (или) муниципальных услуг.</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При однократном обращении заявителя в МФЦ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МФЦ и скрепляется печатью МФЦ. При этом составление и подписание таких заявлений заявителем не требуется. МФЦ передает в орган, предоставляющий услугу, оформленное заявление и документы, предоставленные заявителем, с приложением заверенной МФЦ копии комплексного запроса в срок не позднее одного рабочего дня, следующего за оформлением комплексного запроса.</w:t>
      </w:r>
    </w:p>
    <w:p w:rsidR="008326E6" w:rsidRPr="00E76267" w:rsidRDefault="008326E6" w:rsidP="008326E6">
      <w:pPr>
        <w:pStyle w:val="1"/>
        <w:spacing w:after="0" w:line="240" w:lineRule="auto"/>
        <w:ind w:firstLine="442"/>
        <w:jc w:val="both"/>
        <w:rPr>
          <w:rFonts w:ascii="Times New Roman" w:hAnsi="Times New Roman" w:cs="Times New Roman"/>
          <w:sz w:val="24"/>
          <w:szCs w:val="24"/>
        </w:rPr>
      </w:pPr>
    </w:p>
    <w:p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если для получения </w:t>
      </w:r>
      <w:r w:rsidR="002525B6">
        <w:rPr>
          <w:rFonts w:ascii="Times New Roman" w:hAnsi="Times New Roman" w:cs="Times New Roman"/>
          <w:sz w:val="24"/>
          <w:szCs w:val="24"/>
        </w:rPr>
        <w:t>муниципальной</w:t>
      </w:r>
      <w:r w:rsidR="002525B6" w:rsidRPr="00E76267">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услуги требуются сведения, документы и (или) информация, которые могут быть получены МФЦ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соответствующий орган, предоставляющий </w:t>
      </w:r>
      <w:r w:rsidR="002525B6">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 осуществляется МФЦ не позднее одного рабочего дня, следующего за днем получения МФЦ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w:t>
      </w:r>
      <w:r w:rsidR="002525B6">
        <w:rPr>
          <w:rFonts w:ascii="Times New Roman" w:hAnsi="Times New Roman" w:cs="Times New Roman"/>
          <w:sz w:val="24"/>
          <w:szCs w:val="24"/>
        </w:rPr>
        <w:t>муниципальную</w:t>
      </w:r>
      <w:r w:rsidR="00B62217" w:rsidRPr="00E76267">
        <w:rPr>
          <w:rFonts w:ascii="Times New Roman" w:hAnsi="Times New Roman" w:cs="Times New Roman"/>
          <w:sz w:val="24"/>
          <w:szCs w:val="24"/>
        </w:rPr>
        <w:t xml:space="preserve"> услугу.</w:t>
      </w:r>
    </w:p>
    <w:p w:rsidR="00CB7A6C" w:rsidRDefault="00F11192" w:rsidP="008326E6">
      <w:pPr>
        <w:pStyle w:val="1"/>
        <w:spacing w:after="0" w:line="240" w:lineRule="auto"/>
        <w:ind w:firstLine="442"/>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Результаты предоставления </w:t>
      </w:r>
      <w:r w:rsidR="002525B6">
        <w:rPr>
          <w:rFonts w:ascii="Times New Roman" w:hAnsi="Times New Roman" w:cs="Times New Roman"/>
          <w:sz w:val="24"/>
          <w:szCs w:val="24"/>
        </w:rPr>
        <w:t>муниципальных</w:t>
      </w:r>
      <w:r w:rsidR="00B62217" w:rsidRPr="00E76267">
        <w:rPr>
          <w:rFonts w:ascii="Times New Roman" w:hAnsi="Times New Roman" w:cs="Times New Roman"/>
          <w:sz w:val="24"/>
          <w:szCs w:val="24"/>
        </w:rPr>
        <w:t xml:space="preserve"> услуг по результатам рассмотрения комплексного запроса направляются в МФЦ.</w:t>
      </w:r>
    </w:p>
    <w:p w:rsidR="008326E6" w:rsidRDefault="008326E6" w:rsidP="0029683D">
      <w:pPr>
        <w:pStyle w:val="1"/>
        <w:spacing w:after="0" w:line="240" w:lineRule="auto"/>
        <w:ind w:firstLine="442"/>
        <w:jc w:val="both"/>
        <w:rPr>
          <w:rFonts w:ascii="Times New Roman" w:hAnsi="Times New Roman" w:cs="Times New Roman"/>
          <w:sz w:val="24"/>
          <w:szCs w:val="24"/>
        </w:rPr>
      </w:pPr>
    </w:p>
    <w:p w:rsidR="00CB7A6C" w:rsidRPr="00E76267" w:rsidRDefault="00000E69" w:rsidP="0029683D">
      <w:pPr>
        <w:pStyle w:val="12"/>
        <w:keepNext/>
        <w:keepLines/>
        <w:spacing w:after="0" w:line="240" w:lineRule="auto"/>
        <w:rPr>
          <w:rFonts w:ascii="Times New Roman" w:hAnsi="Times New Roman" w:cs="Times New Roman"/>
          <w:sz w:val="24"/>
          <w:szCs w:val="24"/>
        </w:rPr>
      </w:pPr>
      <w:bookmarkStart w:id="13" w:name="bookmark38"/>
      <w:r>
        <w:rPr>
          <w:rFonts w:ascii="Times New Roman" w:hAnsi="Times New Roman" w:cs="Times New Roman"/>
          <w:sz w:val="24"/>
          <w:szCs w:val="24"/>
        </w:rPr>
        <w:t xml:space="preserve">  Порядок исправления допущенных опечаток и ошибок в выданных в результате предоставления муниципальной услуги документах</w:t>
      </w:r>
      <w:r w:rsidR="00B62217" w:rsidRPr="00E76267">
        <w:rPr>
          <w:rFonts w:ascii="Times New Roman" w:hAnsi="Times New Roman" w:cs="Times New Roman"/>
          <w:sz w:val="24"/>
          <w:szCs w:val="24"/>
        </w:rPr>
        <w:br/>
      </w:r>
      <w:bookmarkEnd w:id="13"/>
    </w:p>
    <w:p w:rsidR="00CB7A6C" w:rsidRPr="00E76267" w:rsidRDefault="00AA1CBA" w:rsidP="000264F7">
      <w:pPr>
        <w:pStyle w:val="1"/>
        <w:tabs>
          <w:tab w:val="left" w:pos="783"/>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3.</w:t>
      </w:r>
      <w:r w:rsidR="00420491">
        <w:rPr>
          <w:rFonts w:ascii="Times New Roman" w:hAnsi="Times New Roman" w:cs="Times New Roman"/>
          <w:sz w:val="24"/>
          <w:szCs w:val="24"/>
        </w:rPr>
        <w:t>46</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Исправление допущенных опечаток и ошибок в выданных в результате предоставления </w:t>
      </w:r>
      <w:r>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документах осуществляется на основании заявления поступившего через МФЦ, либо посредством почтовой связи на бумажном носителе, либо поступивших на Единый портал, либо по электронной почте с использованием электронной подписи.</w:t>
      </w:r>
    </w:p>
    <w:p w:rsidR="00CB7A6C" w:rsidRPr="00E76267" w:rsidRDefault="00792192" w:rsidP="000264F7">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Заявление регистрируются в порядке, предусмотренном подразделом 3.</w:t>
      </w:r>
      <w:r w:rsidR="00AA1CBA">
        <w:rPr>
          <w:rFonts w:ascii="Times New Roman" w:hAnsi="Times New Roman" w:cs="Times New Roman"/>
          <w:sz w:val="24"/>
          <w:szCs w:val="24"/>
        </w:rPr>
        <w:t>6</w:t>
      </w:r>
      <w:r w:rsidR="00B62217" w:rsidRPr="00E76267">
        <w:rPr>
          <w:rFonts w:ascii="Times New Roman" w:hAnsi="Times New Roman" w:cs="Times New Roman"/>
          <w:sz w:val="24"/>
          <w:szCs w:val="24"/>
        </w:rPr>
        <w:t xml:space="preserve"> настоящего </w:t>
      </w:r>
      <w:r w:rsidR="00040988">
        <w:rPr>
          <w:rFonts w:ascii="Times New Roman" w:hAnsi="Times New Roman" w:cs="Times New Roman"/>
          <w:sz w:val="24"/>
          <w:szCs w:val="24"/>
        </w:rPr>
        <w:t>а</w:t>
      </w:r>
      <w:r w:rsidR="00B0331C">
        <w:rPr>
          <w:rFonts w:ascii="Times New Roman" w:hAnsi="Times New Roman" w:cs="Times New Roman"/>
          <w:sz w:val="24"/>
          <w:szCs w:val="24"/>
        </w:rPr>
        <w:t>дм</w:t>
      </w:r>
      <w:r w:rsidR="00B62217" w:rsidRPr="00E76267">
        <w:rPr>
          <w:rFonts w:ascii="Times New Roman" w:hAnsi="Times New Roman" w:cs="Times New Roman"/>
          <w:sz w:val="24"/>
          <w:szCs w:val="24"/>
        </w:rPr>
        <w:t>инистративного регламента.</w:t>
      </w:r>
    </w:p>
    <w:p w:rsidR="00CB7A6C" w:rsidRPr="00E76267" w:rsidRDefault="00AA1CBA" w:rsidP="000264F7">
      <w:pPr>
        <w:pStyle w:val="1"/>
        <w:tabs>
          <w:tab w:val="left" w:pos="774"/>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Pr>
          <w:rFonts w:ascii="Times New Roman" w:hAnsi="Times New Roman" w:cs="Times New Roman"/>
          <w:sz w:val="24"/>
          <w:szCs w:val="24"/>
        </w:rPr>
        <w:t>3.</w:t>
      </w:r>
      <w:r w:rsidR="00420491">
        <w:rPr>
          <w:rFonts w:ascii="Times New Roman" w:hAnsi="Times New Roman" w:cs="Times New Roman"/>
          <w:sz w:val="24"/>
          <w:szCs w:val="24"/>
        </w:rPr>
        <w:t>47</w:t>
      </w: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Критерием принятия решения по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инистративной процедуре является наличие или отсутствие таких опечаток и (или) ошибок.</w:t>
      </w:r>
    </w:p>
    <w:p w:rsidR="00CB7A6C" w:rsidRPr="00E76267" w:rsidRDefault="00AA1CBA" w:rsidP="000264F7">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Pr>
          <w:rFonts w:ascii="Times New Roman" w:hAnsi="Times New Roman" w:cs="Times New Roman"/>
          <w:sz w:val="24"/>
          <w:szCs w:val="24"/>
        </w:rPr>
        <w:t>3.</w:t>
      </w:r>
      <w:r w:rsidR="00420491">
        <w:rPr>
          <w:rFonts w:ascii="Times New Roman" w:hAnsi="Times New Roman" w:cs="Times New Roman"/>
          <w:sz w:val="24"/>
          <w:szCs w:val="24"/>
        </w:rPr>
        <w:t>48</w:t>
      </w: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Максимальное время, затраченное на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инистративную процедуру, не должно превышать 10 рабочих дней.</w:t>
      </w:r>
    </w:p>
    <w:p w:rsidR="00CB7A6C" w:rsidRPr="00E76267" w:rsidRDefault="00AA1CBA" w:rsidP="000264F7">
      <w:pPr>
        <w:pStyle w:val="1"/>
        <w:tabs>
          <w:tab w:val="left" w:pos="790"/>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Pr>
          <w:rFonts w:ascii="Times New Roman" w:hAnsi="Times New Roman" w:cs="Times New Roman"/>
          <w:sz w:val="24"/>
          <w:szCs w:val="24"/>
        </w:rPr>
        <w:t>3.</w:t>
      </w:r>
      <w:r w:rsidR="00420491">
        <w:rPr>
          <w:rFonts w:ascii="Times New Roman" w:hAnsi="Times New Roman" w:cs="Times New Roman"/>
          <w:sz w:val="24"/>
          <w:szCs w:val="24"/>
        </w:rPr>
        <w:t>49</w:t>
      </w: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Результатом выполнения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инистративной процедуры является:</w:t>
      </w:r>
    </w:p>
    <w:p w:rsidR="00CB7A6C" w:rsidRPr="00E76267" w:rsidRDefault="00792192" w:rsidP="000264F7">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выявления допущенных опечаток и (или) ошибок в выданных в результате предоставления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документах специалист отдела, ответственный за </w:t>
      </w:r>
      <w:r w:rsidR="00B62217" w:rsidRPr="00E76267">
        <w:rPr>
          <w:rFonts w:ascii="Times New Roman" w:hAnsi="Times New Roman" w:cs="Times New Roman"/>
          <w:sz w:val="24"/>
          <w:szCs w:val="24"/>
        </w:rPr>
        <w:lastRenderedPageBreak/>
        <w:t xml:space="preserve">предоставление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осуществляет исправление и замену указанных документов в срок, не превышающий 7 рабочих дней с момента регистрации соответствующего заявления.</w:t>
      </w:r>
    </w:p>
    <w:p w:rsidR="00CB7A6C" w:rsidRPr="00E76267" w:rsidRDefault="00792192" w:rsidP="000264F7">
      <w:pPr>
        <w:pStyle w:val="1"/>
        <w:spacing w:after="0" w:line="240" w:lineRule="auto"/>
        <w:ind w:firstLine="440"/>
        <w:jc w:val="both"/>
        <w:rPr>
          <w:rFonts w:ascii="Times New Roman" w:hAnsi="Times New Roman" w:cs="Times New Roman"/>
          <w:sz w:val="24"/>
          <w:szCs w:val="24"/>
        </w:rPr>
      </w:pPr>
      <w:r>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В случае отсутствия опечаток и (или) ошибок в документах, выданных в результате предоставления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специалист отдела, ответственный за предоставление </w:t>
      </w:r>
      <w:r w:rsidR="00AA1CBA">
        <w:rPr>
          <w:rFonts w:ascii="Times New Roman" w:hAnsi="Times New Roman" w:cs="Times New Roman"/>
          <w:sz w:val="24"/>
          <w:szCs w:val="24"/>
        </w:rPr>
        <w:t>муниципальной</w:t>
      </w:r>
      <w:r w:rsidR="00B62217" w:rsidRPr="00E76267">
        <w:rPr>
          <w:rFonts w:ascii="Times New Roman" w:hAnsi="Times New Roman" w:cs="Times New Roman"/>
          <w:sz w:val="24"/>
          <w:szCs w:val="24"/>
        </w:rPr>
        <w:t xml:space="preserve"> услуги, готовит письменный ответ заявителю об отсутствии таких опечаток и (или) ошибок в срок, не превышающий 5 рабочих дней с момента регистрации соответствующего заявления.</w:t>
      </w:r>
    </w:p>
    <w:p w:rsidR="00CB7A6C" w:rsidRDefault="00420491" w:rsidP="000264F7">
      <w:pPr>
        <w:pStyle w:val="1"/>
        <w:tabs>
          <w:tab w:val="left" w:pos="789"/>
        </w:tabs>
        <w:spacing w:after="0" w:line="240" w:lineRule="auto"/>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792192">
        <w:rPr>
          <w:rFonts w:ascii="Times New Roman" w:hAnsi="Times New Roman" w:cs="Times New Roman"/>
          <w:sz w:val="24"/>
          <w:szCs w:val="24"/>
        </w:rPr>
        <w:t xml:space="preserve">  </w:t>
      </w:r>
      <w:r>
        <w:rPr>
          <w:rFonts w:ascii="Times New Roman" w:hAnsi="Times New Roman" w:cs="Times New Roman"/>
          <w:sz w:val="24"/>
          <w:szCs w:val="24"/>
        </w:rPr>
        <w:t>3.50</w:t>
      </w:r>
      <w:r w:rsidR="00AA1CBA">
        <w:rPr>
          <w:rFonts w:ascii="Times New Roman" w:hAnsi="Times New Roman" w:cs="Times New Roman"/>
          <w:sz w:val="24"/>
          <w:szCs w:val="24"/>
        </w:rPr>
        <w:t xml:space="preserve">. </w:t>
      </w:r>
      <w:r w:rsidR="00B62217" w:rsidRPr="00E76267">
        <w:rPr>
          <w:rFonts w:ascii="Times New Roman" w:hAnsi="Times New Roman" w:cs="Times New Roman"/>
          <w:sz w:val="24"/>
          <w:szCs w:val="24"/>
        </w:rPr>
        <w:t xml:space="preserve">Способом фиксации результата выполнения </w:t>
      </w:r>
      <w:r w:rsidR="00B0331C">
        <w:rPr>
          <w:rFonts w:ascii="Times New Roman" w:hAnsi="Times New Roman" w:cs="Times New Roman"/>
          <w:sz w:val="24"/>
          <w:szCs w:val="24"/>
        </w:rPr>
        <w:t>адм</w:t>
      </w:r>
      <w:r w:rsidR="00B62217" w:rsidRPr="00E76267">
        <w:rPr>
          <w:rFonts w:ascii="Times New Roman" w:hAnsi="Times New Roman" w:cs="Times New Roman"/>
          <w:sz w:val="24"/>
          <w:szCs w:val="24"/>
        </w:rPr>
        <w:t>инистративной процедуры является отметка о получении Заявителем результата рассмотрения заявления либо сведения о почтовом отправлении названных результатов в адрес Заявителя.</w:t>
      </w:r>
    </w:p>
    <w:p w:rsidR="000264F7" w:rsidRDefault="000264F7" w:rsidP="000264F7">
      <w:pPr>
        <w:pStyle w:val="1"/>
        <w:tabs>
          <w:tab w:val="left" w:pos="789"/>
        </w:tabs>
        <w:spacing w:after="0" w:line="240" w:lineRule="auto"/>
        <w:ind w:firstLine="0"/>
        <w:jc w:val="both"/>
        <w:rPr>
          <w:rFonts w:ascii="Times New Roman" w:hAnsi="Times New Roman" w:cs="Times New Roman"/>
          <w:sz w:val="24"/>
          <w:szCs w:val="24"/>
        </w:rPr>
      </w:pPr>
    </w:p>
    <w:p w:rsidR="000264F7" w:rsidRPr="00E76267" w:rsidRDefault="000264F7" w:rsidP="000264F7">
      <w:pPr>
        <w:pStyle w:val="1"/>
        <w:tabs>
          <w:tab w:val="left" w:pos="789"/>
        </w:tabs>
        <w:spacing w:after="0" w:line="240" w:lineRule="auto"/>
        <w:ind w:firstLine="0"/>
        <w:jc w:val="both"/>
        <w:rPr>
          <w:rFonts w:ascii="Times New Roman" w:hAnsi="Times New Roman" w:cs="Times New Roman"/>
          <w:sz w:val="24"/>
          <w:szCs w:val="24"/>
        </w:rPr>
      </w:pPr>
    </w:p>
    <w:p w:rsidR="00CB7A6C" w:rsidRDefault="00B62217" w:rsidP="00AA1CB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Р</w:t>
      </w:r>
      <w:r w:rsidR="00AA1CBA">
        <w:rPr>
          <w:rFonts w:ascii="Times New Roman" w:hAnsi="Times New Roman" w:cs="Times New Roman"/>
          <w:b/>
          <w:bCs/>
          <w:sz w:val="24"/>
          <w:szCs w:val="24"/>
        </w:rPr>
        <w:t>аздел</w:t>
      </w:r>
      <w:r w:rsidRPr="00E76267">
        <w:rPr>
          <w:rFonts w:ascii="Times New Roman" w:hAnsi="Times New Roman" w:cs="Times New Roman"/>
          <w:b/>
          <w:bCs/>
          <w:sz w:val="24"/>
          <w:szCs w:val="24"/>
        </w:rPr>
        <w:t xml:space="preserve"> 4. Ф</w:t>
      </w:r>
      <w:r w:rsidR="00AA1CBA">
        <w:rPr>
          <w:rFonts w:ascii="Times New Roman" w:hAnsi="Times New Roman" w:cs="Times New Roman"/>
          <w:b/>
          <w:bCs/>
          <w:sz w:val="24"/>
          <w:szCs w:val="24"/>
        </w:rPr>
        <w:t>ормы контроля за исполнением регламента</w:t>
      </w:r>
      <w:r w:rsidRPr="00E76267">
        <w:rPr>
          <w:rFonts w:ascii="Times New Roman" w:hAnsi="Times New Roman" w:cs="Times New Roman"/>
          <w:b/>
          <w:bCs/>
          <w:sz w:val="24"/>
          <w:szCs w:val="24"/>
        </w:rPr>
        <w:t xml:space="preserve"> </w:t>
      </w:r>
    </w:p>
    <w:p w:rsidR="00AA1CBA" w:rsidRDefault="00AA1CBA" w:rsidP="00AA1CBA">
      <w:pPr>
        <w:pStyle w:val="1"/>
        <w:spacing w:after="0" w:line="240" w:lineRule="auto"/>
        <w:ind w:firstLine="0"/>
        <w:jc w:val="center"/>
        <w:rPr>
          <w:rFonts w:ascii="Times New Roman" w:hAnsi="Times New Roman" w:cs="Times New Roman"/>
          <w:b/>
          <w:bCs/>
          <w:sz w:val="24"/>
          <w:szCs w:val="24"/>
        </w:rPr>
      </w:pPr>
    </w:p>
    <w:p w:rsidR="00CB7A6C" w:rsidRDefault="00AA1CBA" w:rsidP="00F11192">
      <w:pPr>
        <w:pStyle w:val="1"/>
        <w:spacing w:after="0" w:line="240" w:lineRule="auto"/>
        <w:ind w:firstLine="0"/>
        <w:jc w:val="center"/>
        <w:rPr>
          <w:rFonts w:ascii="Times New Roman" w:hAnsi="Times New Roman" w:cs="Times New Roman"/>
          <w:b/>
          <w:bCs/>
          <w:sz w:val="24"/>
          <w:szCs w:val="24"/>
        </w:rPr>
      </w:pPr>
      <w:r>
        <w:rPr>
          <w:rFonts w:ascii="Times New Roman" w:hAnsi="Times New Roman" w:cs="Times New Roman"/>
          <w:b/>
          <w:bCs/>
          <w:sz w:val="24"/>
          <w:szCs w:val="24"/>
        </w:rPr>
        <w:t>Порядок осуществления текущего контроля за соблюдением и исполнением ответственными должностными лицами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r w:rsidR="00B62217" w:rsidRPr="00E76267">
        <w:rPr>
          <w:rFonts w:ascii="Times New Roman" w:hAnsi="Times New Roman" w:cs="Times New Roman"/>
          <w:b/>
          <w:bCs/>
          <w:sz w:val="24"/>
          <w:szCs w:val="24"/>
        </w:rPr>
        <w:t xml:space="preserve"> </w:t>
      </w:r>
    </w:p>
    <w:p w:rsidR="00F11192" w:rsidRDefault="00F11192" w:rsidP="00F11192">
      <w:pPr>
        <w:pStyle w:val="1"/>
        <w:spacing w:after="0" w:line="240" w:lineRule="auto"/>
        <w:ind w:firstLine="0"/>
        <w:jc w:val="center"/>
        <w:rPr>
          <w:rFonts w:ascii="Times New Roman" w:hAnsi="Times New Roman" w:cs="Times New Roman"/>
          <w:b/>
          <w:bCs/>
          <w:sz w:val="24"/>
          <w:szCs w:val="24"/>
        </w:rPr>
      </w:pPr>
    </w:p>
    <w:p w:rsidR="00AA1CBA" w:rsidRPr="00662524" w:rsidRDefault="000264F7" w:rsidP="00F11192">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rPr>
        <w:t xml:space="preserve">         </w:t>
      </w:r>
      <w:r w:rsidR="00AA1CBA">
        <w:rPr>
          <w:rFonts w:ascii="Times New Roman" w:hAnsi="Times New Roman" w:cs="Times New Roman"/>
        </w:rPr>
        <w:t xml:space="preserve">4.1. </w:t>
      </w:r>
      <w:r w:rsidR="00AA1CBA" w:rsidRPr="008811E6">
        <w:rPr>
          <w:rFonts w:ascii="Times New Roman" w:eastAsia="Times New Roman" w:hAnsi="Times New Roman" w:cs="Times New Roman"/>
          <w:kern w:val="2"/>
          <w:lang w:eastAsia="ko-KR"/>
        </w:rPr>
        <w:t xml:space="preserve">Текущий контроль за соблюдением последовательности действий, определенных </w:t>
      </w:r>
      <w:r w:rsidR="00B0331C">
        <w:rPr>
          <w:rFonts w:ascii="Times New Roman" w:eastAsia="Times New Roman" w:hAnsi="Times New Roman" w:cs="Times New Roman"/>
          <w:kern w:val="2"/>
          <w:lang w:eastAsia="ko-KR"/>
        </w:rPr>
        <w:t>адм</w:t>
      </w:r>
      <w:r w:rsidR="00AA1CBA" w:rsidRPr="008811E6">
        <w:rPr>
          <w:rFonts w:ascii="Times New Roman" w:eastAsia="Times New Roman" w:hAnsi="Times New Roman" w:cs="Times New Roman"/>
          <w:kern w:val="2"/>
          <w:lang w:eastAsia="ko-KR"/>
        </w:rPr>
        <w:t xml:space="preserve">инистративными процедурами по предоставлению муниципальной услуги и принятием решений должностными лицами </w:t>
      </w:r>
      <w:r w:rsidR="00B0331C">
        <w:rPr>
          <w:rFonts w:ascii="Times New Roman" w:eastAsia="Times New Roman" w:hAnsi="Times New Roman" w:cs="Times New Roman"/>
          <w:kern w:val="2"/>
          <w:lang w:eastAsia="ko-KR"/>
        </w:rPr>
        <w:t>администрации</w:t>
      </w:r>
      <w:r w:rsidR="00AA1CBA" w:rsidRPr="008811E6">
        <w:rPr>
          <w:rFonts w:ascii="Times New Roman" w:eastAsia="Times New Roman" w:hAnsi="Times New Roman" w:cs="Times New Roman"/>
          <w:kern w:val="2"/>
          <w:lang w:eastAsia="ko-KR"/>
        </w:rPr>
        <w:t xml:space="preserve"> осуществляется должностными лицами </w:t>
      </w:r>
      <w:r w:rsidR="00B0331C">
        <w:rPr>
          <w:rFonts w:ascii="Times New Roman" w:eastAsia="Times New Roman" w:hAnsi="Times New Roman" w:cs="Times New Roman"/>
          <w:kern w:val="2"/>
          <w:lang w:eastAsia="ko-KR"/>
        </w:rPr>
        <w:t>администрации</w:t>
      </w:r>
      <w:r w:rsidR="00AA1CBA" w:rsidRPr="008811E6">
        <w:rPr>
          <w:rFonts w:ascii="Times New Roman" w:eastAsia="Times New Roman" w:hAnsi="Times New Roman" w:cs="Times New Roman"/>
          <w:kern w:val="2"/>
          <w:lang w:eastAsia="ko-KR"/>
        </w:rPr>
        <w:t xml:space="preserve">, наделенными соответствующими полномочиями, путем рассмотрения отчетов должностных лиц </w:t>
      </w:r>
      <w:r w:rsidR="00B0331C">
        <w:rPr>
          <w:rFonts w:ascii="Times New Roman" w:eastAsia="Times New Roman" w:hAnsi="Times New Roman" w:cs="Times New Roman"/>
          <w:kern w:val="2"/>
          <w:lang w:eastAsia="ko-KR"/>
        </w:rPr>
        <w:t>администрации</w:t>
      </w:r>
      <w:r w:rsidR="00AA1CBA" w:rsidRPr="008811E6">
        <w:rPr>
          <w:rFonts w:ascii="Times New Roman" w:eastAsia="Times New Roman" w:hAnsi="Times New Roman" w:cs="Times New Roman"/>
          <w:kern w:val="2"/>
          <w:lang w:eastAsia="ko-KR"/>
        </w:rPr>
        <w:t xml:space="preserve">, а также рассмотрения жалоб заявителей </w:t>
      </w:r>
      <w:r w:rsidR="00AA1CBA" w:rsidRPr="008811E6">
        <w:rPr>
          <w:rFonts w:ascii="Times New Roman" w:eastAsia="Times New Roman" w:hAnsi="Times New Roman" w:cs="Times New Roman"/>
          <w:kern w:val="2"/>
        </w:rPr>
        <w:t>или их представителей</w:t>
      </w:r>
      <w:r w:rsidR="00AA1CBA" w:rsidRPr="008811E6">
        <w:rPr>
          <w:rFonts w:ascii="Times New Roman" w:eastAsia="Times New Roman" w:hAnsi="Times New Roman" w:cs="Times New Roman"/>
          <w:kern w:val="2"/>
          <w:lang w:eastAsia="ko-KR"/>
        </w:rPr>
        <w:t>.</w:t>
      </w:r>
    </w:p>
    <w:p w:rsidR="00AA1CBA" w:rsidRDefault="00AA1CBA" w:rsidP="00AA1CBA">
      <w:pPr>
        <w:autoSpaceDE w:val="0"/>
        <w:autoSpaceDN w:val="0"/>
        <w:adjustRightInd w:val="0"/>
        <w:ind w:firstLine="709"/>
        <w:jc w:val="both"/>
        <w:rPr>
          <w:rFonts w:ascii="Times New Roman" w:hAnsi="Times New Roman" w:cs="Times New Roman"/>
          <w:color w:val="000000" w:themeColor="text1"/>
        </w:rPr>
      </w:pPr>
      <w:r w:rsidRPr="00CB1F48">
        <w:rPr>
          <w:rFonts w:ascii="Times New Roman" w:hAnsi="Times New Roman" w:cs="Times New Roman"/>
          <w:color w:val="000000" w:themeColor="text1"/>
        </w:rPr>
        <w:t xml:space="preserve">Контроль со стороны граждан, их объединений и организаций осуществляется путем участия в опросах (в том числе электронных), форумах и анкетировании по вопросам удовлетворенности полнотой и качеством предоставления муниципальной услуги, соблюдения положений </w:t>
      </w:r>
      <w:r w:rsidR="00A26DF3">
        <w:rPr>
          <w:rFonts w:ascii="Times New Roman" w:hAnsi="Times New Roman" w:cs="Times New Roman"/>
          <w:color w:val="000000" w:themeColor="text1"/>
        </w:rPr>
        <w:t>а</w:t>
      </w:r>
      <w:r w:rsidR="00B0331C">
        <w:rPr>
          <w:rFonts w:ascii="Times New Roman" w:hAnsi="Times New Roman" w:cs="Times New Roman"/>
          <w:color w:val="000000" w:themeColor="text1"/>
        </w:rPr>
        <w:t>дм</w:t>
      </w:r>
      <w:r w:rsidRPr="00CB1F48">
        <w:rPr>
          <w:rFonts w:ascii="Times New Roman" w:hAnsi="Times New Roman" w:cs="Times New Roman"/>
          <w:color w:val="000000" w:themeColor="text1"/>
        </w:rPr>
        <w:t xml:space="preserve">инистративного регламента, сроков и последовательности </w:t>
      </w:r>
      <w:r w:rsidR="00B0331C">
        <w:rPr>
          <w:rFonts w:ascii="Times New Roman" w:hAnsi="Times New Roman" w:cs="Times New Roman"/>
          <w:color w:val="000000" w:themeColor="text1"/>
        </w:rPr>
        <w:t>адм</w:t>
      </w:r>
      <w:r w:rsidRPr="00CB1F48">
        <w:rPr>
          <w:rFonts w:ascii="Times New Roman" w:hAnsi="Times New Roman" w:cs="Times New Roman"/>
          <w:color w:val="000000" w:themeColor="text1"/>
        </w:rPr>
        <w:t xml:space="preserve">инистративных процедур и </w:t>
      </w:r>
      <w:r w:rsidR="00B0331C">
        <w:rPr>
          <w:rFonts w:ascii="Times New Roman" w:hAnsi="Times New Roman" w:cs="Times New Roman"/>
          <w:color w:val="000000" w:themeColor="text1"/>
        </w:rPr>
        <w:t>адм</w:t>
      </w:r>
      <w:r w:rsidRPr="00CB1F48">
        <w:rPr>
          <w:rFonts w:ascii="Times New Roman" w:hAnsi="Times New Roman" w:cs="Times New Roman"/>
          <w:color w:val="000000" w:themeColor="text1"/>
        </w:rPr>
        <w:t xml:space="preserve">инистративных действий, предусмотренных </w:t>
      </w:r>
      <w:r w:rsidR="00A26DF3">
        <w:rPr>
          <w:rFonts w:ascii="Times New Roman" w:hAnsi="Times New Roman" w:cs="Times New Roman"/>
          <w:color w:val="000000" w:themeColor="text1"/>
        </w:rPr>
        <w:t>а</w:t>
      </w:r>
      <w:r w:rsidR="00B0331C">
        <w:rPr>
          <w:rFonts w:ascii="Times New Roman" w:hAnsi="Times New Roman" w:cs="Times New Roman"/>
          <w:color w:val="000000" w:themeColor="text1"/>
        </w:rPr>
        <w:t>дм</w:t>
      </w:r>
      <w:r w:rsidRPr="00CB1F48">
        <w:rPr>
          <w:rFonts w:ascii="Times New Roman" w:hAnsi="Times New Roman" w:cs="Times New Roman"/>
          <w:color w:val="000000" w:themeColor="text1"/>
        </w:rPr>
        <w:t>инистративным регламентом.</w:t>
      </w:r>
    </w:p>
    <w:p w:rsidR="00AA1CBA"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color w:val="000000" w:themeColor="text1"/>
        </w:rPr>
        <w:t xml:space="preserve">      </w:t>
      </w:r>
      <w:r w:rsidR="0029683D">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  </w:t>
      </w:r>
      <w:r w:rsidR="00AA1CBA">
        <w:rPr>
          <w:rFonts w:ascii="Times New Roman" w:hAnsi="Times New Roman" w:cs="Times New Roman"/>
          <w:color w:val="000000" w:themeColor="text1"/>
        </w:rPr>
        <w:t xml:space="preserve">4.2. </w:t>
      </w:r>
      <w:r w:rsidRPr="008811E6">
        <w:rPr>
          <w:rFonts w:ascii="Times New Roman" w:eastAsia="Times New Roman" w:hAnsi="Times New Roman" w:cs="Times New Roman"/>
          <w:kern w:val="2"/>
          <w:lang w:eastAsia="ko-KR"/>
        </w:rPr>
        <w:t>Текущий контроль осуществляется на постоянной основе.</w:t>
      </w:r>
    </w:p>
    <w:p w:rsidR="0029683D" w:rsidRDefault="0029683D" w:rsidP="000264F7">
      <w:pPr>
        <w:autoSpaceDE w:val="0"/>
        <w:autoSpaceDN w:val="0"/>
        <w:adjustRightInd w:val="0"/>
        <w:jc w:val="both"/>
        <w:rPr>
          <w:rFonts w:ascii="Times New Roman" w:eastAsia="Times New Roman" w:hAnsi="Times New Roman" w:cs="Times New Roman"/>
          <w:kern w:val="2"/>
          <w:lang w:eastAsia="ko-KR"/>
        </w:rPr>
      </w:pPr>
    </w:p>
    <w:p w:rsidR="00CB7A6C" w:rsidRPr="00E76267" w:rsidRDefault="000264F7">
      <w:pPr>
        <w:pStyle w:val="1"/>
        <w:spacing w:after="440" w:line="252" w:lineRule="auto"/>
        <w:ind w:firstLine="0"/>
        <w:jc w:val="center"/>
        <w:rPr>
          <w:rFonts w:ascii="Times New Roman" w:hAnsi="Times New Roman" w:cs="Times New Roman"/>
          <w:sz w:val="24"/>
          <w:szCs w:val="24"/>
        </w:rPr>
      </w:pPr>
      <w:r>
        <w:rPr>
          <w:rFonts w:ascii="Times New Roman" w:hAnsi="Times New Roman" w:cs="Times New Roman"/>
          <w:b/>
          <w:bCs/>
          <w:sz w:val="24"/>
          <w:szCs w:val="24"/>
        </w:rPr>
        <w:t>Порядок и периодичность осуществления плановых и внеплановых проверок полноты и качества предоставления муниципальной услуги</w:t>
      </w:r>
      <w:r w:rsidR="00B62217" w:rsidRPr="00E76267">
        <w:rPr>
          <w:rFonts w:ascii="Times New Roman" w:hAnsi="Times New Roman" w:cs="Times New Roman"/>
          <w:b/>
          <w:bCs/>
          <w:sz w:val="24"/>
          <w:szCs w:val="24"/>
        </w:rPr>
        <w:t xml:space="preserve">, </w:t>
      </w:r>
      <w:r>
        <w:rPr>
          <w:rFonts w:ascii="Times New Roman" w:hAnsi="Times New Roman" w:cs="Times New Roman"/>
          <w:b/>
          <w:bCs/>
          <w:sz w:val="24"/>
          <w:szCs w:val="24"/>
        </w:rPr>
        <w:t>в том числе порядок и формы контроля за полнотой и качеством предоставления муниципальной услуги</w:t>
      </w:r>
      <w:r w:rsidRPr="00E76267">
        <w:rPr>
          <w:rFonts w:ascii="Times New Roman" w:hAnsi="Times New Roman" w:cs="Times New Roman"/>
          <w:b/>
          <w:bCs/>
          <w:sz w:val="24"/>
          <w:szCs w:val="24"/>
        </w:rPr>
        <w:t xml:space="preserve"> </w:t>
      </w:r>
    </w:p>
    <w:p w:rsidR="000264F7"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hAnsi="Times New Roman" w:cs="Times New Roman"/>
        </w:rPr>
        <w:t xml:space="preserve">          4.3. </w:t>
      </w:r>
      <w:r w:rsidRPr="008811E6">
        <w:rPr>
          <w:rFonts w:ascii="Times New Roman" w:eastAsia="Times New Roman" w:hAnsi="Times New Roman" w:cs="Times New Roman"/>
          <w:kern w:val="2"/>
          <w:lang w:eastAsia="ko-KR"/>
        </w:rPr>
        <w:t xml:space="preserve">Контроль за полнотой и качеством предоставления должностными лицами </w:t>
      </w:r>
      <w:r w:rsidR="00B0331C">
        <w:rPr>
          <w:rFonts w:ascii="Times New Roman" w:eastAsia="Times New Roman" w:hAnsi="Times New Roman" w:cs="Times New Roman"/>
          <w:kern w:val="2"/>
          <w:lang w:eastAsia="ko-KR"/>
        </w:rPr>
        <w:t>администрации</w:t>
      </w:r>
      <w:r w:rsidRPr="008811E6">
        <w:rPr>
          <w:rFonts w:ascii="Times New Roman" w:eastAsia="Times New Roman" w:hAnsi="Times New Roman" w:cs="Times New Roman"/>
          <w:kern w:val="2"/>
          <w:lang w:eastAsia="ko-KR"/>
        </w:rPr>
        <w:t xml:space="preserve"> муниципальной услуги осуществляется в форме </w:t>
      </w:r>
      <w:bookmarkStart w:id="14" w:name="Par427"/>
      <w:bookmarkEnd w:id="14"/>
      <w:r w:rsidRPr="008811E6">
        <w:rPr>
          <w:rFonts w:ascii="Times New Roman" w:eastAsia="Times New Roman" w:hAnsi="Times New Roman" w:cs="Times New Roman"/>
          <w:kern w:val="2"/>
          <w:lang w:eastAsia="ko-KR"/>
        </w:rPr>
        <w:t>плановых и внеплановых проверок.</w:t>
      </w:r>
    </w:p>
    <w:p w:rsidR="000264F7" w:rsidRPr="008811E6" w:rsidRDefault="000264F7" w:rsidP="000264F7">
      <w:pPr>
        <w:autoSpaceDE w:val="0"/>
        <w:autoSpaceDN w:val="0"/>
        <w:adjustRightInd w:val="0"/>
        <w:jc w:val="both"/>
        <w:rPr>
          <w:rFonts w:ascii="Times New Roman" w:eastAsia="Times New Roman" w:hAnsi="Times New Roman" w:cs="Times New Roman"/>
          <w:kern w:val="2"/>
          <w:lang w:eastAsia="ko-KR"/>
        </w:rPr>
      </w:pPr>
      <w:r>
        <w:rPr>
          <w:rFonts w:ascii="Times New Roman" w:eastAsia="Times New Roman" w:hAnsi="Times New Roman" w:cs="Times New Roman"/>
          <w:kern w:val="2"/>
          <w:lang w:eastAsia="ko-KR"/>
        </w:rPr>
        <w:t xml:space="preserve">       </w:t>
      </w:r>
      <w:r>
        <w:rPr>
          <w:rFonts w:ascii="Times New Roman" w:hAnsi="Times New Roman" w:cs="Times New Roman"/>
        </w:rPr>
        <w:t xml:space="preserve">   4.4. </w:t>
      </w:r>
      <w:r w:rsidRPr="008811E6">
        <w:rPr>
          <w:rFonts w:ascii="Times New Roman" w:eastAsia="Times New Roman" w:hAnsi="Times New Roman" w:cs="Times New Roman"/>
          <w:kern w:val="2"/>
        </w:rPr>
        <w:t xml:space="preserve">Плановые поверки осуществляются на основании планов работы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w:t>
      </w:r>
      <w:r w:rsidR="00D55ADB">
        <w:rPr>
          <w:rFonts w:ascii="Times New Roman" w:eastAsia="Times New Roman" w:hAnsi="Times New Roman" w:cs="Times New Roman"/>
          <w:kern w:val="2"/>
        </w:rPr>
        <w:t xml:space="preserve">  </w:t>
      </w:r>
      <w:r w:rsidRPr="008811E6">
        <w:rPr>
          <w:rFonts w:ascii="Times New Roman" w:eastAsia="Times New Roman" w:hAnsi="Times New Roman" w:cs="Times New Roman"/>
          <w:kern w:val="2"/>
        </w:rPr>
        <w:t xml:space="preserve">Внеплановые проверки осуществляются по решению главы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в связи с проверкой устранения ранее выявленных нарушений, а также в случае получения жалоб на действия (бездействие) должностных лиц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при предоставлении муниципальной услуги.</w:t>
      </w:r>
    </w:p>
    <w:p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4.5. </w:t>
      </w:r>
      <w:r w:rsidRPr="008811E6">
        <w:rPr>
          <w:rFonts w:ascii="Times New Roman" w:eastAsia="Times New Roman" w:hAnsi="Times New Roman" w:cs="Times New Roman"/>
          <w:kern w:val="2"/>
        </w:rPr>
        <w:t xml:space="preserve">Контроль за полнотой и качеством предоставления должностными лицами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муниципальной услуги осуществляется комиссией по контролю за полнотой и качеством предоставления муниципальных услуг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состав и порядок деятельности которой утверждается правовым актом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w:t>
      </w:r>
    </w:p>
    <w:p w:rsidR="000264F7" w:rsidRPr="008811E6" w:rsidRDefault="000264F7" w:rsidP="000264F7">
      <w:pPr>
        <w:tabs>
          <w:tab w:val="num" w:pos="1715"/>
        </w:tabs>
        <w:autoSpaceDE w:val="0"/>
        <w:autoSpaceDN w:val="0"/>
        <w:adjustRightInd w:val="0"/>
        <w:jc w:val="both"/>
        <w:rPr>
          <w:rFonts w:ascii="Times New Roman" w:eastAsia="Times New Roman" w:hAnsi="Times New Roman" w:cs="Times New Roman"/>
          <w:kern w:val="2"/>
        </w:rPr>
      </w:pPr>
      <w:r>
        <w:rPr>
          <w:rFonts w:ascii="Times New Roman" w:eastAsia="Times New Roman" w:hAnsi="Times New Roman" w:cs="Times New Roman"/>
          <w:kern w:val="2"/>
        </w:rPr>
        <w:t xml:space="preserve">          4.6. </w:t>
      </w:r>
      <w:r w:rsidRPr="008811E6">
        <w:rPr>
          <w:rFonts w:ascii="Times New Roman" w:eastAsia="Times New Roman" w:hAnsi="Times New Roman" w:cs="Times New Roman"/>
          <w:kern w:val="2"/>
        </w:rPr>
        <w:t xml:space="preserve">Срок проведения проверки и оформления акта проверки составляет 30 календарных дней со дня начала проверки. Днем начала проверки считается день </w:t>
      </w:r>
      <w:r w:rsidRPr="008811E6">
        <w:rPr>
          <w:rFonts w:ascii="Times New Roman" w:eastAsia="Times New Roman" w:hAnsi="Times New Roman" w:cs="Times New Roman"/>
          <w:kern w:val="2"/>
        </w:rPr>
        <w:lastRenderedPageBreak/>
        <w:t>принятия решения о назначении проверки.</w:t>
      </w:r>
    </w:p>
    <w:p w:rsidR="000264F7" w:rsidRPr="008811E6" w:rsidRDefault="000264F7" w:rsidP="000264F7">
      <w:pPr>
        <w:tabs>
          <w:tab w:val="num" w:pos="1715"/>
        </w:tabs>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 xml:space="preserve">В случае поступления жалобы на решения, действия (бездействие) должностных лиц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при предоставлении муниципальной услуги глава </w:t>
      </w:r>
      <w:r w:rsidR="00B0331C">
        <w:rPr>
          <w:rFonts w:ascii="Times New Roman" w:eastAsia="Times New Roman" w:hAnsi="Times New Roman" w:cs="Times New Roman"/>
          <w:kern w:val="2"/>
        </w:rPr>
        <w:t>администрации</w:t>
      </w:r>
      <w:r w:rsidRPr="008811E6">
        <w:rPr>
          <w:rFonts w:ascii="Times New Roman" w:eastAsia="Times New Roman" w:hAnsi="Times New Roman" w:cs="Times New Roman"/>
          <w:kern w:val="2"/>
        </w:rPr>
        <w:t xml:space="preserve"> в целях организации и проведения внеплановой проверки принимает решение о назначении проверки в течение одного рабочего дня со дня поступления данной жалобы.</w:t>
      </w:r>
    </w:p>
    <w:p w:rsidR="000264F7" w:rsidRPr="008811E6" w:rsidRDefault="000264F7" w:rsidP="000264F7">
      <w:pPr>
        <w:tabs>
          <w:tab w:val="num" w:pos="1715"/>
        </w:tabs>
        <w:autoSpaceDE w:val="0"/>
        <w:autoSpaceDN w:val="0"/>
        <w:adjustRightInd w:val="0"/>
        <w:ind w:firstLine="709"/>
        <w:jc w:val="both"/>
        <w:rPr>
          <w:rFonts w:ascii="Times New Roman" w:eastAsia="Times New Roman" w:hAnsi="Times New Roman" w:cs="Times New Roman"/>
          <w:kern w:val="2"/>
        </w:rPr>
      </w:pPr>
      <w:r w:rsidRPr="008811E6">
        <w:rPr>
          <w:rFonts w:ascii="Times New Roman" w:eastAsia="Times New Roman" w:hAnsi="Times New Roman" w:cs="Times New Roman"/>
          <w:kern w:val="2"/>
        </w:rPr>
        <w:t>Срок проведения проверки и оформления акта проверки в указанном случае устанавливается в пределах сроков, определенных статьей 11</w:t>
      </w:r>
      <w:r w:rsidRPr="008811E6">
        <w:rPr>
          <w:rFonts w:ascii="Times New Roman" w:eastAsia="Times New Roman" w:hAnsi="Times New Roman" w:cs="Times New Roman"/>
          <w:kern w:val="2"/>
          <w:vertAlign w:val="superscript"/>
        </w:rPr>
        <w:t>2</w:t>
      </w:r>
      <w:r w:rsidRPr="008811E6">
        <w:rPr>
          <w:rFonts w:ascii="Times New Roman" w:eastAsia="Times New Roman" w:hAnsi="Times New Roman" w:cs="Times New Roman"/>
          <w:kern w:val="2"/>
        </w:rPr>
        <w:t xml:space="preserve"> Федерального закона от 27 июля 2010 года № 210</w:t>
      </w:r>
      <w:r w:rsidRPr="008811E6">
        <w:rPr>
          <w:rFonts w:ascii="Times New Roman" w:eastAsia="Times New Roman" w:hAnsi="Times New Roman" w:cs="Times New Roman"/>
          <w:kern w:val="2"/>
        </w:rPr>
        <w:noBreakHyphen/>
        <w:t>ФЗ «Об организации предоставления государственных и муниципальных услуг». Срок проведения проверки и оформления акта проверки в указанном случае устанавливается в пределах сроков, определенных статьей 11</w:t>
      </w:r>
      <w:r w:rsidRPr="008811E6">
        <w:rPr>
          <w:rFonts w:ascii="Times New Roman" w:eastAsia="Times New Roman" w:hAnsi="Times New Roman" w:cs="Times New Roman"/>
          <w:kern w:val="2"/>
          <w:vertAlign w:val="superscript"/>
        </w:rPr>
        <w:t>2</w:t>
      </w:r>
      <w:r w:rsidRPr="008811E6">
        <w:rPr>
          <w:rFonts w:ascii="Times New Roman" w:eastAsia="Times New Roman" w:hAnsi="Times New Roman" w:cs="Times New Roman"/>
          <w:kern w:val="2"/>
        </w:rPr>
        <w:t xml:space="preserve"> Федерального закона от 27 июля 2010 года № 210-ФЗ «Об организации предоставления государственных и муниципальных услуг».</w:t>
      </w:r>
    </w:p>
    <w:p w:rsidR="000264F7" w:rsidRDefault="000264F7" w:rsidP="000264F7">
      <w:pPr>
        <w:tabs>
          <w:tab w:val="num" w:pos="1715"/>
        </w:tabs>
        <w:autoSpaceDE w:val="0"/>
        <w:autoSpaceDN w:val="0"/>
        <w:adjustRightInd w:val="0"/>
        <w:jc w:val="both"/>
        <w:rPr>
          <w:rFonts w:ascii="Times New Roman" w:eastAsia="Times New Roman" w:hAnsi="Times New Roman" w:cs="Times New Roman"/>
          <w:kern w:val="2"/>
        </w:rPr>
      </w:pPr>
    </w:p>
    <w:p w:rsidR="009B051F" w:rsidRPr="009B051F" w:rsidRDefault="009B051F" w:rsidP="009B051F">
      <w:pPr>
        <w:pStyle w:val="1"/>
        <w:tabs>
          <w:tab w:val="left" w:pos="785"/>
        </w:tabs>
        <w:spacing w:after="440" w:line="276" w:lineRule="auto"/>
        <w:ind w:firstLine="0"/>
        <w:jc w:val="center"/>
        <w:rPr>
          <w:rFonts w:ascii="Times New Roman" w:eastAsia="Times New Roman" w:hAnsi="Times New Roman" w:cs="Times New Roman"/>
          <w:b/>
          <w:kern w:val="2"/>
          <w:sz w:val="24"/>
          <w:szCs w:val="24"/>
        </w:rPr>
      </w:pPr>
      <w:r w:rsidRPr="009B051F">
        <w:rPr>
          <w:rFonts w:ascii="Times New Roman" w:eastAsia="Times New Roman" w:hAnsi="Times New Roman" w:cs="Times New Roman"/>
          <w:b/>
          <w:kern w:val="2"/>
          <w:sz w:val="24"/>
          <w:szCs w:val="24"/>
        </w:rPr>
        <w:t xml:space="preserve">Ответственность должностных лиц </w:t>
      </w:r>
      <w:r w:rsidR="00B0331C">
        <w:rPr>
          <w:rFonts w:ascii="Times New Roman" w:eastAsia="Times New Roman" w:hAnsi="Times New Roman" w:cs="Times New Roman"/>
          <w:b/>
          <w:kern w:val="2"/>
          <w:sz w:val="24"/>
          <w:szCs w:val="24"/>
        </w:rPr>
        <w:t>администрации</w:t>
      </w:r>
      <w:r w:rsidRPr="009B051F">
        <w:rPr>
          <w:rFonts w:ascii="Times New Roman" w:eastAsia="Times New Roman" w:hAnsi="Times New Roman" w:cs="Times New Roman"/>
          <w:b/>
          <w:kern w:val="2"/>
          <w:sz w:val="24"/>
          <w:szCs w:val="24"/>
        </w:rPr>
        <w:br/>
        <w:t>за решения и действия (бездействие), принимаемые (осуществляемые)</w:t>
      </w:r>
      <w:r w:rsidRPr="009B051F">
        <w:rPr>
          <w:rFonts w:ascii="Times New Roman" w:eastAsia="Times New Roman" w:hAnsi="Times New Roman" w:cs="Times New Roman"/>
          <w:b/>
          <w:kern w:val="2"/>
          <w:sz w:val="24"/>
          <w:szCs w:val="24"/>
        </w:rPr>
        <w:br/>
        <w:t>ими в ходе предоставления муниципальной услуги</w:t>
      </w:r>
    </w:p>
    <w:p w:rsidR="009B051F" w:rsidRDefault="009B051F" w:rsidP="009B051F">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hAnsi="Times New Roman" w:cs="Times New Roman"/>
          <w:sz w:val="24"/>
          <w:szCs w:val="24"/>
        </w:rPr>
        <w:t xml:space="preserve">         </w:t>
      </w:r>
      <w:r w:rsidR="00D55ADB">
        <w:rPr>
          <w:rFonts w:ascii="Times New Roman" w:hAnsi="Times New Roman" w:cs="Times New Roman"/>
          <w:sz w:val="24"/>
          <w:szCs w:val="24"/>
        </w:rPr>
        <w:t xml:space="preserve"> </w:t>
      </w:r>
      <w:r>
        <w:rPr>
          <w:rFonts w:ascii="Times New Roman" w:hAnsi="Times New Roman" w:cs="Times New Roman"/>
          <w:sz w:val="24"/>
          <w:szCs w:val="24"/>
        </w:rPr>
        <w:t xml:space="preserve">4.7. </w:t>
      </w:r>
      <w:r w:rsidRPr="008811E6">
        <w:rPr>
          <w:rFonts w:ascii="Times New Roman" w:eastAsia="Times New Roman" w:hAnsi="Times New Roman" w:cs="Times New Roman"/>
          <w:kern w:val="2"/>
          <w:sz w:val="24"/>
          <w:szCs w:val="24"/>
          <w:lang w:eastAsia="ko-KR"/>
        </w:rPr>
        <w:t xml:space="preserve">Обязанность соблюдения положений </w:t>
      </w:r>
      <w:r w:rsidRPr="008811E6">
        <w:rPr>
          <w:rFonts w:ascii="Times New Roman" w:eastAsia="Calibri" w:hAnsi="Times New Roman" w:cs="Times New Roman"/>
          <w:kern w:val="2"/>
          <w:sz w:val="24"/>
          <w:szCs w:val="24"/>
        </w:rPr>
        <w:t xml:space="preserve">настоящего </w:t>
      </w:r>
      <w:r w:rsidR="00B0331C">
        <w:rPr>
          <w:rFonts w:ascii="Times New Roman" w:eastAsia="Times New Roman" w:hAnsi="Times New Roman" w:cs="Times New Roman"/>
          <w:kern w:val="2"/>
          <w:sz w:val="24"/>
          <w:szCs w:val="24"/>
          <w:lang w:eastAsia="ko-KR"/>
        </w:rPr>
        <w:t>адм</w:t>
      </w:r>
      <w:r w:rsidRPr="008811E6">
        <w:rPr>
          <w:rFonts w:ascii="Times New Roman" w:eastAsia="Times New Roman" w:hAnsi="Times New Roman" w:cs="Times New Roman"/>
          <w:kern w:val="2"/>
          <w:sz w:val="24"/>
          <w:szCs w:val="24"/>
          <w:lang w:eastAsia="ko-KR"/>
        </w:rPr>
        <w:t xml:space="preserve">инистративного регламента закрепляется в должностных инструкциях должностных лиц </w:t>
      </w:r>
      <w:r w:rsidR="00B0331C">
        <w:rPr>
          <w:rFonts w:ascii="Times New Roman" w:eastAsia="Times New Roman" w:hAnsi="Times New Roman" w:cs="Times New Roman"/>
          <w:kern w:val="2"/>
          <w:sz w:val="24"/>
          <w:szCs w:val="24"/>
          <w:lang w:eastAsia="ko-KR"/>
        </w:rPr>
        <w:t>администрации</w:t>
      </w:r>
      <w:r w:rsidRPr="008811E6">
        <w:rPr>
          <w:rFonts w:ascii="Times New Roman" w:eastAsia="Times New Roman" w:hAnsi="Times New Roman" w:cs="Times New Roman"/>
          <w:kern w:val="2"/>
          <w:sz w:val="24"/>
          <w:szCs w:val="24"/>
          <w:lang w:eastAsia="ko-KR"/>
        </w:rPr>
        <w:t>.</w:t>
      </w:r>
    </w:p>
    <w:p w:rsidR="009B051F" w:rsidRDefault="009B051F" w:rsidP="0029683D">
      <w:pPr>
        <w:pStyle w:val="1"/>
        <w:tabs>
          <w:tab w:val="left" w:pos="931"/>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 xml:space="preserve">         4.8. </w:t>
      </w:r>
      <w:r w:rsidRPr="008811E6">
        <w:rPr>
          <w:rFonts w:ascii="Times New Roman" w:eastAsia="Times New Roman" w:hAnsi="Times New Roman" w:cs="Times New Roman"/>
          <w:kern w:val="2"/>
          <w:sz w:val="24"/>
          <w:szCs w:val="24"/>
          <w:lang w:eastAsia="ko-KR"/>
        </w:rPr>
        <w:t xml:space="preserve">При выявлении нарушений прав заявителей или их представителей в связи с исполнением </w:t>
      </w:r>
      <w:r w:rsidRPr="008811E6">
        <w:rPr>
          <w:rFonts w:ascii="Times New Roman" w:eastAsia="Calibri" w:hAnsi="Times New Roman" w:cs="Times New Roman"/>
          <w:kern w:val="2"/>
          <w:sz w:val="24"/>
          <w:szCs w:val="24"/>
        </w:rPr>
        <w:t xml:space="preserve">настоящего </w:t>
      </w:r>
      <w:r w:rsidR="00B0331C">
        <w:rPr>
          <w:rFonts w:ascii="Times New Roman" w:eastAsia="Times New Roman" w:hAnsi="Times New Roman" w:cs="Times New Roman"/>
          <w:kern w:val="2"/>
          <w:sz w:val="24"/>
          <w:szCs w:val="24"/>
          <w:lang w:eastAsia="ko-KR"/>
        </w:rPr>
        <w:t>адм</w:t>
      </w:r>
      <w:r w:rsidRPr="008811E6">
        <w:rPr>
          <w:rFonts w:ascii="Times New Roman" w:eastAsia="Times New Roman" w:hAnsi="Times New Roman" w:cs="Times New Roman"/>
          <w:kern w:val="2"/>
          <w:sz w:val="24"/>
          <w:szCs w:val="24"/>
          <w:lang w:eastAsia="ko-KR"/>
        </w:rPr>
        <w:t xml:space="preserve">инистративного регламента виновные в нарушении должностные лица </w:t>
      </w:r>
      <w:r w:rsidR="00B0331C">
        <w:rPr>
          <w:rFonts w:ascii="Times New Roman" w:eastAsia="Times New Roman" w:hAnsi="Times New Roman" w:cs="Times New Roman"/>
          <w:kern w:val="2"/>
          <w:sz w:val="24"/>
          <w:szCs w:val="24"/>
          <w:lang w:eastAsia="ko-KR"/>
        </w:rPr>
        <w:t>администрации</w:t>
      </w:r>
      <w:r w:rsidRPr="008811E6">
        <w:rPr>
          <w:rFonts w:ascii="Times New Roman" w:eastAsia="Times New Roman" w:hAnsi="Times New Roman" w:cs="Times New Roman"/>
          <w:kern w:val="2"/>
          <w:sz w:val="24"/>
          <w:szCs w:val="24"/>
          <w:lang w:eastAsia="ko-KR"/>
        </w:rPr>
        <w:t xml:space="preserve"> привлекаются к ответственности в соответствии с законодательством Российской Федерации.</w:t>
      </w:r>
    </w:p>
    <w:p w:rsidR="009B051F" w:rsidRDefault="0029683D" w:rsidP="0029683D">
      <w:pPr>
        <w:pStyle w:val="1"/>
        <w:tabs>
          <w:tab w:val="left" w:pos="1928"/>
        </w:tabs>
        <w:spacing w:after="0" w:line="240" w:lineRule="auto"/>
        <w:ind w:firstLine="0"/>
        <w:jc w:val="both"/>
        <w:rPr>
          <w:rFonts w:ascii="Times New Roman" w:eastAsia="Times New Roman" w:hAnsi="Times New Roman" w:cs="Times New Roman"/>
          <w:kern w:val="2"/>
          <w:sz w:val="24"/>
          <w:szCs w:val="24"/>
          <w:lang w:eastAsia="ko-KR"/>
        </w:rPr>
      </w:pPr>
      <w:r>
        <w:rPr>
          <w:rFonts w:ascii="Times New Roman" w:eastAsia="Times New Roman" w:hAnsi="Times New Roman" w:cs="Times New Roman"/>
          <w:kern w:val="2"/>
          <w:sz w:val="24"/>
          <w:szCs w:val="24"/>
          <w:lang w:eastAsia="ko-KR"/>
        </w:rPr>
        <w:tab/>
      </w:r>
    </w:p>
    <w:p w:rsidR="0046682E" w:rsidRDefault="0046682E" w:rsidP="004C0238">
      <w:pPr>
        <w:ind w:firstLine="709"/>
        <w:jc w:val="center"/>
        <w:outlineLvl w:val="2"/>
        <w:rPr>
          <w:rFonts w:ascii="Times New Roman" w:hAnsi="Times New Roman" w:cs="Times New Roman"/>
          <w:b/>
        </w:rPr>
      </w:pPr>
      <w:r w:rsidRPr="0046682E">
        <w:rPr>
          <w:rFonts w:ascii="Times New Roman" w:hAnsi="Times New Roman" w:cs="Times New Roman"/>
          <w:b/>
        </w:rPr>
        <w:t>Требования к порядку и формам контроля за предоставлением муниципальной услуги, в том числе со стороны граждан, их объединений и организаций</w:t>
      </w:r>
    </w:p>
    <w:p w:rsidR="004C0238" w:rsidRPr="0046682E" w:rsidRDefault="004C0238" w:rsidP="004C0238">
      <w:pPr>
        <w:ind w:firstLine="709"/>
        <w:jc w:val="center"/>
        <w:outlineLvl w:val="2"/>
        <w:rPr>
          <w:rFonts w:ascii="Times New Roman" w:hAnsi="Times New Roman" w:cs="Times New Roman"/>
          <w:b/>
        </w:rPr>
      </w:pPr>
    </w:p>
    <w:p w:rsidR="004C0238" w:rsidRPr="004C0238" w:rsidRDefault="0046682E" w:rsidP="004C0238">
      <w:pPr>
        <w:adjustRightInd w:val="0"/>
        <w:ind w:firstLine="709"/>
        <w:jc w:val="both"/>
        <w:rPr>
          <w:rFonts w:ascii="Times New Roman" w:hAnsi="Times New Roman" w:cs="Times New Roman"/>
        </w:rPr>
      </w:pPr>
      <w:r w:rsidRPr="004C0238">
        <w:rPr>
          <w:rFonts w:ascii="Times New Roman" w:hAnsi="Times New Roman" w:cs="Times New Roman"/>
        </w:rPr>
        <w:t xml:space="preserve">4.9. </w:t>
      </w:r>
      <w:r w:rsidR="004C0238" w:rsidRPr="004C0238">
        <w:rPr>
          <w:rFonts w:ascii="Times New Roman" w:hAnsi="Times New Roman" w:cs="Times New Roman"/>
        </w:rPr>
        <w:t xml:space="preserve">Граждане, их объединения и организации имеют право осуществлять контроль за предоставлением услуги путем получения информации о ходе предоставления услуги, в том числе о сроках завершения </w:t>
      </w:r>
      <w:r w:rsidR="00B0331C">
        <w:rPr>
          <w:rFonts w:ascii="Times New Roman" w:hAnsi="Times New Roman" w:cs="Times New Roman"/>
        </w:rPr>
        <w:t>адм</w:t>
      </w:r>
      <w:r w:rsidR="004C0238" w:rsidRPr="004C0238">
        <w:rPr>
          <w:rFonts w:ascii="Times New Roman" w:hAnsi="Times New Roman" w:cs="Times New Roman"/>
        </w:rPr>
        <w:t>инистративных процедур (действий).</w:t>
      </w:r>
    </w:p>
    <w:p w:rsidR="004C0238" w:rsidRPr="004C0238" w:rsidRDefault="004C0238" w:rsidP="004C0238">
      <w:pPr>
        <w:adjustRightInd w:val="0"/>
        <w:ind w:right="-2" w:firstLine="709"/>
        <w:jc w:val="both"/>
        <w:rPr>
          <w:rFonts w:ascii="Times New Roman" w:hAnsi="Times New Roman" w:cs="Times New Roman"/>
        </w:rPr>
      </w:pPr>
      <w:r w:rsidRPr="004C0238">
        <w:rPr>
          <w:rFonts w:ascii="Times New Roman" w:hAnsi="Times New Roman" w:cs="Times New Roman"/>
        </w:rPr>
        <w:t>Граждане, их объединения и организации также имеют право:</w:t>
      </w:r>
    </w:p>
    <w:p w:rsidR="004C0238" w:rsidRPr="004C0238" w:rsidRDefault="004C0238" w:rsidP="00603524">
      <w:pPr>
        <w:pStyle w:val="ae"/>
        <w:numPr>
          <w:ilvl w:val="0"/>
          <w:numId w:val="25"/>
        </w:numPr>
        <w:suppressAutoHyphens w:val="0"/>
        <w:autoSpaceDE w:val="0"/>
        <w:autoSpaceDN w:val="0"/>
        <w:adjustRightInd w:val="0"/>
        <w:ind w:left="0" w:right="-2" w:firstLine="709"/>
        <w:contextualSpacing w:val="0"/>
        <w:jc w:val="both"/>
        <w:rPr>
          <w:rFonts w:ascii="Times New Roman" w:hAnsi="Times New Roman" w:cs="Times New Roman"/>
        </w:rPr>
      </w:pPr>
      <w:r w:rsidRPr="004C0238">
        <w:rPr>
          <w:rFonts w:ascii="Times New Roman" w:hAnsi="Times New Roman" w:cs="Times New Roman"/>
        </w:rPr>
        <w:t>направлять замечания и предложения по улучшению доступности и качества предоставления услуги;</w:t>
      </w:r>
    </w:p>
    <w:p w:rsidR="004C0238" w:rsidRDefault="004C0238" w:rsidP="00603524">
      <w:pPr>
        <w:pStyle w:val="ae"/>
        <w:numPr>
          <w:ilvl w:val="0"/>
          <w:numId w:val="25"/>
        </w:numPr>
        <w:suppressAutoHyphens w:val="0"/>
        <w:autoSpaceDE w:val="0"/>
        <w:autoSpaceDN w:val="0"/>
        <w:adjustRightInd w:val="0"/>
        <w:ind w:left="0" w:right="-2" w:firstLine="709"/>
        <w:contextualSpacing w:val="0"/>
        <w:jc w:val="both"/>
        <w:rPr>
          <w:rFonts w:ascii="Times New Roman" w:hAnsi="Times New Roman" w:cs="Times New Roman"/>
        </w:rPr>
      </w:pPr>
      <w:r w:rsidRPr="004C0238">
        <w:rPr>
          <w:rFonts w:ascii="Times New Roman" w:hAnsi="Times New Roman" w:cs="Times New Roman"/>
        </w:rPr>
        <w:t xml:space="preserve">вносить предложения о мерах по устранению нарушений настоящего </w:t>
      </w:r>
      <w:r w:rsidR="00A26DF3">
        <w:rPr>
          <w:rFonts w:ascii="Times New Roman" w:hAnsi="Times New Roman" w:cs="Times New Roman"/>
        </w:rPr>
        <w:t>а</w:t>
      </w:r>
      <w:r w:rsidR="00B0331C">
        <w:rPr>
          <w:rFonts w:ascii="Times New Roman" w:hAnsi="Times New Roman" w:cs="Times New Roman"/>
        </w:rPr>
        <w:t>дм</w:t>
      </w:r>
      <w:r w:rsidRPr="004C0238">
        <w:rPr>
          <w:rFonts w:ascii="Times New Roman" w:hAnsi="Times New Roman" w:cs="Times New Roman"/>
        </w:rPr>
        <w:t>инистративного регламента.</w:t>
      </w:r>
    </w:p>
    <w:p w:rsidR="00CB7A6C" w:rsidRDefault="004C0238" w:rsidP="004C0238">
      <w:pPr>
        <w:pStyle w:val="1"/>
        <w:tabs>
          <w:tab w:val="left" w:pos="931"/>
        </w:tabs>
        <w:spacing w:after="0" w:line="240" w:lineRule="auto"/>
        <w:ind w:firstLine="0"/>
        <w:jc w:val="both"/>
        <w:rPr>
          <w:rFonts w:ascii="Times New Roman" w:eastAsia="Times New Roman" w:hAnsi="Times New Roman" w:cs="Times New Roman"/>
          <w:kern w:val="2"/>
          <w:sz w:val="24"/>
          <w:szCs w:val="24"/>
        </w:rPr>
      </w:pPr>
      <w:r w:rsidRPr="004C023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4C0238">
        <w:rPr>
          <w:rFonts w:ascii="Times New Roman" w:hAnsi="Times New Roman" w:cs="Times New Roman"/>
          <w:sz w:val="24"/>
          <w:szCs w:val="24"/>
        </w:rPr>
        <w:t xml:space="preserve">   4</w:t>
      </w:r>
      <w:r>
        <w:rPr>
          <w:rFonts w:ascii="Times New Roman" w:hAnsi="Times New Roman" w:cs="Times New Roman"/>
          <w:sz w:val="24"/>
          <w:szCs w:val="24"/>
        </w:rPr>
        <w:t xml:space="preserve">.10. </w:t>
      </w:r>
      <w:r w:rsidRPr="008811E6">
        <w:rPr>
          <w:rFonts w:ascii="Times New Roman" w:eastAsia="Times New Roman" w:hAnsi="Times New Roman" w:cs="Times New Roman"/>
          <w:kern w:val="2"/>
          <w:sz w:val="24"/>
          <w:szCs w:val="24"/>
        </w:rPr>
        <w:t xml:space="preserve">Информацию, указанную в пункте </w:t>
      </w:r>
      <w:r>
        <w:rPr>
          <w:rFonts w:ascii="Times New Roman" w:eastAsia="Times New Roman" w:hAnsi="Times New Roman" w:cs="Times New Roman"/>
          <w:kern w:val="2"/>
          <w:sz w:val="24"/>
          <w:szCs w:val="24"/>
        </w:rPr>
        <w:t>4.9.</w:t>
      </w:r>
      <w:r w:rsidRPr="008811E6">
        <w:rPr>
          <w:rFonts w:ascii="Times New Roman" w:eastAsia="Times New Roman" w:hAnsi="Times New Roman" w:cs="Times New Roman"/>
          <w:kern w:val="2"/>
          <w:sz w:val="24"/>
          <w:szCs w:val="24"/>
        </w:rPr>
        <w:t xml:space="preserve"> </w:t>
      </w:r>
      <w:r w:rsidRPr="008811E6">
        <w:rPr>
          <w:rFonts w:ascii="Times New Roman" w:eastAsia="Calibri" w:hAnsi="Times New Roman" w:cs="Times New Roman"/>
          <w:kern w:val="2"/>
          <w:sz w:val="24"/>
          <w:szCs w:val="24"/>
        </w:rPr>
        <w:t xml:space="preserve">настоящего </w:t>
      </w:r>
      <w:r w:rsidR="00B0331C">
        <w:rPr>
          <w:rFonts w:ascii="Times New Roman" w:eastAsia="Times New Roman" w:hAnsi="Times New Roman" w:cs="Times New Roman"/>
          <w:kern w:val="2"/>
          <w:sz w:val="24"/>
          <w:szCs w:val="24"/>
        </w:rPr>
        <w:t>адм</w:t>
      </w:r>
      <w:r w:rsidRPr="008811E6">
        <w:rPr>
          <w:rFonts w:ascii="Times New Roman" w:eastAsia="Times New Roman" w:hAnsi="Times New Roman" w:cs="Times New Roman"/>
          <w:kern w:val="2"/>
          <w:sz w:val="24"/>
          <w:szCs w:val="24"/>
        </w:rPr>
        <w:t xml:space="preserve">инистративного регламента, граждане, их объединения и организации могут сообщить устно по телефону </w:t>
      </w:r>
      <w:r w:rsidR="00B0331C">
        <w:rPr>
          <w:rFonts w:ascii="Times New Roman" w:eastAsia="Times New Roman" w:hAnsi="Times New Roman" w:cs="Times New Roman"/>
          <w:kern w:val="2"/>
          <w:sz w:val="24"/>
          <w:szCs w:val="24"/>
        </w:rPr>
        <w:t>администрации</w:t>
      </w:r>
      <w:r w:rsidRPr="008811E6">
        <w:rPr>
          <w:rFonts w:ascii="Times New Roman" w:eastAsia="Times New Roman" w:hAnsi="Times New Roman" w:cs="Times New Roman"/>
          <w:kern w:val="2"/>
          <w:sz w:val="24"/>
          <w:szCs w:val="24"/>
        </w:rPr>
        <w:t xml:space="preserve">, указанному на официальном сайте </w:t>
      </w:r>
      <w:r w:rsidR="00B0331C">
        <w:rPr>
          <w:rFonts w:ascii="Times New Roman" w:eastAsia="Times New Roman" w:hAnsi="Times New Roman" w:cs="Times New Roman"/>
          <w:kern w:val="2"/>
          <w:sz w:val="24"/>
          <w:szCs w:val="24"/>
        </w:rPr>
        <w:t>администрации</w:t>
      </w:r>
      <w:r w:rsidRPr="008811E6">
        <w:rPr>
          <w:rFonts w:ascii="Times New Roman" w:eastAsia="Times New Roman" w:hAnsi="Times New Roman" w:cs="Times New Roman"/>
          <w:kern w:val="2"/>
          <w:sz w:val="24"/>
          <w:szCs w:val="24"/>
        </w:rPr>
        <w:t xml:space="preserve">, письменно, подав обращение через организации почтовой связи на адрес </w:t>
      </w:r>
      <w:r w:rsidR="00B0331C">
        <w:rPr>
          <w:rFonts w:ascii="Times New Roman" w:eastAsia="Times New Roman" w:hAnsi="Times New Roman" w:cs="Times New Roman"/>
          <w:kern w:val="2"/>
          <w:sz w:val="24"/>
          <w:szCs w:val="24"/>
        </w:rPr>
        <w:t>администрации</w:t>
      </w:r>
      <w:r w:rsidRPr="008811E6">
        <w:rPr>
          <w:rFonts w:ascii="Times New Roman" w:eastAsia="Times New Roman" w:hAnsi="Times New Roman" w:cs="Times New Roman"/>
          <w:kern w:val="2"/>
          <w:sz w:val="24"/>
          <w:szCs w:val="24"/>
        </w:rPr>
        <w:t xml:space="preserve">, или направить электронное обращение на адрес электронной почты </w:t>
      </w:r>
      <w:r w:rsidR="00B0331C">
        <w:rPr>
          <w:rFonts w:ascii="Times New Roman" w:eastAsia="Times New Roman" w:hAnsi="Times New Roman" w:cs="Times New Roman"/>
          <w:kern w:val="2"/>
          <w:sz w:val="24"/>
          <w:szCs w:val="24"/>
        </w:rPr>
        <w:t>администрации</w:t>
      </w:r>
      <w:r w:rsidRPr="008811E6">
        <w:rPr>
          <w:rFonts w:ascii="Times New Roman" w:eastAsia="Times New Roman" w:hAnsi="Times New Roman" w:cs="Times New Roman"/>
          <w:kern w:val="2"/>
          <w:sz w:val="24"/>
          <w:szCs w:val="24"/>
        </w:rPr>
        <w:t>.</w:t>
      </w:r>
    </w:p>
    <w:p w:rsidR="004C0238" w:rsidRPr="008811E6" w:rsidRDefault="004C0238" w:rsidP="004C0238">
      <w:pPr>
        <w:autoSpaceDE w:val="0"/>
        <w:autoSpaceDN w:val="0"/>
        <w:adjustRightInd w:val="0"/>
        <w:ind w:firstLine="709"/>
        <w:jc w:val="both"/>
        <w:rPr>
          <w:rFonts w:ascii="Times New Roman" w:eastAsia="Times New Roman" w:hAnsi="Times New Roman" w:cs="Times New Roman"/>
          <w:kern w:val="2"/>
          <w:lang w:eastAsia="ko-KR"/>
        </w:rPr>
      </w:pPr>
      <w:r>
        <w:rPr>
          <w:rFonts w:ascii="Times New Roman" w:eastAsia="Times New Roman" w:hAnsi="Times New Roman" w:cs="Times New Roman"/>
          <w:kern w:val="2"/>
        </w:rPr>
        <w:t xml:space="preserve">4.11.    </w:t>
      </w:r>
      <w:r w:rsidRPr="008811E6">
        <w:rPr>
          <w:rFonts w:ascii="Times New Roman" w:eastAsia="Times New Roman" w:hAnsi="Times New Roman" w:cs="Times New Roman"/>
          <w:kern w:val="2"/>
        </w:rPr>
        <w:t>Срок рассмотрения обращений со стороны граждан, их объединений и организаций составляет 30 календарных дней с момента их регистрации.</w:t>
      </w:r>
    </w:p>
    <w:p w:rsidR="004C0238" w:rsidRPr="008811E6" w:rsidRDefault="004C0238" w:rsidP="004C0238">
      <w:pPr>
        <w:autoSpaceDE w:val="0"/>
        <w:autoSpaceDN w:val="0"/>
        <w:adjustRightInd w:val="0"/>
        <w:ind w:firstLine="709"/>
        <w:jc w:val="both"/>
        <w:rPr>
          <w:rFonts w:ascii="Times New Roman" w:eastAsia="Times New Roman" w:hAnsi="Times New Roman" w:cs="Times New Roman"/>
          <w:kern w:val="2"/>
          <w:lang w:eastAsia="ko-KR"/>
        </w:rPr>
      </w:pPr>
      <w:r w:rsidRPr="008811E6">
        <w:rPr>
          <w:rFonts w:ascii="Times New Roman" w:eastAsia="Times New Roman" w:hAnsi="Times New Roman" w:cs="Times New Roman"/>
          <w:kern w:val="2"/>
        </w:rPr>
        <w:t xml:space="preserve">Днем регистрации обращения является день его поступления в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инистрацию (до 16-00). При поступлении обращения в </w:t>
      </w:r>
      <w:r w:rsidR="00B0331C">
        <w:rPr>
          <w:rFonts w:ascii="Times New Roman" w:eastAsia="Times New Roman" w:hAnsi="Times New Roman" w:cs="Times New Roman"/>
          <w:kern w:val="2"/>
        </w:rPr>
        <w:t>адм</w:t>
      </w:r>
      <w:r w:rsidRPr="008811E6">
        <w:rPr>
          <w:rFonts w:ascii="Times New Roman" w:eastAsia="Times New Roman" w:hAnsi="Times New Roman" w:cs="Times New Roman"/>
          <w:kern w:val="2"/>
        </w:rPr>
        <w:t xml:space="preserve">инистрацию </w:t>
      </w:r>
      <w:r w:rsidR="00B0331C">
        <w:rPr>
          <w:rFonts w:ascii="Times New Roman" w:eastAsia="Times New Roman" w:hAnsi="Times New Roman" w:cs="Times New Roman"/>
          <w:kern w:val="2"/>
        </w:rPr>
        <w:t>Пряжинского национального муниципального района</w:t>
      </w:r>
      <w:r w:rsidRPr="008811E6">
        <w:rPr>
          <w:rFonts w:ascii="Times New Roman" w:eastAsia="Times New Roman" w:hAnsi="Times New Roman" w:cs="Times New Roman"/>
          <w:kern w:val="2"/>
        </w:rPr>
        <w:t xml:space="preserve"> его регистрация происходит следующим рабочим днем.</w:t>
      </w:r>
    </w:p>
    <w:p w:rsidR="004C0238" w:rsidRDefault="004C0238" w:rsidP="004C0238">
      <w:pPr>
        <w:pStyle w:val="1"/>
        <w:tabs>
          <w:tab w:val="left" w:pos="931"/>
        </w:tabs>
        <w:spacing w:after="0" w:line="240" w:lineRule="auto"/>
        <w:ind w:firstLine="0"/>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  </w:t>
      </w:r>
    </w:p>
    <w:p w:rsidR="0029683D" w:rsidRDefault="0029683D" w:rsidP="00BB556A">
      <w:pPr>
        <w:pStyle w:val="1"/>
        <w:spacing w:after="0" w:line="240" w:lineRule="auto"/>
        <w:ind w:firstLine="0"/>
        <w:jc w:val="center"/>
        <w:rPr>
          <w:rFonts w:ascii="Times New Roman" w:hAnsi="Times New Roman" w:cs="Times New Roman"/>
          <w:b/>
          <w:bCs/>
          <w:sz w:val="24"/>
          <w:szCs w:val="24"/>
        </w:rPr>
      </w:pPr>
    </w:p>
    <w:p w:rsidR="00BB556A" w:rsidRDefault="00B62217" w:rsidP="00BB556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t xml:space="preserve">РАЗДЕЛ 5. </w:t>
      </w:r>
      <w:r w:rsidR="00BB556A">
        <w:rPr>
          <w:rFonts w:ascii="Times New Roman" w:hAnsi="Times New Roman" w:cs="Times New Roman"/>
          <w:b/>
          <w:bCs/>
          <w:sz w:val="24"/>
          <w:szCs w:val="24"/>
        </w:rPr>
        <w:t xml:space="preserve">Досудебный (внесудебный) порядок обжалования решений и действий (бездействия) </w:t>
      </w:r>
      <w:r w:rsidR="007B690D">
        <w:rPr>
          <w:rFonts w:ascii="Times New Roman" w:hAnsi="Times New Roman" w:cs="Times New Roman"/>
          <w:b/>
          <w:bCs/>
          <w:sz w:val="24"/>
          <w:szCs w:val="24"/>
        </w:rPr>
        <w:t>а</w:t>
      </w:r>
      <w:r w:rsidR="00B0331C">
        <w:rPr>
          <w:rFonts w:ascii="Times New Roman" w:hAnsi="Times New Roman" w:cs="Times New Roman"/>
          <w:b/>
          <w:bCs/>
          <w:sz w:val="24"/>
          <w:szCs w:val="24"/>
        </w:rPr>
        <w:t>дминистрации</w:t>
      </w:r>
      <w:r w:rsidR="00BB556A">
        <w:rPr>
          <w:rFonts w:ascii="Times New Roman" w:hAnsi="Times New Roman" w:cs="Times New Roman"/>
          <w:b/>
          <w:bCs/>
          <w:sz w:val="24"/>
          <w:szCs w:val="24"/>
        </w:rPr>
        <w:t xml:space="preserve"> либо ее муниципального служащего</w:t>
      </w:r>
      <w:r w:rsidRPr="00E76267">
        <w:rPr>
          <w:rFonts w:ascii="Times New Roman" w:hAnsi="Times New Roman" w:cs="Times New Roman"/>
          <w:b/>
          <w:bCs/>
          <w:sz w:val="24"/>
          <w:szCs w:val="24"/>
        </w:rPr>
        <w:t>,</w:t>
      </w:r>
      <w:r w:rsidR="00BB556A">
        <w:rPr>
          <w:rFonts w:ascii="Times New Roman" w:hAnsi="Times New Roman" w:cs="Times New Roman"/>
          <w:b/>
          <w:bCs/>
          <w:sz w:val="24"/>
          <w:szCs w:val="24"/>
        </w:rPr>
        <w:t xml:space="preserve">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r w:rsidRPr="00E76267">
        <w:rPr>
          <w:rFonts w:ascii="Times New Roman" w:hAnsi="Times New Roman" w:cs="Times New Roman"/>
          <w:b/>
          <w:bCs/>
          <w:sz w:val="24"/>
          <w:szCs w:val="24"/>
        </w:rPr>
        <w:t xml:space="preserve"> </w:t>
      </w:r>
    </w:p>
    <w:p w:rsidR="00BB556A" w:rsidRDefault="00BB556A" w:rsidP="00BB556A">
      <w:pPr>
        <w:pStyle w:val="1"/>
        <w:spacing w:after="0" w:line="240" w:lineRule="auto"/>
        <w:ind w:firstLine="0"/>
        <w:jc w:val="center"/>
        <w:rPr>
          <w:rFonts w:ascii="Times New Roman" w:hAnsi="Times New Roman" w:cs="Times New Roman"/>
          <w:b/>
          <w:bCs/>
          <w:sz w:val="24"/>
          <w:szCs w:val="24"/>
        </w:rPr>
      </w:pPr>
    </w:p>
    <w:p w:rsidR="00BB556A" w:rsidRPr="00BB556A" w:rsidRDefault="00B62217" w:rsidP="00BB556A">
      <w:pPr>
        <w:pStyle w:val="1"/>
        <w:spacing w:after="0" w:line="240" w:lineRule="auto"/>
        <w:ind w:firstLine="0"/>
        <w:jc w:val="center"/>
        <w:rPr>
          <w:rFonts w:ascii="Times New Roman" w:hAnsi="Times New Roman" w:cs="Times New Roman"/>
          <w:b/>
          <w:bCs/>
          <w:sz w:val="24"/>
          <w:szCs w:val="24"/>
        </w:rPr>
      </w:pPr>
      <w:r w:rsidRPr="00E76267">
        <w:rPr>
          <w:rFonts w:ascii="Times New Roman" w:hAnsi="Times New Roman" w:cs="Times New Roman"/>
          <w:b/>
          <w:bCs/>
          <w:sz w:val="24"/>
          <w:szCs w:val="24"/>
        </w:rPr>
        <w:br/>
      </w:r>
      <w:r w:rsidR="00BB556A" w:rsidRPr="00BB556A">
        <w:rPr>
          <w:rFonts w:ascii="Times New Roman" w:eastAsia="Times New Roman" w:hAnsi="Times New Roman" w:cs="Times New Roman"/>
          <w:b/>
          <w:kern w:val="2"/>
          <w:sz w:val="24"/>
          <w:szCs w:val="24"/>
        </w:rPr>
        <w:t>Информация для заинтересованных лиц</w:t>
      </w:r>
      <w:r w:rsidR="00BB556A">
        <w:rPr>
          <w:rFonts w:ascii="Times New Roman" w:eastAsia="Times New Roman" w:hAnsi="Times New Roman" w:cs="Times New Roman"/>
          <w:b/>
          <w:kern w:val="2"/>
          <w:sz w:val="24"/>
          <w:szCs w:val="24"/>
        </w:rPr>
        <w:t xml:space="preserve"> </w:t>
      </w:r>
      <w:r w:rsidR="00BB556A" w:rsidRPr="00BB556A">
        <w:rPr>
          <w:rFonts w:ascii="Times New Roman" w:eastAsia="Times New Roman" w:hAnsi="Times New Roman" w:cs="Times New Roman"/>
          <w:b/>
          <w:kern w:val="2"/>
          <w:sz w:val="24"/>
          <w:szCs w:val="24"/>
        </w:rPr>
        <w:t>об их праве на досудебное (внесудебное) обжалование действий (бездействия) и (или) решений, принятых (осуществленных)</w:t>
      </w:r>
      <w:r w:rsidR="00BB556A" w:rsidRPr="00BB556A">
        <w:rPr>
          <w:rFonts w:ascii="Times New Roman" w:eastAsia="Times New Roman" w:hAnsi="Times New Roman" w:cs="Times New Roman"/>
          <w:b/>
          <w:kern w:val="2"/>
          <w:sz w:val="24"/>
          <w:szCs w:val="24"/>
        </w:rPr>
        <w:br/>
        <w:t>в ходе предоставления муниципальной услуги</w:t>
      </w:r>
    </w:p>
    <w:p w:rsidR="00BB556A" w:rsidRPr="00E76267" w:rsidRDefault="00BB556A" w:rsidP="00BB556A">
      <w:pPr>
        <w:pStyle w:val="1"/>
        <w:spacing w:after="0" w:line="240" w:lineRule="auto"/>
        <w:ind w:firstLine="0"/>
        <w:jc w:val="center"/>
        <w:rPr>
          <w:rFonts w:ascii="Times New Roman" w:hAnsi="Times New Roman" w:cs="Times New Roman"/>
          <w:sz w:val="24"/>
          <w:szCs w:val="24"/>
        </w:rPr>
      </w:pPr>
    </w:p>
    <w:p w:rsidR="00BB556A" w:rsidRPr="008811E6" w:rsidRDefault="00BB556A" w:rsidP="00BB556A">
      <w:pPr>
        <w:autoSpaceDE w:val="0"/>
        <w:autoSpaceDN w:val="0"/>
        <w:adjustRightInd w:val="0"/>
        <w:jc w:val="both"/>
        <w:rPr>
          <w:rFonts w:ascii="Times New Roman" w:eastAsia="Calibri" w:hAnsi="Times New Roman" w:cs="Times New Roman"/>
          <w:kern w:val="2"/>
        </w:rPr>
      </w:pPr>
      <w:r>
        <w:rPr>
          <w:rFonts w:ascii="Times New Roman" w:hAnsi="Times New Roman" w:cs="Times New Roman"/>
        </w:rPr>
        <w:t xml:space="preserve">          5.1. </w:t>
      </w:r>
      <w:r w:rsidRPr="008811E6">
        <w:rPr>
          <w:rFonts w:ascii="Times New Roman" w:eastAsia="Calibri" w:hAnsi="Times New Roman" w:cs="Times New Roman"/>
          <w:kern w:val="2"/>
        </w:rPr>
        <w:t xml:space="preserve">Заявитель или его представитель вправе подать жалобу на решение и (или) действие (бездействие) </w:t>
      </w:r>
      <w:r w:rsidR="00B0331C">
        <w:rPr>
          <w:rFonts w:ascii="Times New Roman" w:eastAsia="Calibri" w:hAnsi="Times New Roman" w:cs="Times New Roman"/>
          <w:kern w:val="2"/>
        </w:rPr>
        <w:t>администрации</w:t>
      </w:r>
      <w:r w:rsidRPr="008811E6">
        <w:rPr>
          <w:rFonts w:ascii="Times New Roman" w:eastAsia="Calibri" w:hAnsi="Times New Roman" w:cs="Times New Roman"/>
          <w:kern w:val="2"/>
        </w:rPr>
        <w:t>, МФЦ, а также их должностных лиц, муниципальных служащих, работников МФЦ (далее – жалоба) одним из следующих способов:</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1) путем личного обращения в </w:t>
      </w:r>
      <w:r w:rsidR="00B0331C">
        <w:rPr>
          <w:rFonts w:ascii="Times New Roman" w:eastAsia="Calibri" w:hAnsi="Times New Roman" w:cs="Times New Roman"/>
          <w:kern w:val="2"/>
        </w:rPr>
        <w:t>адм</w:t>
      </w:r>
      <w:r w:rsidRPr="008811E6">
        <w:rPr>
          <w:rFonts w:ascii="Times New Roman" w:eastAsia="Calibri" w:hAnsi="Times New Roman" w:cs="Times New Roman"/>
          <w:kern w:val="2"/>
        </w:rPr>
        <w:t>инистрацию</w:t>
      </w:r>
      <w:r w:rsidR="00F81E2A">
        <w:rPr>
          <w:rFonts w:ascii="Times New Roman" w:eastAsia="Calibri" w:hAnsi="Times New Roman" w:cs="Times New Roman"/>
          <w:kern w:val="2"/>
        </w:rPr>
        <w:t xml:space="preserve"> или почтой России;</w:t>
      </w:r>
    </w:p>
    <w:p w:rsidR="00BB556A" w:rsidRPr="008811E6" w:rsidRDefault="00BB556A" w:rsidP="00F81E2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через личный кабинет на Портале;</w:t>
      </w:r>
    </w:p>
    <w:p w:rsidR="00BB556A" w:rsidRDefault="00F81E2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3</w:t>
      </w:r>
      <w:r w:rsidR="00BB556A" w:rsidRPr="008811E6">
        <w:rPr>
          <w:rFonts w:ascii="Times New Roman" w:eastAsia="Calibri" w:hAnsi="Times New Roman" w:cs="Times New Roman"/>
          <w:kern w:val="2"/>
        </w:rPr>
        <w:t>) через МФЦ.</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5.2. </w:t>
      </w:r>
      <w:r w:rsidRPr="008811E6">
        <w:rPr>
          <w:rFonts w:ascii="Times New Roman" w:eastAsia="Calibri" w:hAnsi="Times New Roman" w:cs="Times New Roman"/>
          <w:kern w:val="2"/>
        </w:rPr>
        <w:t>Заявитель или его представитель может обратиться с жалобой, в том числе в следующих случаях:</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нарушение срока регистрации запроса о предоставлении муниципальной услуги, комплексного запроса;</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2) нарушение срока предоставления муниципальной услуги;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3) требование у заявителя </w:t>
      </w:r>
      <w:r w:rsidRPr="008811E6">
        <w:rPr>
          <w:rFonts w:ascii="Times New Roman" w:eastAsia="Times New Roman" w:hAnsi="Times New Roman" w:cs="Times New Roman"/>
          <w:kern w:val="2"/>
        </w:rPr>
        <w:t xml:space="preserve">или его представителя </w:t>
      </w:r>
      <w:r w:rsidRPr="008811E6">
        <w:rPr>
          <w:rFonts w:ascii="Times New Roman" w:eastAsia="Calibri" w:hAnsi="Times New Roman" w:cs="Times New Roman"/>
          <w:kern w:val="2"/>
        </w:rPr>
        <w:t xml:space="preserve">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муниципальными правовыми актами для предоставления муниципальной услуги;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xml:space="preserve">, нормативными правовыми муниципального образования для предоставления муниципальной услуги, у заявителя </w:t>
      </w:r>
      <w:r w:rsidRPr="008811E6">
        <w:rPr>
          <w:rFonts w:ascii="Times New Roman" w:eastAsia="Times New Roman" w:hAnsi="Times New Roman" w:cs="Times New Roman"/>
          <w:kern w:val="2"/>
        </w:rPr>
        <w:t>или его представителя</w:t>
      </w:r>
      <w:r w:rsidRPr="008811E6">
        <w:rPr>
          <w:rFonts w:ascii="Times New Roman" w:eastAsia="Calibri" w:hAnsi="Times New Roman" w:cs="Times New Roman"/>
          <w:kern w:val="2"/>
        </w:rPr>
        <w:t>;</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5) отказ в предоставлении муниципальной услуги, </w:t>
      </w:r>
      <w:r w:rsidRPr="008811E6">
        <w:rPr>
          <w:rFonts w:ascii="Times New Roman" w:eastAsia="Calibri" w:hAnsi="Times New Roman" w:cs="Times New Roman"/>
        </w:rPr>
        <w:t xml:space="preserve">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eastAsia="Calibri" w:hAnsi="Times New Roman" w:cs="Times New Roman"/>
        </w:rPr>
        <w:t>Республики Карелия</w:t>
      </w:r>
      <w:r w:rsidRPr="008811E6">
        <w:rPr>
          <w:rFonts w:ascii="Times New Roman" w:eastAsia="Calibri" w:hAnsi="Times New Roman" w:cs="Times New Roman"/>
        </w:rPr>
        <w:t>, муниципальными правовыми актами</w:t>
      </w:r>
      <w:r w:rsidRPr="008811E6">
        <w:rPr>
          <w:rFonts w:ascii="Times New Roman" w:eastAsia="Calibri" w:hAnsi="Times New Roman" w:cs="Times New Roman"/>
          <w:kern w:val="2"/>
        </w:rPr>
        <w:t>;</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6) затребование </w:t>
      </w:r>
      <w:r>
        <w:rPr>
          <w:rFonts w:ascii="Times New Roman" w:eastAsia="Calibri" w:hAnsi="Times New Roman" w:cs="Times New Roman"/>
          <w:kern w:val="2"/>
        </w:rPr>
        <w:t>у</w:t>
      </w:r>
      <w:r w:rsidRPr="008811E6">
        <w:rPr>
          <w:rFonts w:ascii="Times New Roman" w:eastAsia="Calibri" w:hAnsi="Times New Roman" w:cs="Times New Roman"/>
          <w:kern w:val="2"/>
        </w:rPr>
        <w:t xml:space="preserve">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Pr>
          <w:rFonts w:ascii="Times New Roman" w:eastAsia="Calibri" w:hAnsi="Times New Roman" w:cs="Times New Roman"/>
          <w:kern w:val="2"/>
        </w:rPr>
        <w:t>Республики Карелия</w:t>
      </w:r>
      <w:r w:rsidRPr="008811E6">
        <w:rPr>
          <w:rFonts w:ascii="Times New Roman" w:eastAsia="Calibri" w:hAnsi="Times New Roman" w:cs="Times New Roman"/>
          <w:kern w:val="2"/>
        </w:rPr>
        <w:t>, муниципальными правовыми актами;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7) отказ </w:t>
      </w:r>
      <w:r w:rsidR="00B0331C">
        <w:rPr>
          <w:rFonts w:ascii="Times New Roman" w:eastAsia="Calibri" w:hAnsi="Times New Roman" w:cs="Times New Roman"/>
          <w:kern w:val="2"/>
        </w:rPr>
        <w:t>администрации</w:t>
      </w:r>
      <w:r w:rsidRPr="008811E6">
        <w:rPr>
          <w:rFonts w:ascii="Times New Roman" w:eastAsia="Calibri" w:hAnsi="Times New Roman" w:cs="Times New Roman"/>
          <w:kern w:val="2"/>
        </w:rPr>
        <w:t xml:space="preserve">, должностного лица </w:t>
      </w:r>
      <w:r w:rsidR="00B0331C">
        <w:rPr>
          <w:rFonts w:ascii="Times New Roman" w:eastAsia="Calibri" w:hAnsi="Times New Roman" w:cs="Times New Roman"/>
          <w:kern w:val="2"/>
        </w:rPr>
        <w:t>администрации</w:t>
      </w:r>
      <w:r w:rsidRPr="008811E6">
        <w:rPr>
          <w:rFonts w:ascii="Times New Roman" w:eastAsia="Calibri" w:hAnsi="Times New Roman" w:cs="Times New Roman"/>
          <w:kern w:val="2"/>
        </w:rPr>
        <w:t>,</w:t>
      </w:r>
      <w:r w:rsidRPr="008811E6">
        <w:rPr>
          <w:rFonts w:ascii="Times New Roman" w:eastAsia="Calibri" w:hAnsi="Times New Roman" w:cs="Times New Roman"/>
        </w:rPr>
        <w:t xml:space="preserve"> многофункционального центра, работника многофункционального центра</w:t>
      </w:r>
      <w:r w:rsidRPr="008811E6">
        <w:rPr>
          <w:rFonts w:ascii="Times New Roman" w:eastAsia="Calibri" w:hAnsi="Times New Roman" w:cs="Times New Roman"/>
          <w:kern w:val="2"/>
        </w:rPr>
        <w:t xml:space="preserve">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8) нарушение срока или порядка выдачи документов по результатам предоставления муниципальной услуги;</w:t>
      </w: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9) приостановление предоставления муниципальной услуги, </w:t>
      </w:r>
      <w:r w:rsidRPr="008811E6">
        <w:rPr>
          <w:rFonts w:ascii="Times New Roman" w:eastAsia="Calibri" w:hAnsi="Times New Roman" w:cs="Times New Roman"/>
        </w:rPr>
        <w:t xml:space="preserve">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w:t>
      </w:r>
      <w:r>
        <w:rPr>
          <w:rFonts w:ascii="Times New Roman" w:eastAsia="Calibri" w:hAnsi="Times New Roman" w:cs="Times New Roman"/>
        </w:rPr>
        <w:t>Республики Карелия</w:t>
      </w:r>
      <w:r w:rsidRPr="008811E6">
        <w:rPr>
          <w:rFonts w:ascii="Times New Roman" w:eastAsia="Calibri" w:hAnsi="Times New Roman" w:cs="Times New Roman"/>
        </w:rPr>
        <w:t>, муниципальными правовыми актами</w:t>
      </w:r>
      <w:r w:rsidRPr="008811E6">
        <w:rPr>
          <w:rFonts w:ascii="Times New Roman" w:eastAsia="Calibri" w:hAnsi="Times New Roman" w:cs="Times New Roman"/>
          <w:kern w:val="2"/>
        </w:rPr>
        <w:t>;</w:t>
      </w:r>
    </w:p>
    <w:p w:rsidR="00BB556A" w:rsidRDefault="00BB556A" w:rsidP="00BB556A">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 xml:space="preserve">10) требование у заявителя или его представителя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предоставлении муниципальной услуги, за исключением случаев, предусмотренных пунктом 4 части 1 статьи 7 </w:t>
      </w:r>
      <w:r w:rsidRPr="008811E6">
        <w:rPr>
          <w:rFonts w:ascii="Times New Roman" w:eastAsia="Times New Roman" w:hAnsi="Times New Roman" w:cs="Times New Roman"/>
          <w:kern w:val="2"/>
        </w:rPr>
        <w:t>Федерального закона от 27 июля 2010 года № 210</w:t>
      </w:r>
      <w:r w:rsidRPr="008811E6">
        <w:rPr>
          <w:rFonts w:ascii="Times New Roman" w:eastAsia="Times New Roman" w:hAnsi="Times New Roman" w:cs="Times New Roman"/>
          <w:kern w:val="2"/>
        </w:rPr>
        <w:noBreakHyphen/>
        <w:t xml:space="preserve">ФЗ «Об организации предоставления </w:t>
      </w:r>
      <w:r w:rsidRPr="008811E6">
        <w:rPr>
          <w:rFonts w:ascii="Times New Roman" w:eastAsia="Times New Roman" w:hAnsi="Times New Roman" w:cs="Times New Roman"/>
          <w:kern w:val="2"/>
        </w:rPr>
        <w:lastRenderedPageBreak/>
        <w:t>государственных и муниципальных услуг»</w:t>
      </w:r>
      <w:r w:rsidRPr="008811E6">
        <w:rPr>
          <w:rFonts w:ascii="Times New Roman" w:eastAsia="Calibri" w:hAnsi="Times New Roman" w:cs="Times New Roman"/>
          <w:kern w:val="2"/>
        </w:rPr>
        <w:t>.</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5.3. </w:t>
      </w:r>
      <w:r w:rsidRPr="008811E6">
        <w:rPr>
          <w:rFonts w:ascii="Times New Roman" w:eastAsia="Calibri" w:hAnsi="Times New Roman" w:cs="Times New Roman"/>
          <w:kern w:val="2"/>
        </w:rPr>
        <w:t xml:space="preserve">В случаях, указанных в подпунктах 2, 5, 7, 9 и 10 пункта </w:t>
      </w:r>
      <w:r>
        <w:rPr>
          <w:rFonts w:ascii="Times New Roman" w:eastAsia="Calibri" w:hAnsi="Times New Roman" w:cs="Times New Roman"/>
          <w:kern w:val="2"/>
        </w:rPr>
        <w:t>5.2.</w:t>
      </w:r>
      <w:r w:rsidRPr="008811E6">
        <w:rPr>
          <w:rFonts w:ascii="Times New Roman" w:eastAsia="Calibri" w:hAnsi="Times New Roman" w:cs="Times New Roman"/>
          <w:kern w:val="2"/>
        </w:rPr>
        <w:t xml:space="preserve"> настоящего </w:t>
      </w:r>
      <w:r w:rsidR="00B0331C">
        <w:rPr>
          <w:rFonts w:ascii="Times New Roman" w:eastAsia="Calibri" w:hAnsi="Times New Roman" w:cs="Times New Roman"/>
          <w:kern w:val="2"/>
        </w:rPr>
        <w:t>адм</w:t>
      </w:r>
      <w:r w:rsidRPr="008811E6">
        <w:rPr>
          <w:rFonts w:ascii="Times New Roman" w:eastAsia="Calibri" w:hAnsi="Times New Roman" w:cs="Times New Roman"/>
          <w:kern w:val="2"/>
        </w:rPr>
        <w:t xml:space="preserve">инистративного регламента, жалоба может быть подана только на решение и (или) действие (бездействие) </w:t>
      </w:r>
      <w:r w:rsidR="00B0331C">
        <w:rPr>
          <w:rFonts w:ascii="Times New Roman" w:eastAsia="Calibri" w:hAnsi="Times New Roman" w:cs="Times New Roman"/>
          <w:kern w:val="2"/>
        </w:rPr>
        <w:t>администрации</w:t>
      </w:r>
      <w:r w:rsidRPr="008811E6">
        <w:rPr>
          <w:rFonts w:ascii="Times New Roman" w:eastAsia="Calibri" w:hAnsi="Times New Roman" w:cs="Times New Roman"/>
          <w:kern w:val="2"/>
        </w:rPr>
        <w:t xml:space="preserve">, должностных лиц </w:t>
      </w:r>
      <w:r w:rsidR="00B0331C">
        <w:rPr>
          <w:rFonts w:ascii="Times New Roman" w:eastAsia="Calibri" w:hAnsi="Times New Roman" w:cs="Times New Roman"/>
          <w:kern w:val="2"/>
        </w:rPr>
        <w:t>администрации</w:t>
      </w:r>
      <w:r w:rsidRPr="008811E6">
        <w:rPr>
          <w:rFonts w:ascii="Times New Roman" w:eastAsia="Calibri" w:hAnsi="Times New Roman" w:cs="Times New Roman"/>
          <w:kern w:val="2"/>
        </w:rPr>
        <w:t>.</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Pr="008811E6" w:rsidRDefault="00BB556A" w:rsidP="00BB556A">
      <w:pPr>
        <w:autoSpaceDE w:val="0"/>
        <w:autoSpaceDN w:val="0"/>
        <w:adjustRightInd w:val="0"/>
        <w:ind w:firstLine="709"/>
        <w:jc w:val="both"/>
        <w:rPr>
          <w:rFonts w:ascii="Times New Roman" w:eastAsia="Calibri" w:hAnsi="Times New Roman" w:cs="Times New Roman"/>
          <w:kern w:val="2"/>
        </w:rPr>
      </w:pPr>
      <w:r>
        <w:rPr>
          <w:rFonts w:ascii="Times New Roman" w:eastAsia="Calibri" w:hAnsi="Times New Roman" w:cs="Times New Roman"/>
          <w:kern w:val="2"/>
        </w:rPr>
        <w:t xml:space="preserve">5.4. </w:t>
      </w:r>
      <w:r w:rsidRPr="008811E6">
        <w:rPr>
          <w:rFonts w:ascii="Times New Roman" w:eastAsia="Calibri" w:hAnsi="Times New Roman" w:cs="Times New Roman"/>
          <w:kern w:val="2"/>
        </w:rPr>
        <w:t>Рассмотрение жалобы осуществляется в порядке и сроки, установленные статьей 11</w:t>
      </w:r>
      <w:r w:rsidRPr="008811E6">
        <w:rPr>
          <w:rFonts w:ascii="Times New Roman" w:eastAsia="Calibri" w:hAnsi="Times New Roman" w:cs="Times New Roman"/>
          <w:kern w:val="2"/>
          <w:vertAlign w:val="superscript"/>
        </w:rPr>
        <w:t>2</w:t>
      </w:r>
      <w:r w:rsidRPr="008811E6">
        <w:rPr>
          <w:rFonts w:ascii="Times New Roman" w:eastAsia="Calibri" w:hAnsi="Times New Roman" w:cs="Times New Roman"/>
          <w:kern w:val="2"/>
        </w:rPr>
        <w:t xml:space="preserve"> Федерального закона от 27 июля 2010 года № 210</w:t>
      </w:r>
      <w:r w:rsidRPr="008811E6">
        <w:rPr>
          <w:rFonts w:ascii="Times New Roman" w:eastAsia="Calibri" w:hAnsi="Times New Roman" w:cs="Times New Roman"/>
          <w:kern w:val="2"/>
        </w:rPr>
        <w:noBreakHyphen/>
        <w:t>ФЗ «Об организации предоставления государственных и муниципальных услуг».</w:t>
      </w: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BB556A" w:rsidRDefault="00BB556A" w:rsidP="00BB556A">
      <w:pPr>
        <w:autoSpaceDE w:val="0"/>
        <w:autoSpaceDN w:val="0"/>
        <w:adjustRightInd w:val="0"/>
        <w:ind w:firstLine="709"/>
        <w:jc w:val="both"/>
        <w:rPr>
          <w:rFonts w:ascii="Times New Roman" w:eastAsia="Calibri" w:hAnsi="Times New Roman" w:cs="Times New Roman"/>
          <w:kern w:val="2"/>
        </w:rPr>
      </w:pPr>
    </w:p>
    <w:p w:rsid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Органы государственной власти, органы местного</w:t>
      </w:r>
      <w:r>
        <w:rPr>
          <w:rFonts w:ascii="Times New Roman" w:eastAsia="Times New Roman" w:hAnsi="Times New Roman" w:cs="Times New Roman"/>
          <w:b/>
          <w:kern w:val="2"/>
        </w:rPr>
        <w:t xml:space="preserve"> </w:t>
      </w:r>
      <w:r w:rsidRPr="00C201C8">
        <w:rPr>
          <w:rFonts w:ascii="Times New Roman" w:eastAsia="Times New Roman" w:hAnsi="Times New Roman" w:cs="Times New Roman"/>
          <w:b/>
          <w:kern w:val="2"/>
        </w:rPr>
        <w:t xml:space="preserve">самоуправления, </w:t>
      </w:r>
    </w:p>
    <w:p w:rsidR="00C201C8" w:rsidRP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организации и уполномоченные на рассмотрение</w:t>
      </w:r>
    </w:p>
    <w:p w:rsidR="00C201C8" w:rsidRPr="00C201C8" w:rsidRDefault="00C201C8" w:rsidP="00C201C8">
      <w:pPr>
        <w:keepNext/>
        <w:keepLines/>
        <w:autoSpaceDE w:val="0"/>
        <w:autoSpaceDN w:val="0"/>
        <w:adjustRightInd w:val="0"/>
        <w:jc w:val="center"/>
        <w:outlineLvl w:val="2"/>
        <w:rPr>
          <w:rFonts w:ascii="Times New Roman" w:eastAsia="Times New Roman" w:hAnsi="Times New Roman" w:cs="Times New Roman"/>
          <w:b/>
          <w:kern w:val="2"/>
        </w:rPr>
      </w:pPr>
      <w:r w:rsidRPr="00C201C8">
        <w:rPr>
          <w:rFonts w:ascii="Times New Roman" w:eastAsia="Times New Roman" w:hAnsi="Times New Roman" w:cs="Times New Roman"/>
          <w:b/>
          <w:kern w:val="2"/>
        </w:rPr>
        <w:t xml:space="preserve">жалобы лица, которым может быть направлена жалоба заявителя </w:t>
      </w:r>
      <w:r w:rsidRPr="00C201C8">
        <w:rPr>
          <w:rFonts w:ascii="Times New Roman" w:eastAsia="Times New Roman" w:hAnsi="Times New Roman" w:cs="Times New Roman"/>
          <w:b/>
          <w:kern w:val="2"/>
        </w:rPr>
        <w:br/>
        <w:t>или его представителя в досудебном (внесудебном) порядке</w:t>
      </w:r>
    </w:p>
    <w:p w:rsidR="00C201C8" w:rsidRPr="00C201C8" w:rsidRDefault="00B62217" w:rsidP="00C201C8">
      <w:pPr>
        <w:adjustRightInd w:val="0"/>
        <w:ind w:right="-2" w:firstLine="709"/>
        <w:jc w:val="both"/>
        <w:rPr>
          <w:rFonts w:ascii="Times New Roman" w:hAnsi="Times New Roman" w:cs="Times New Roman"/>
        </w:rPr>
      </w:pPr>
      <w:r w:rsidRPr="00E76267">
        <w:rPr>
          <w:rFonts w:ascii="Times New Roman" w:hAnsi="Times New Roman" w:cs="Times New Roman"/>
          <w:b/>
          <w:bCs/>
        </w:rPr>
        <w:br/>
      </w:r>
      <w:r w:rsidR="00C201C8">
        <w:rPr>
          <w:rFonts w:ascii="Times New Roman" w:hAnsi="Times New Roman" w:cs="Times New Roman"/>
        </w:rPr>
        <w:t xml:space="preserve">          5.5. </w:t>
      </w:r>
      <w:r w:rsidR="00C201C8" w:rsidRPr="00C201C8">
        <w:rPr>
          <w:rFonts w:ascii="Times New Roman" w:hAnsi="Times New Roman" w:cs="Times New Roman"/>
          <w:bCs/>
        </w:rPr>
        <w:t xml:space="preserve">В досудебном (внесудебном) порядке заявитель (представитель) вправе обратиться с жалобой в письменной форме на бумажном носителе или в электронной форме </w:t>
      </w:r>
      <w:r w:rsidR="00C201C8" w:rsidRPr="00C201C8">
        <w:rPr>
          <w:rFonts w:ascii="Times New Roman" w:eastAsia="Calibri" w:hAnsi="Times New Roman" w:cs="Times New Roman"/>
        </w:rPr>
        <w:t>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 муниципальную услугу, единого портала государственных и муниципальных услуг, а также может быть принята при личном приеме заявителя:</w:t>
      </w:r>
    </w:p>
    <w:p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 xml:space="preserve">в уполномоченный орган </w:t>
      </w:r>
      <w:r w:rsidRPr="00C201C8">
        <w:rPr>
          <w:rFonts w:ascii="Times New Roman" w:hAnsi="Times New Roman" w:cs="Times New Roman"/>
        </w:rPr>
        <w:t>государственной власти, орган местного самоуправления, организацию</w:t>
      </w:r>
      <w:r w:rsidRPr="00C201C8">
        <w:rPr>
          <w:rFonts w:ascii="Times New Roman" w:hAnsi="Times New Roman" w:cs="Times New Roman"/>
          <w:bCs/>
        </w:rPr>
        <w:t xml:space="preserve"> – на решение и (или) действия (бездействие) должностного лица, руководителя структурного подразделения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 xml:space="preserve">, на решение и действия (бездействие)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 xml:space="preserve">, руководителя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w:t>
      </w:r>
    </w:p>
    <w:p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 xml:space="preserve">в вышестоящий орган – на решение и (или) действия (бездействие) должностного лица, руководителя структурного подразделения уполномоченного органа </w:t>
      </w:r>
      <w:r w:rsidRPr="00C201C8">
        <w:rPr>
          <w:rFonts w:ascii="Times New Roman" w:hAnsi="Times New Roman" w:cs="Times New Roman"/>
        </w:rPr>
        <w:t>государственной власти, органа местного самоуправления, организации</w:t>
      </w:r>
      <w:r w:rsidRPr="00C201C8">
        <w:rPr>
          <w:rFonts w:ascii="Times New Roman" w:hAnsi="Times New Roman" w:cs="Times New Roman"/>
          <w:bCs/>
        </w:rPr>
        <w:t>;</w:t>
      </w:r>
    </w:p>
    <w:p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к руководителю многофункционального центра – на решения и действия (бездействие) работника многофункционального центра;</w:t>
      </w:r>
    </w:p>
    <w:p w:rsidR="00C201C8" w:rsidRPr="00C201C8" w:rsidRDefault="00C201C8" w:rsidP="00603524">
      <w:pPr>
        <w:pStyle w:val="ae"/>
        <w:numPr>
          <w:ilvl w:val="0"/>
          <w:numId w:val="26"/>
        </w:numPr>
        <w:suppressAutoHyphens w:val="0"/>
        <w:autoSpaceDE w:val="0"/>
        <w:autoSpaceDN w:val="0"/>
        <w:adjustRightInd w:val="0"/>
        <w:ind w:left="0" w:right="-2" w:firstLine="709"/>
        <w:contextualSpacing w:val="0"/>
        <w:jc w:val="both"/>
        <w:rPr>
          <w:rFonts w:ascii="Times New Roman" w:hAnsi="Times New Roman" w:cs="Times New Roman"/>
          <w:bCs/>
        </w:rPr>
      </w:pPr>
      <w:r w:rsidRPr="00C201C8">
        <w:rPr>
          <w:rFonts w:ascii="Times New Roman" w:hAnsi="Times New Roman" w:cs="Times New Roman"/>
          <w:bCs/>
        </w:rPr>
        <w:t>к учредителю многофункционального центра – на решение и действия (бездействие) многофункционального центра.</w:t>
      </w:r>
    </w:p>
    <w:p w:rsidR="00C201C8" w:rsidRDefault="00C201C8" w:rsidP="00C201C8">
      <w:pPr>
        <w:adjustRightInd w:val="0"/>
        <w:ind w:right="-2" w:firstLine="709"/>
        <w:jc w:val="both"/>
        <w:rPr>
          <w:rFonts w:ascii="Times New Roman" w:hAnsi="Times New Roman" w:cs="Times New Roman"/>
        </w:rPr>
      </w:pPr>
      <w:r w:rsidRPr="00C201C8">
        <w:rPr>
          <w:rFonts w:ascii="Times New Roman" w:hAnsi="Times New Roman" w:cs="Times New Roman"/>
        </w:rPr>
        <w:t>В уполномоченном органе государственной власти, органе местного самоуправления, организации, многофункциональном центре, у учредителя многофункционального центра определяются уполномоченные на рассмотрение жалоб должностные лица.</w:t>
      </w:r>
    </w:p>
    <w:p w:rsidR="0029683D" w:rsidRPr="00C201C8" w:rsidRDefault="0029683D" w:rsidP="00C201C8">
      <w:pPr>
        <w:adjustRightInd w:val="0"/>
        <w:ind w:right="-2" w:firstLine="709"/>
        <w:jc w:val="both"/>
        <w:rPr>
          <w:rFonts w:ascii="Times New Roman" w:hAnsi="Times New Roman" w:cs="Times New Roman"/>
        </w:rPr>
      </w:pPr>
    </w:p>
    <w:p w:rsidR="00C201C8" w:rsidRPr="00C201C8" w:rsidRDefault="00C201C8" w:rsidP="00420491">
      <w:pPr>
        <w:pStyle w:val="1"/>
        <w:spacing w:after="440" w:line="259" w:lineRule="auto"/>
        <w:ind w:firstLine="0"/>
        <w:jc w:val="center"/>
        <w:rPr>
          <w:rFonts w:ascii="Times New Roman" w:eastAsia="Times New Roman" w:hAnsi="Times New Roman" w:cs="Times New Roman"/>
          <w:b/>
          <w:kern w:val="2"/>
          <w:sz w:val="24"/>
          <w:szCs w:val="24"/>
        </w:rPr>
      </w:pPr>
      <w:bookmarkStart w:id="15" w:name="bookmark40"/>
      <w:r w:rsidRPr="00C201C8">
        <w:rPr>
          <w:rFonts w:ascii="Times New Roman" w:eastAsia="Times New Roman" w:hAnsi="Times New Roman" w:cs="Times New Roman"/>
          <w:b/>
          <w:kern w:val="2"/>
          <w:sz w:val="24"/>
          <w:szCs w:val="24"/>
        </w:rPr>
        <w:t>Способы информирования заявителей или их представителей о порядке подачи и рассмотрения жалобы, в том числе с использованием Портала</w:t>
      </w:r>
    </w:p>
    <w:bookmarkEnd w:id="15"/>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rPr>
        <w:t xml:space="preserve">5.6. </w:t>
      </w:r>
      <w:r w:rsidRPr="001B5504">
        <w:rPr>
          <w:rFonts w:ascii="Times New Roman" w:eastAsia="Calibri" w:hAnsi="Times New Roman" w:cs="Times New Roman"/>
          <w:kern w:val="2"/>
        </w:rPr>
        <w:t>Информацию о порядке подачи и рассмотрения жалобы заявитель и его представитель могут получить:</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1) на информационных стендах, расположенных в помещениях, занимаемых </w:t>
      </w:r>
      <w:r w:rsidR="00B0331C">
        <w:rPr>
          <w:rFonts w:ascii="Times New Roman" w:eastAsia="Calibri" w:hAnsi="Times New Roman" w:cs="Times New Roman"/>
          <w:kern w:val="2"/>
        </w:rPr>
        <w:t>адм</w:t>
      </w:r>
      <w:r w:rsidRPr="001B5504">
        <w:rPr>
          <w:rFonts w:ascii="Times New Roman" w:eastAsia="Calibri" w:hAnsi="Times New Roman" w:cs="Times New Roman"/>
          <w:kern w:val="2"/>
        </w:rPr>
        <w:t>инистрацией, МФЦ;</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2) на официальном сайте </w:t>
      </w:r>
      <w:r w:rsidR="00B0331C">
        <w:rPr>
          <w:rFonts w:ascii="Times New Roman" w:eastAsia="Calibri" w:hAnsi="Times New Roman" w:cs="Times New Roman"/>
          <w:kern w:val="2"/>
        </w:rPr>
        <w:t>администрации</w:t>
      </w:r>
      <w:r w:rsidRPr="001B5504">
        <w:rPr>
          <w:rFonts w:ascii="Times New Roman" w:eastAsia="Calibri" w:hAnsi="Times New Roman" w:cs="Times New Roman"/>
          <w:kern w:val="2"/>
        </w:rPr>
        <w:t xml:space="preserve"> </w:t>
      </w:r>
      <w:r w:rsidRPr="001B5504">
        <w:rPr>
          <w:rFonts w:ascii="Times New Roman" w:hAnsi="Times New Roman" w:cs="Times New Roman"/>
        </w:rPr>
        <w:t>в</w:t>
      </w:r>
      <w:r w:rsidRPr="001B5504">
        <w:rPr>
          <w:rFonts w:ascii="Times New Roman" w:hAnsi="Times New Roman" w:cs="Times New Roman"/>
          <w:spacing w:val="1"/>
        </w:rPr>
        <w:t xml:space="preserve"> </w:t>
      </w:r>
      <w:r w:rsidRPr="001B5504">
        <w:rPr>
          <w:rFonts w:ascii="Times New Roman" w:hAnsi="Times New Roman" w:cs="Times New Roman"/>
        </w:rPr>
        <w:t>информационно-телекоммуникационной</w:t>
      </w:r>
      <w:r w:rsidRPr="001B5504">
        <w:rPr>
          <w:rFonts w:ascii="Times New Roman" w:hAnsi="Times New Roman" w:cs="Times New Roman"/>
          <w:spacing w:val="-3"/>
        </w:rPr>
        <w:t xml:space="preserve"> </w:t>
      </w:r>
      <w:r w:rsidRPr="001B5504">
        <w:rPr>
          <w:rFonts w:ascii="Times New Roman" w:hAnsi="Times New Roman" w:cs="Times New Roman"/>
        </w:rPr>
        <w:t>сети</w:t>
      </w:r>
      <w:r w:rsidRPr="001B5504">
        <w:rPr>
          <w:rFonts w:ascii="Times New Roman" w:hAnsi="Times New Roman" w:cs="Times New Roman"/>
          <w:spacing w:val="3"/>
        </w:rPr>
        <w:t xml:space="preserve"> </w:t>
      </w:r>
      <w:r w:rsidRPr="001B5504">
        <w:rPr>
          <w:rFonts w:ascii="Times New Roman" w:hAnsi="Times New Roman" w:cs="Times New Roman"/>
        </w:rPr>
        <w:t>«Интернет»</w:t>
      </w:r>
      <w:r w:rsidRPr="001B5504">
        <w:rPr>
          <w:rFonts w:ascii="Times New Roman" w:hAnsi="Times New Roman" w:cs="Times New Roman"/>
          <w:spacing w:val="-5"/>
        </w:rPr>
        <w:t xml:space="preserve"> </w:t>
      </w:r>
      <w:r w:rsidR="00CF12B4" w:rsidRPr="00CF12B4">
        <w:rPr>
          <w:rFonts w:ascii="Times New Roman" w:hAnsi="Times New Roman" w:cs="Times New Roman"/>
          <w:spacing w:val="-5"/>
        </w:rPr>
        <w:t>https://pryazha.org/</w:t>
      </w:r>
      <w:r w:rsidRPr="001B5504">
        <w:rPr>
          <w:rFonts w:ascii="Times New Roman" w:eastAsia="Calibri" w:hAnsi="Times New Roman" w:cs="Times New Roman"/>
          <w:kern w:val="2"/>
        </w:rPr>
        <w:t>, на сайте МФЦ</w:t>
      </w:r>
      <w:r>
        <w:rPr>
          <w:rFonts w:ascii="Times New Roman" w:eastAsia="Calibri" w:hAnsi="Times New Roman" w:cs="Times New Roman"/>
          <w:kern w:val="2"/>
        </w:rPr>
        <w:t xml:space="preserve"> </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https</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mfc</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karelia</w:t>
      </w:r>
      <w:r w:rsidRPr="00E76267">
        <w:rPr>
          <w:rFonts w:ascii="Times New Roman" w:hAnsi="Times New Roman" w:cs="Times New Roman"/>
          <w:lang w:eastAsia="en-US" w:bidi="en-US"/>
        </w:rPr>
        <w:t>.</w:t>
      </w:r>
      <w:r w:rsidRPr="00E76267">
        <w:rPr>
          <w:rFonts w:ascii="Times New Roman" w:hAnsi="Times New Roman" w:cs="Times New Roman"/>
          <w:lang w:val="en-US" w:eastAsia="en-US" w:bidi="en-US"/>
        </w:rPr>
        <w:t>ru</w:t>
      </w:r>
      <w:r w:rsidRPr="00E76267">
        <w:rPr>
          <w:rFonts w:ascii="Times New Roman" w:hAnsi="Times New Roman" w:cs="Times New Roman"/>
          <w:lang w:eastAsia="en-US" w:bidi="en-US"/>
        </w:rPr>
        <w:t>)</w:t>
      </w:r>
      <w:r w:rsidRPr="001B5504">
        <w:rPr>
          <w:rFonts w:ascii="Times New Roman" w:eastAsia="Calibri" w:hAnsi="Times New Roman" w:cs="Times New Roman"/>
          <w:kern w:val="2"/>
        </w:rPr>
        <w:t>;</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3) на Портале;</w:t>
      </w:r>
    </w:p>
    <w:p w:rsidR="00C201C8" w:rsidRPr="001B5504"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lastRenderedPageBreak/>
        <w:t xml:space="preserve">4) путем личного обращения в </w:t>
      </w:r>
      <w:r w:rsidR="00B0331C">
        <w:rPr>
          <w:rFonts w:ascii="Times New Roman" w:eastAsia="Calibri" w:hAnsi="Times New Roman" w:cs="Times New Roman"/>
          <w:kern w:val="2"/>
        </w:rPr>
        <w:t>адм</w:t>
      </w:r>
      <w:r w:rsidRPr="001B5504">
        <w:rPr>
          <w:rFonts w:ascii="Times New Roman" w:eastAsia="Calibri" w:hAnsi="Times New Roman" w:cs="Times New Roman"/>
          <w:kern w:val="2"/>
        </w:rPr>
        <w:t>инистрацию, МФЦ;</w:t>
      </w:r>
    </w:p>
    <w:p w:rsidR="00C201C8" w:rsidRDefault="00C201C8" w:rsidP="00C201C8">
      <w:pPr>
        <w:autoSpaceDE w:val="0"/>
        <w:autoSpaceDN w:val="0"/>
        <w:adjustRightInd w:val="0"/>
        <w:ind w:firstLine="709"/>
        <w:jc w:val="both"/>
        <w:rPr>
          <w:rFonts w:ascii="Times New Roman" w:eastAsia="Calibri" w:hAnsi="Times New Roman" w:cs="Times New Roman"/>
          <w:kern w:val="2"/>
        </w:rPr>
      </w:pPr>
      <w:r w:rsidRPr="001B5504">
        <w:rPr>
          <w:rFonts w:ascii="Times New Roman" w:eastAsia="Calibri" w:hAnsi="Times New Roman" w:cs="Times New Roman"/>
          <w:kern w:val="2"/>
        </w:rPr>
        <w:t xml:space="preserve">5) по электронной почте </w:t>
      </w:r>
      <w:r w:rsidR="00B0331C">
        <w:rPr>
          <w:rFonts w:ascii="Times New Roman" w:eastAsia="Calibri" w:hAnsi="Times New Roman" w:cs="Times New Roman"/>
          <w:kern w:val="2"/>
        </w:rPr>
        <w:t>администрации</w:t>
      </w:r>
      <w:r w:rsidRPr="001B5504">
        <w:rPr>
          <w:rFonts w:ascii="Times New Roman" w:eastAsia="Calibri" w:hAnsi="Times New Roman" w:cs="Times New Roman"/>
          <w:kern w:val="2"/>
        </w:rPr>
        <w:t>, МФЦ.</w:t>
      </w:r>
    </w:p>
    <w:p w:rsidR="00C201C8" w:rsidRPr="001B5504" w:rsidRDefault="00C201C8" w:rsidP="0029683D">
      <w:pPr>
        <w:autoSpaceDE w:val="0"/>
        <w:autoSpaceDN w:val="0"/>
        <w:adjustRightInd w:val="0"/>
        <w:ind w:firstLine="709"/>
        <w:jc w:val="both"/>
        <w:rPr>
          <w:rFonts w:ascii="Times New Roman" w:eastAsia="Calibri" w:hAnsi="Times New Roman" w:cs="Times New Roman"/>
          <w:kern w:val="2"/>
        </w:rPr>
      </w:pPr>
    </w:p>
    <w:p w:rsidR="00C201C8" w:rsidRPr="00663AD1" w:rsidRDefault="00C201C8" w:rsidP="0029683D">
      <w:pPr>
        <w:keepNext/>
        <w:keepLines/>
        <w:autoSpaceDE w:val="0"/>
        <w:autoSpaceDN w:val="0"/>
        <w:adjustRightInd w:val="0"/>
        <w:ind w:left="540"/>
        <w:jc w:val="center"/>
        <w:outlineLvl w:val="0"/>
        <w:rPr>
          <w:rFonts w:ascii="Times New Roman" w:eastAsia="Times New Roman" w:hAnsi="Times New Roman" w:cs="Times New Roman"/>
          <w:b/>
          <w:kern w:val="2"/>
        </w:rPr>
      </w:pPr>
      <w:r w:rsidRPr="00663AD1">
        <w:rPr>
          <w:rFonts w:ascii="Times New Roman" w:eastAsia="Times New Roman" w:hAnsi="Times New Roman" w:cs="Times New Roman"/>
          <w:b/>
          <w:kern w:val="2"/>
        </w:rPr>
        <w:t>Перечень нормативных правовых актов, регулирующих порядок досудебного (внесудебного) обжалования действий (бездействия) и (или) решений, принятых (осуществленных)</w:t>
      </w:r>
      <w:r w:rsidR="00663AD1">
        <w:rPr>
          <w:rFonts w:ascii="Times New Roman" w:eastAsia="Times New Roman" w:hAnsi="Times New Roman" w:cs="Times New Roman"/>
          <w:b/>
          <w:kern w:val="2"/>
        </w:rPr>
        <w:t xml:space="preserve"> </w:t>
      </w:r>
      <w:r w:rsidRPr="00663AD1">
        <w:rPr>
          <w:rFonts w:ascii="Times New Roman" w:eastAsia="Times New Roman" w:hAnsi="Times New Roman" w:cs="Times New Roman"/>
          <w:b/>
          <w:kern w:val="2"/>
        </w:rPr>
        <w:t>в ходе предоставления муниципальной услуги</w:t>
      </w:r>
    </w:p>
    <w:p w:rsidR="0029683D" w:rsidRDefault="0029683D" w:rsidP="00663AD1">
      <w:pPr>
        <w:autoSpaceDE w:val="0"/>
        <w:autoSpaceDN w:val="0"/>
        <w:adjustRightInd w:val="0"/>
        <w:ind w:firstLine="709"/>
        <w:jc w:val="both"/>
        <w:rPr>
          <w:rFonts w:ascii="Times New Roman" w:hAnsi="Times New Roman" w:cs="Times New Roman"/>
        </w:rPr>
      </w:pPr>
    </w:p>
    <w:p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rPr>
        <w:t xml:space="preserve">  </w:t>
      </w:r>
      <w:r w:rsidRPr="00663AD1">
        <w:rPr>
          <w:rFonts w:ascii="Times New Roman" w:hAnsi="Times New Roman" w:cs="Times New Roman"/>
        </w:rPr>
        <w:t>5.7.</w:t>
      </w:r>
      <w:r>
        <w:t xml:space="preserve"> </w:t>
      </w:r>
      <w:r w:rsidRPr="008811E6">
        <w:rPr>
          <w:rFonts w:ascii="Times New Roman" w:eastAsia="Calibri" w:hAnsi="Times New Roman" w:cs="Times New Roman"/>
          <w:kern w:val="2"/>
        </w:rPr>
        <w:t>Нормативные правовые акты, регулирующие порядок досудебного (внесудебного) обжалования действий (бездействия) и (или) решений, принятых (осуществленных) в ходе предоставления муниципальной услуги:</w:t>
      </w:r>
    </w:p>
    <w:p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sidRPr="008811E6">
        <w:rPr>
          <w:rFonts w:ascii="Times New Roman" w:eastAsia="Calibri" w:hAnsi="Times New Roman" w:cs="Times New Roman"/>
          <w:kern w:val="2"/>
        </w:rPr>
        <w:t>1) Федеральный закон от 27 июля 2010 года № 210-ФЗ «Об организации предоставления государственных и муниципальных услуг»;</w:t>
      </w:r>
    </w:p>
    <w:p w:rsidR="00663AD1" w:rsidRDefault="00663AD1" w:rsidP="00663AD1">
      <w:pPr>
        <w:autoSpaceDE w:val="0"/>
        <w:autoSpaceDN w:val="0"/>
        <w:adjustRightInd w:val="0"/>
        <w:ind w:firstLine="709"/>
        <w:jc w:val="both"/>
        <w:rPr>
          <w:rFonts w:ascii="Times New Roman" w:hAnsi="Times New Roman" w:cs="Times New Roman"/>
          <w:w w:val="105"/>
        </w:rPr>
      </w:pPr>
      <w:r w:rsidRPr="008811E6">
        <w:rPr>
          <w:rFonts w:ascii="Times New Roman" w:eastAsia="Calibri" w:hAnsi="Times New Roman" w:cs="Times New Roman"/>
          <w:kern w:val="2"/>
        </w:rPr>
        <w:t xml:space="preserve">2) </w:t>
      </w:r>
      <w:r>
        <w:rPr>
          <w:rFonts w:ascii="Times New Roman" w:eastAsia="Calibri" w:hAnsi="Times New Roman" w:cs="Times New Roman"/>
          <w:kern w:val="2"/>
        </w:rPr>
        <w:t xml:space="preserve">  П</w:t>
      </w:r>
      <w:r w:rsidRPr="000E58A9">
        <w:rPr>
          <w:rFonts w:ascii="Times New Roman" w:hAnsi="Times New Roman" w:cs="Times New Roman"/>
        </w:rPr>
        <w:t>остановление</w:t>
      </w:r>
      <w:r w:rsidRPr="000E58A9">
        <w:rPr>
          <w:rFonts w:ascii="Times New Roman" w:hAnsi="Times New Roman" w:cs="Times New Roman"/>
          <w:spacing w:val="42"/>
        </w:rPr>
        <w:t xml:space="preserve"> </w:t>
      </w:r>
      <w:r w:rsidRPr="000E58A9">
        <w:rPr>
          <w:rFonts w:ascii="Times New Roman" w:hAnsi="Times New Roman" w:cs="Times New Roman"/>
        </w:rPr>
        <w:t>Правительства</w:t>
      </w:r>
      <w:r w:rsidRPr="000E58A9">
        <w:rPr>
          <w:rFonts w:ascii="Times New Roman" w:hAnsi="Times New Roman" w:cs="Times New Roman"/>
          <w:spacing w:val="1"/>
        </w:rPr>
        <w:t xml:space="preserve"> </w:t>
      </w:r>
      <w:r w:rsidRPr="000E58A9">
        <w:rPr>
          <w:rFonts w:ascii="Times New Roman" w:hAnsi="Times New Roman" w:cs="Times New Roman"/>
        </w:rPr>
        <w:t>Российской</w:t>
      </w:r>
      <w:r w:rsidRPr="000E58A9">
        <w:rPr>
          <w:rFonts w:ascii="Times New Roman" w:hAnsi="Times New Roman" w:cs="Times New Roman"/>
          <w:spacing w:val="75"/>
        </w:rPr>
        <w:t xml:space="preserve"> </w:t>
      </w:r>
      <w:r w:rsidRPr="000E58A9">
        <w:rPr>
          <w:rFonts w:ascii="Times New Roman" w:hAnsi="Times New Roman" w:cs="Times New Roman"/>
        </w:rPr>
        <w:t>Федерации</w:t>
      </w:r>
      <w:r w:rsidRPr="000E58A9">
        <w:rPr>
          <w:rFonts w:ascii="Times New Roman" w:hAnsi="Times New Roman" w:cs="Times New Roman"/>
          <w:spacing w:val="73"/>
        </w:rPr>
        <w:t xml:space="preserve"> </w:t>
      </w:r>
      <w:r w:rsidRPr="000E58A9">
        <w:rPr>
          <w:rFonts w:ascii="Times New Roman" w:hAnsi="Times New Roman" w:cs="Times New Roman"/>
        </w:rPr>
        <w:t>от</w:t>
      </w:r>
      <w:r w:rsidRPr="000E58A9">
        <w:rPr>
          <w:rFonts w:ascii="Times New Roman" w:hAnsi="Times New Roman" w:cs="Times New Roman"/>
          <w:spacing w:val="49"/>
        </w:rPr>
        <w:t xml:space="preserve"> </w:t>
      </w:r>
      <w:r w:rsidRPr="000E58A9">
        <w:rPr>
          <w:rFonts w:ascii="Times New Roman" w:hAnsi="Times New Roman" w:cs="Times New Roman"/>
        </w:rPr>
        <w:t>20</w:t>
      </w:r>
      <w:r w:rsidRPr="000E58A9">
        <w:rPr>
          <w:rFonts w:ascii="Times New Roman" w:hAnsi="Times New Roman" w:cs="Times New Roman"/>
          <w:spacing w:val="56"/>
        </w:rPr>
        <w:t xml:space="preserve"> </w:t>
      </w:r>
      <w:r w:rsidRPr="000E58A9">
        <w:rPr>
          <w:rFonts w:ascii="Times New Roman" w:hAnsi="Times New Roman" w:cs="Times New Roman"/>
        </w:rPr>
        <w:t>ноября</w:t>
      </w:r>
      <w:r w:rsidRPr="000E58A9">
        <w:rPr>
          <w:rFonts w:ascii="Times New Roman" w:hAnsi="Times New Roman" w:cs="Times New Roman"/>
          <w:spacing w:val="66"/>
        </w:rPr>
        <w:t xml:space="preserve"> </w:t>
      </w:r>
      <w:r w:rsidRPr="000E58A9">
        <w:rPr>
          <w:rFonts w:ascii="Times New Roman" w:hAnsi="Times New Roman" w:cs="Times New Roman"/>
        </w:rPr>
        <w:t>2012</w:t>
      </w:r>
      <w:r w:rsidRPr="000E58A9">
        <w:rPr>
          <w:rFonts w:ascii="Times New Roman" w:hAnsi="Times New Roman" w:cs="Times New Roman"/>
          <w:spacing w:val="64"/>
        </w:rPr>
        <w:t xml:space="preserve"> </w:t>
      </w:r>
      <w:r w:rsidRPr="000E58A9">
        <w:rPr>
          <w:rFonts w:ascii="Times New Roman" w:hAnsi="Times New Roman" w:cs="Times New Roman"/>
        </w:rPr>
        <w:t>г.</w:t>
      </w:r>
      <w:r>
        <w:rPr>
          <w:rFonts w:ascii="Times New Roman" w:hAnsi="Times New Roman" w:cs="Times New Roman"/>
        </w:rPr>
        <w:br/>
      </w:r>
      <w:r w:rsidRPr="000E58A9">
        <w:rPr>
          <w:rFonts w:ascii="Times New Roman" w:hAnsi="Times New Roman" w:cs="Times New Roman"/>
          <w:w w:val="105"/>
        </w:rPr>
        <w:t>№</w:t>
      </w:r>
      <w:r w:rsidRPr="000E58A9">
        <w:rPr>
          <w:rFonts w:ascii="Times New Roman" w:hAnsi="Times New Roman" w:cs="Times New Roman"/>
          <w:spacing w:val="1"/>
          <w:w w:val="105"/>
        </w:rPr>
        <w:t xml:space="preserve"> </w:t>
      </w:r>
      <w:r w:rsidRPr="000E58A9">
        <w:rPr>
          <w:rFonts w:ascii="Times New Roman" w:hAnsi="Times New Roman" w:cs="Times New Roman"/>
          <w:w w:val="105"/>
        </w:rPr>
        <w:t>1198</w:t>
      </w:r>
      <w:r w:rsidRPr="000E58A9">
        <w:rPr>
          <w:rFonts w:ascii="Times New Roman" w:hAnsi="Times New Roman" w:cs="Times New Roman"/>
          <w:spacing w:val="1"/>
          <w:w w:val="105"/>
        </w:rPr>
        <w:t xml:space="preserve"> </w:t>
      </w:r>
      <w:r w:rsidRPr="000E58A9">
        <w:rPr>
          <w:rFonts w:ascii="Times New Roman" w:hAnsi="Times New Roman" w:cs="Times New Roman"/>
          <w:w w:val="105"/>
        </w:rPr>
        <w:t>«О</w:t>
      </w:r>
      <w:r w:rsidRPr="000E58A9">
        <w:rPr>
          <w:rFonts w:ascii="Times New Roman" w:hAnsi="Times New Roman" w:cs="Times New Roman"/>
          <w:spacing w:val="1"/>
          <w:w w:val="105"/>
        </w:rPr>
        <w:t xml:space="preserve"> </w:t>
      </w:r>
      <w:r w:rsidRPr="000E58A9">
        <w:rPr>
          <w:rFonts w:ascii="Times New Roman" w:hAnsi="Times New Roman" w:cs="Times New Roman"/>
          <w:w w:val="105"/>
        </w:rPr>
        <w:t>федеральной</w:t>
      </w:r>
      <w:r w:rsidRPr="000E58A9">
        <w:rPr>
          <w:rFonts w:ascii="Times New Roman" w:hAnsi="Times New Roman" w:cs="Times New Roman"/>
          <w:spacing w:val="1"/>
          <w:w w:val="105"/>
        </w:rPr>
        <w:t xml:space="preserve"> </w:t>
      </w:r>
      <w:r w:rsidRPr="000E58A9">
        <w:rPr>
          <w:rFonts w:ascii="Times New Roman" w:hAnsi="Times New Roman" w:cs="Times New Roman"/>
          <w:w w:val="105"/>
        </w:rPr>
        <w:t>государственной</w:t>
      </w:r>
      <w:r w:rsidRPr="000E58A9">
        <w:rPr>
          <w:rFonts w:ascii="Times New Roman" w:hAnsi="Times New Roman" w:cs="Times New Roman"/>
          <w:spacing w:val="1"/>
          <w:w w:val="105"/>
        </w:rPr>
        <w:t xml:space="preserve"> </w:t>
      </w:r>
      <w:r w:rsidRPr="000E58A9">
        <w:rPr>
          <w:rFonts w:ascii="Times New Roman" w:hAnsi="Times New Roman" w:cs="Times New Roman"/>
          <w:w w:val="105"/>
        </w:rPr>
        <w:t>информационной</w:t>
      </w:r>
      <w:r w:rsidRPr="000E58A9">
        <w:rPr>
          <w:rFonts w:ascii="Times New Roman" w:hAnsi="Times New Roman" w:cs="Times New Roman"/>
          <w:spacing w:val="1"/>
          <w:w w:val="105"/>
        </w:rPr>
        <w:t xml:space="preserve"> </w:t>
      </w:r>
      <w:r w:rsidRPr="000E58A9">
        <w:rPr>
          <w:rFonts w:ascii="Times New Roman" w:hAnsi="Times New Roman" w:cs="Times New Roman"/>
          <w:w w:val="105"/>
        </w:rPr>
        <w:t>системе,</w:t>
      </w:r>
      <w:r w:rsidRPr="000E58A9">
        <w:rPr>
          <w:rFonts w:ascii="Times New Roman" w:hAnsi="Times New Roman" w:cs="Times New Roman"/>
          <w:spacing w:val="1"/>
          <w:w w:val="105"/>
        </w:rPr>
        <w:t xml:space="preserve"> </w:t>
      </w:r>
      <w:r w:rsidRPr="000E58A9">
        <w:rPr>
          <w:rFonts w:ascii="Times New Roman" w:hAnsi="Times New Roman" w:cs="Times New Roman"/>
          <w:w w:val="105"/>
        </w:rPr>
        <w:t>обеспечивающей процесс досудебного (внесудебного) обжалования решений</w:t>
      </w:r>
      <w:r w:rsidRPr="000E58A9">
        <w:rPr>
          <w:rFonts w:ascii="Times New Roman" w:hAnsi="Times New Roman" w:cs="Times New Roman"/>
          <w:spacing w:val="1"/>
          <w:w w:val="105"/>
        </w:rPr>
        <w:t xml:space="preserve"> </w:t>
      </w:r>
      <w:r w:rsidRPr="000E58A9">
        <w:rPr>
          <w:rFonts w:ascii="Times New Roman" w:hAnsi="Times New Roman" w:cs="Times New Roman"/>
          <w:w w:val="105"/>
        </w:rPr>
        <w:t>и действий (бездействия), совершенных при предоставлении государственных</w:t>
      </w:r>
      <w:r w:rsidRPr="000E58A9">
        <w:rPr>
          <w:rFonts w:ascii="Times New Roman" w:hAnsi="Times New Roman" w:cs="Times New Roman"/>
          <w:spacing w:val="1"/>
          <w:w w:val="105"/>
        </w:rPr>
        <w:t xml:space="preserve"> </w:t>
      </w:r>
      <w:r w:rsidRPr="000E58A9">
        <w:rPr>
          <w:rFonts w:ascii="Times New Roman" w:hAnsi="Times New Roman" w:cs="Times New Roman"/>
          <w:w w:val="105"/>
        </w:rPr>
        <w:t>и</w:t>
      </w:r>
      <w:r w:rsidRPr="000E58A9">
        <w:rPr>
          <w:rFonts w:ascii="Times New Roman" w:hAnsi="Times New Roman" w:cs="Times New Roman"/>
          <w:spacing w:val="-3"/>
          <w:w w:val="105"/>
        </w:rPr>
        <w:t xml:space="preserve"> </w:t>
      </w:r>
      <w:r w:rsidRPr="000E58A9">
        <w:rPr>
          <w:rFonts w:ascii="Times New Roman" w:hAnsi="Times New Roman" w:cs="Times New Roman"/>
          <w:w w:val="105"/>
        </w:rPr>
        <w:t>муниципальных</w:t>
      </w:r>
      <w:r w:rsidRPr="000E58A9">
        <w:rPr>
          <w:rFonts w:ascii="Times New Roman" w:hAnsi="Times New Roman" w:cs="Times New Roman"/>
          <w:spacing w:val="39"/>
          <w:w w:val="105"/>
        </w:rPr>
        <w:t xml:space="preserve"> </w:t>
      </w:r>
      <w:r w:rsidRPr="000E58A9">
        <w:rPr>
          <w:rFonts w:ascii="Times New Roman" w:hAnsi="Times New Roman" w:cs="Times New Roman"/>
          <w:w w:val="105"/>
        </w:rPr>
        <w:t>услуг»;</w:t>
      </w:r>
    </w:p>
    <w:p w:rsidR="00663AD1" w:rsidRPr="008811E6" w:rsidRDefault="00663AD1" w:rsidP="00663AD1">
      <w:pPr>
        <w:autoSpaceDE w:val="0"/>
        <w:autoSpaceDN w:val="0"/>
        <w:adjustRightInd w:val="0"/>
        <w:ind w:firstLine="709"/>
        <w:jc w:val="both"/>
        <w:rPr>
          <w:rFonts w:ascii="Times New Roman" w:eastAsia="Calibri" w:hAnsi="Times New Roman" w:cs="Times New Roman"/>
          <w:kern w:val="2"/>
        </w:rPr>
      </w:pPr>
      <w:r>
        <w:rPr>
          <w:rFonts w:ascii="Times New Roman" w:hAnsi="Times New Roman" w:cs="Times New Roman"/>
          <w:w w:val="105"/>
        </w:rPr>
        <w:t>3)</w:t>
      </w:r>
      <w:r w:rsidRPr="000E58A9">
        <w:rPr>
          <w:rFonts w:ascii="Times New Roman" w:hAnsi="Times New Roman" w:cs="Times New Roman"/>
        </w:rPr>
        <w:t xml:space="preserve"> </w:t>
      </w:r>
      <w:r>
        <w:rPr>
          <w:rFonts w:ascii="Times New Roman" w:hAnsi="Times New Roman" w:cs="Times New Roman"/>
        </w:rPr>
        <w:t xml:space="preserve">  </w:t>
      </w:r>
      <w:hyperlink r:id="rId9" w:anchor="/document/27537955/entry/0" w:history="1">
        <w:r>
          <w:rPr>
            <w:rFonts w:ascii="Times New Roman" w:hAnsi="Times New Roman" w:cs="Times New Roman"/>
          </w:rPr>
          <w:t>П</w:t>
        </w:r>
        <w:r w:rsidRPr="000E58A9">
          <w:rPr>
            <w:rFonts w:ascii="Times New Roman" w:hAnsi="Times New Roman" w:cs="Times New Roman"/>
          </w:rPr>
          <w:t>остановление</w:t>
        </w:r>
      </w:hyperlink>
      <w:r w:rsidRPr="000E58A9">
        <w:rPr>
          <w:rFonts w:ascii="Times New Roman" w:hAnsi="Times New Roman" w:cs="Times New Roman"/>
        </w:rPr>
        <w:t> Правительства РФ от 16.08. 2012 № 840 «О порядке подачи</w:t>
      </w:r>
      <w:r>
        <w:rPr>
          <w:rFonts w:ascii="Times New Roman" w:hAnsi="Times New Roman" w:cs="Times New Roman"/>
        </w:rPr>
        <w:t xml:space="preserve"> </w:t>
      </w:r>
      <w:r w:rsidRPr="000E58A9">
        <w:rPr>
          <w:rFonts w:ascii="Times New Roman" w:hAnsi="Times New Roman" w:cs="Times New Roman"/>
        </w:rPr>
        <w:t xml:space="preserve">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10" w:history="1">
        <w:r w:rsidRPr="000E58A9">
          <w:rPr>
            <w:rFonts w:ascii="Times New Roman" w:hAnsi="Times New Roman" w:cs="Times New Roman"/>
          </w:rPr>
          <w:t>частью 1.1 статьи 16</w:t>
        </w:r>
      </w:hyperlink>
      <w:r w:rsidRPr="000E58A9">
        <w:rPr>
          <w:rFonts w:ascii="Times New Roman" w:hAnsi="Times New Roman" w:cs="Times New Roman"/>
        </w:rPr>
        <w:t xml:space="preserve"> Федерального закона «Об организации предоставления государственных и муниципальных услуг</w:t>
      </w:r>
      <w:r>
        <w:rPr>
          <w:rFonts w:ascii="Times New Roman" w:hAnsi="Times New Roman" w:cs="Times New Roman"/>
        </w:rPr>
        <w:t>»</w:t>
      </w:r>
      <w:r w:rsidRPr="000E58A9">
        <w:rPr>
          <w:rFonts w:ascii="Times New Roman" w:hAnsi="Times New Roman" w:cs="Times New Roman"/>
        </w:rPr>
        <w:t>, и их работников, а также многофункциональных центров предоставления государственных и муниципальных услуг и их работников»</w:t>
      </w:r>
    </w:p>
    <w:p w:rsidR="00CB7A6C" w:rsidRPr="00E76267" w:rsidRDefault="00663AD1" w:rsidP="0029683D">
      <w:pPr>
        <w:autoSpaceDE w:val="0"/>
        <w:autoSpaceDN w:val="0"/>
        <w:adjustRightInd w:val="0"/>
        <w:ind w:firstLine="709"/>
        <w:jc w:val="both"/>
        <w:rPr>
          <w:rFonts w:ascii="Times New Roman" w:hAnsi="Times New Roman" w:cs="Times New Roman"/>
        </w:rPr>
      </w:pPr>
      <w:r>
        <w:rPr>
          <w:rFonts w:ascii="Times New Roman" w:hAnsi="Times New Roman" w:cs="Times New Roman"/>
          <w:color w:val="auto"/>
        </w:rPr>
        <w:t xml:space="preserve">5.8. </w:t>
      </w:r>
      <w:r w:rsidRPr="008811E6">
        <w:rPr>
          <w:rFonts w:ascii="Times New Roman" w:eastAsia="Calibri" w:hAnsi="Times New Roman" w:cs="Times New Roman"/>
          <w:kern w:val="2"/>
        </w:rPr>
        <w:t>Информация, содержащаяся в настоящем разделе, подлежит размещению на Портале.</w:t>
      </w:r>
      <w:r w:rsidR="00B62217" w:rsidRPr="00E76267">
        <w:rPr>
          <w:rFonts w:ascii="Times New Roman" w:hAnsi="Times New Roman" w:cs="Times New Roman"/>
        </w:rPr>
        <w:br w:type="page"/>
      </w:r>
    </w:p>
    <w:p w:rsidR="005140AA" w:rsidRPr="0046020E" w:rsidRDefault="00B62217" w:rsidP="005140AA">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sidRPr="00A70CC1">
        <w:rPr>
          <w:rFonts w:ascii="Times New Roman" w:hAnsi="Times New Roman" w:cs="Times New Roman"/>
          <w:sz w:val="20"/>
          <w:szCs w:val="20"/>
        </w:rPr>
        <w:t xml:space="preserve">1 </w:t>
      </w:r>
    </w:p>
    <w:p w:rsidR="00CB7A6C" w:rsidRPr="0046020E" w:rsidRDefault="00B62217">
      <w:pPr>
        <w:pStyle w:val="70"/>
        <w:rPr>
          <w:rFonts w:ascii="Times New Roman" w:hAnsi="Times New Roman" w:cs="Times New Roman"/>
          <w:sz w:val="20"/>
          <w:szCs w:val="20"/>
        </w:rPr>
      </w:pPr>
      <w:r w:rsidRPr="00A70CC1">
        <w:rPr>
          <w:rFonts w:ascii="Times New Roman" w:hAnsi="Times New Roman" w:cs="Times New Roman"/>
          <w:sz w:val="20"/>
          <w:szCs w:val="20"/>
        </w:rPr>
        <w:t xml:space="preserve">к </w:t>
      </w:r>
      <w:r w:rsidR="00E80E9F">
        <w:rPr>
          <w:rFonts w:ascii="Times New Roman" w:hAnsi="Times New Roman" w:cs="Times New Roman"/>
          <w:sz w:val="20"/>
          <w:szCs w:val="20"/>
        </w:rPr>
        <w:t>а</w:t>
      </w:r>
      <w:r w:rsidR="00B0331C">
        <w:rPr>
          <w:rFonts w:ascii="Times New Roman" w:hAnsi="Times New Roman" w:cs="Times New Roman"/>
          <w:sz w:val="20"/>
          <w:szCs w:val="20"/>
        </w:rPr>
        <w:t>дм</w:t>
      </w:r>
      <w:r w:rsidRPr="00A70CC1">
        <w:rPr>
          <w:rFonts w:ascii="Times New Roman" w:hAnsi="Times New Roman" w:cs="Times New Roman"/>
          <w:sz w:val="20"/>
          <w:szCs w:val="20"/>
        </w:rPr>
        <w:t xml:space="preserve">инистративному регламенту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166"/>
        <w:gridCol w:w="4905"/>
      </w:tblGrid>
      <w:tr w:rsidR="00A85CF0" w:rsidRPr="00A85CF0" w:rsidTr="00146B66">
        <w:tc>
          <w:tcPr>
            <w:tcW w:w="9071" w:type="dxa"/>
            <w:gridSpan w:val="2"/>
          </w:tcPr>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Форма уведомления о возможности заключения соглашения об установлении сервитута в предложенных заявителем границах</w:t>
            </w:r>
          </w:p>
        </w:tc>
      </w:tr>
      <w:tr w:rsidR="00A85CF0" w:rsidRPr="00A85CF0" w:rsidTr="00146B66">
        <w:tc>
          <w:tcPr>
            <w:tcW w:w="9071" w:type="dxa"/>
            <w:gridSpan w:val="2"/>
          </w:tcPr>
          <w:p w:rsidR="00A85CF0" w:rsidRPr="00A85CF0" w:rsidRDefault="00B0331C" w:rsidP="00146B66">
            <w:pPr>
              <w:pStyle w:val="ConsPlusNormal"/>
              <w:jc w:val="center"/>
              <w:rPr>
                <w:rFonts w:ascii="Times New Roman" w:hAnsi="Times New Roman" w:cs="Times New Roman"/>
                <w:sz w:val="24"/>
                <w:szCs w:val="24"/>
              </w:rPr>
            </w:pPr>
            <w:r>
              <w:rPr>
                <w:rFonts w:ascii="Times New Roman" w:hAnsi="Times New Roman" w:cs="Times New Roman"/>
                <w:sz w:val="24"/>
                <w:szCs w:val="24"/>
              </w:rPr>
              <w:t>Адм</w:t>
            </w:r>
            <w:r w:rsidR="00A85CF0">
              <w:rPr>
                <w:rFonts w:ascii="Times New Roman" w:hAnsi="Times New Roman" w:cs="Times New Roman"/>
                <w:sz w:val="24"/>
                <w:szCs w:val="24"/>
              </w:rPr>
              <w:t xml:space="preserve">инистрация </w:t>
            </w:r>
            <w:r>
              <w:rPr>
                <w:rFonts w:ascii="Times New Roman" w:hAnsi="Times New Roman" w:cs="Times New Roman"/>
                <w:sz w:val="24"/>
                <w:szCs w:val="24"/>
              </w:rPr>
              <w:t>Пряжинского национального муниципального района</w:t>
            </w: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(наименование уполномоченного органа)</w:t>
            </w:r>
          </w:p>
        </w:tc>
      </w:tr>
      <w:tr w:rsidR="00A85CF0" w:rsidRPr="00A85CF0" w:rsidTr="00146B66">
        <w:tc>
          <w:tcPr>
            <w:tcW w:w="4166" w:type="dxa"/>
          </w:tcPr>
          <w:p w:rsidR="00A85CF0" w:rsidRPr="00A85CF0" w:rsidRDefault="00A85CF0" w:rsidP="00146B66">
            <w:pPr>
              <w:pStyle w:val="ConsPlusNormal"/>
              <w:rPr>
                <w:rFonts w:ascii="Times New Roman" w:hAnsi="Times New Roman" w:cs="Times New Roman"/>
                <w:sz w:val="24"/>
                <w:szCs w:val="24"/>
              </w:rPr>
            </w:pPr>
          </w:p>
        </w:tc>
        <w:tc>
          <w:tcPr>
            <w:tcW w:w="4905" w:type="dxa"/>
          </w:tcPr>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Кому: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ИНН_____________________________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Представитель: 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Контактные данные заявителя (представителя): 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______________________________________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Тел.: _________________________________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Эл. почта: _____________________________</w:t>
            </w:r>
          </w:p>
        </w:tc>
      </w:tr>
      <w:tr w:rsidR="00A85CF0" w:rsidRPr="00A85CF0" w:rsidTr="00146B66">
        <w:tc>
          <w:tcPr>
            <w:tcW w:w="9071" w:type="dxa"/>
            <w:gridSpan w:val="2"/>
          </w:tcPr>
          <w:p w:rsidR="00A85CF0" w:rsidRDefault="00A85CF0" w:rsidP="00146B66">
            <w:pPr>
              <w:pStyle w:val="ConsPlusNormal"/>
              <w:ind w:firstLine="283"/>
              <w:jc w:val="both"/>
              <w:rPr>
                <w:rFonts w:ascii="Times New Roman" w:hAnsi="Times New Roman" w:cs="Times New Roman"/>
                <w:sz w:val="24"/>
                <w:szCs w:val="24"/>
              </w:rPr>
            </w:pPr>
          </w:p>
          <w:p w:rsidR="00A85CF0" w:rsidRDefault="00A85CF0" w:rsidP="00146B66">
            <w:pPr>
              <w:pStyle w:val="ConsPlusNormal"/>
              <w:ind w:firstLine="283"/>
              <w:jc w:val="both"/>
              <w:rPr>
                <w:rFonts w:ascii="Times New Roman" w:hAnsi="Times New Roman" w:cs="Times New Roman"/>
                <w:sz w:val="24"/>
                <w:szCs w:val="24"/>
              </w:rPr>
            </w:pPr>
          </w:p>
          <w:p w:rsid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Уведомление о возможности заключения соглашения об установлении сервитута в предложенных заявителем границах</w:t>
            </w:r>
          </w:p>
        </w:tc>
      </w:tr>
      <w:tr w:rsidR="00A85CF0" w:rsidRPr="00A85CF0" w:rsidTr="00146B66">
        <w:tc>
          <w:tcPr>
            <w:tcW w:w="9071" w:type="dxa"/>
            <w:gridSpan w:val="2"/>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N__________________ от____________________</w:t>
            </w:r>
          </w:p>
          <w:p w:rsid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(номер и дата решения)</w:t>
            </w:r>
          </w:p>
          <w:p w:rsid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По результатам рассмотрения запроса N __________________ от ________________ об установлении сервитута с целью ___________________ (размещение линейных объектов и иных сооружений; проведение изыскательских работ; недропользование; проход (проезд) через соседний участок, строительство, реконструкция, эксплуатация линейных объектов);</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на земельном участке: _________________ (кадастровые номера (при их наличии) земельных участков, в отношении которых устанавливается публичный сервитут), расположенных _____________ (адреса или описание местоположения земельных участков или земель);</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на части земельного участка: __________________ (кадастровые номера (при их наличии) земельных участков, в отношении которых устанавливается публичный сервитут), расположенных _________________________ (адреса или описание местоположения земельных участков или земель); площадью______________________;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уведомляем об установлении сервитута в предложенных заявителем границах (границы территории, в отношении которой устанавливается сервитут)</w:t>
            </w:r>
          </w:p>
        </w:tc>
      </w:tr>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p>
          <w:p w:rsidR="00A85CF0" w:rsidRDefault="00A85CF0"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ЭЛЕКТРОННАЯ ПОДПИСЬ</w:t>
            </w:r>
          </w:p>
        </w:tc>
      </w:tr>
    </w:tbl>
    <w:p w:rsidR="005140AA" w:rsidRPr="00A85CF0" w:rsidRDefault="005140AA" w:rsidP="005140AA">
      <w:pPr>
        <w:rPr>
          <w:rFonts w:ascii="Times New Roman" w:eastAsia="Calibri" w:hAnsi="Times New Roman" w:cs="Times New Roman"/>
          <w:color w:val="auto"/>
          <w:lang w:eastAsia="en-US"/>
        </w:rPr>
      </w:pPr>
    </w:p>
    <w:p w:rsidR="005140AA" w:rsidRPr="00A85CF0" w:rsidRDefault="005140AA">
      <w:pPr>
        <w:pStyle w:val="70"/>
        <w:rPr>
          <w:rFonts w:ascii="Times New Roman" w:hAnsi="Times New Roman" w:cs="Times New Roman"/>
          <w:color w:val="auto"/>
          <w:sz w:val="24"/>
          <w:szCs w:val="24"/>
        </w:rPr>
      </w:pPr>
    </w:p>
    <w:p w:rsidR="005140AA" w:rsidRPr="00A85CF0" w:rsidRDefault="005140AA">
      <w:pPr>
        <w:pStyle w:val="70"/>
        <w:rPr>
          <w:rFonts w:ascii="Times New Roman" w:hAnsi="Times New Roman" w:cs="Times New Roman"/>
          <w:color w:val="auto"/>
          <w:sz w:val="24"/>
          <w:szCs w:val="24"/>
        </w:rPr>
      </w:pPr>
    </w:p>
    <w:p w:rsidR="005140AA" w:rsidRPr="00A85CF0" w:rsidRDefault="005140AA" w:rsidP="005140AA">
      <w:pPr>
        <w:pStyle w:val="70"/>
        <w:spacing w:after="0" w:line="240" w:lineRule="auto"/>
        <w:ind w:left="5681"/>
        <w:rPr>
          <w:rFonts w:ascii="Times New Roman" w:hAnsi="Times New Roman" w:cs="Times New Roman"/>
          <w:color w:val="auto"/>
          <w:sz w:val="20"/>
          <w:szCs w:val="20"/>
        </w:rPr>
      </w:pPr>
      <w:r w:rsidRPr="00A85CF0">
        <w:rPr>
          <w:rFonts w:ascii="Times New Roman" w:hAnsi="Times New Roman" w:cs="Times New Roman"/>
          <w:color w:val="auto"/>
          <w:sz w:val="20"/>
          <w:szCs w:val="20"/>
        </w:rPr>
        <w:lastRenderedPageBreak/>
        <w:t xml:space="preserve">Приложение </w:t>
      </w:r>
      <w:r w:rsidRPr="00A85CF0">
        <w:rPr>
          <w:rFonts w:ascii="Times New Roman" w:hAnsi="Times New Roman" w:cs="Times New Roman"/>
          <w:color w:val="auto"/>
          <w:sz w:val="20"/>
          <w:szCs w:val="20"/>
          <w:lang w:val="en-US" w:eastAsia="en-US" w:bidi="en-US"/>
        </w:rPr>
        <w:t>N</w:t>
      </w:r>
      <w:r w:rsidRPr="00A85CF0">
        <w:rPr>
          <w:rFonts w:ascii="Times New Roman" w:hAnsi="Times New Roman" w:cs="Times New Roman"/>
          <w:color w:val="auto"/>
          <w:sz w:val="20"/>
          <w:szCs w:val="20"/>
          <w:lang w:eastAsia="en-US" w:bidi="en-US"/>
        </w:rPr>
        <w:t xml:space="preserve"> </w:t>
      </w:r>
      <w:r w:rsidRPr="00A85CF0">
        <w:rPr>
          <w:rFonts w:ascii="Times New Roman" w:hAnsi="Times New Roman" w:cs="Times New Roman"/>
          <w:color w:val="auto"/>
          <w:sz w:val="20"/>
          <w:szCs w:val="20"/>
        </w:rPr>
        <w:t xml:space="preserve">2 </w:t>
      </w:r>
    </w:p>
    <w:p w:rsidR="005140AA" w:rsidRPr="00A85CF0" w:rsidRDefault="005140AA" w:rsidP="005140AA">
      <w:pPr>
        <w:pStyle w:val="70"/>
        <w:rPr>
          <w:rFonts w:ascii="Times New Roman" w:hAnsi="Times New Roman" w:cs="Times New Roman"/>
          <w:sz w:val="20"/>
          <w:szCs w:val="20"/>
        </w:rPr>
      </w:pPr>
      <w:r w:rsidRPr="00A85CF0">
        <w:rPr>
          <w:rFonts w:ascii="Times New Roman" w:hAnsi="Times New Roman" w:cs="Times New Roman"/>
          <w:sz w:val="20"/>
          <w:szCs w:val="20"/>
        </w:rPr>
        <w:t xml:space="preserve">к </w:t>
      </w:r>
      <w:r w:rsidR="00E80E9F">
        <w:rPr>
          <w:rFonts w:ascii="Times New Roman" w:hAnsi="Times New Roman" w:cs="Times New Roman"/>
          <w:sz w:val="20"/>
          <w:szCs w:val="20"/>
        </w:rPr>
        <w:t>а</w:t>
      </w:r>
      <w:r w:rsidR="00B0331C">
        <w:rPr>
          <w:rFonts w:ascii="Times New Roman" w:hAnsi="Times New Roman" w:cs="Times New Roman"/>
          <w:sz w:val="20"/>
          <w:szCs w:val="20"/>
        </w:rPr>
        <w:t>дм</w:t>
      </w:r>
      <w:r w:rsidRPr="00A85CF0">
        <w:rPr>
          <w:rFonts w:ascii="Times New Roman" w:hAnsi="Times New Roman" w:cs="Times New Roman"/>
          <w:sz w:val="20"/>
          <w:szCs w:val="20"/>
        </w:rPr>
        <w:t xml:space="preserve">инистративному регламенту </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904"/>
        <w:gridCol w:w="4167"/>
      </w:tblGrid>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Форма предложения о заключении соглашения об установлении сервитута</w:t>
            </w: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 xml:space="preserve"> в иных границах с приложением схемы границ сервитута на кадастровом плане территории</w:t>
            </w:r>
          </w:p>
        </w:tc>
      </w:tr>
      <w:tr w:rsidR="00A85CF0" w:rsidRPr="00A85CF0" w:rsidTr="00146B66">
        <w:tc>
          <w:tcPr>
            <w:tcW w:w="9071" w:type="dxa"/>
            <w:gridSpan w:val="2"/>
          </w:tcPr>
          <w:p w:rsidR="00A85CF0" w:rsidRPr="00A85CF0" w:rsidRDefault="00B0331C" w:rsidP="00A85CF0">
            <w:pPr>
              <w:pStyle w:val="ConsPlusNormal"/>
              <w:jc w:val="center"/>
              <w:rPr>
                <w:rFonts w:ascii="Times New Roman" w:hAnsi="Times New Roman" w:cs="Times New Roman"/>
                <w:sz w:val="24"/>
                <w:szCs w:val="24"/>
              </w:rPr>
            </w:pPr>
            <w:r>
              <w:rPr>
                <w:rFonts w:ascii="Times New Roman" w:hAnsi="Times New Roman" w:cs="Times New Roman"/>
                <w:sz w:val="24"/>
                <w:szCs w:val="24"/>
              </w:rPr>
              <w:t>Адм</w:t>
            </w:r>
            <w:r w:rsidR="00A85CF0">
              <w:rPr>
                <w:rFonts w:ascii="Times New Roman" w:hAnsi="Times New Roman" w:cs="Times New Roman"/>
                <w:sz w:val="24"/>
                <w:szCs w:val="24"/>
              </w:rPr>
              <w:t xml:space="preserve">инистрация </w:t>
            </w:r>
            <w:r>
              <w:rPr>
                <w:rFonts w:ascii="Times New Roman" w:hAnsi="Times New Roman" w:cs="Times New Roman"/>
                <w:sz w:val="24"/>
                <w:szCs w:val="24"/>
              </w:rPr>
              <w:t>Пряжинского национального муниципального района</w:t>
            </w:r>
          </w:p>
          <w:p w:rsidR="00A85CF0" w:rsidRPr="00A85CF0" w:rsidRDefault="00A85CF0" w:rsidP="00A85CF0">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(наименование уполномоченного органа)</w:t>
            </w:r>
          </w:p>
        </w:tc>
      </w:tr>
      <w:tr w:rsidR="00A85CF0" w:rsidRPr="00A85CF0" w:rsidTr="00146B66">
        <w:tc>
          <w:tcPr>
            <w:tcW w:w="4904" w:type="dxa"/>
          </w:tcPr>
          <w:p w:rsidR="00A85CF0" w:rsidRPr="00A85CF0" w:rsidRDefault="00A85CF0" w:rsidP="00146B66">
            <w:pPr>
              <w:pStyle w:val="ConsPlusNormal"/>
              <w:rPr>
                <w:rFonts w:ascii="Times New Roman" w:hAnsi="Times New Roman" w:cs="Times New Roman"/>
                <w:sz w:val="24"/>
                <w:szCs w:val="24"/>
              </w:rPr>
            </w:pPr>
          </w:p>
        </w:tc>
        <w:tc>
          <w:tcPr>
            <w:tcW w:w="4167" w:type="dxa"/>
          </w:tcPr>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Кому: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ИНН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Представитель: 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Контактные данные заявителя (представителя): 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Тел.: ____________________________</w:t>
            </w:r>
          </w:p>
          <w:p w:rsidR="00A85CF0" w:rsidRPr="00A85CF0" w:rsidRDefault="00A85CF0" w:rsidP="00A85CF0">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Эл. почта: ________________________</w:t>
            </w:r>
          </w:p>
        </w:tc>
      </w:tr>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p>
          <w:p w:rsidR="00A85CF0" w:rsidRDefault="00A85CF0" w:rsidP="00146B66">
            <w:pPr>
              <w:pStyle w:val="ConsPlusNormal"/>
              <w:jc w:val="center"/>
              <w:rPr>
                <w:rFonts w:ascii="Times New Roman" w:hAnsi="Times New Roman" w:cs="Times New Roman"/>
                <w:sz w:val="24"/>
                <w:szCs w:val="24"/>
              </w:rPr>
            </w:pPr>
          </w:p>
          <w:p w:rsidR="00A85CF0" w:rsidRDefault="00A85CF0" w:rsidP="00A85CF0">
            <w:pPr>
              <w:pStyle w:val="ConsPlusNormal"/>
              <w:rPr>
                <w:rFonts w:ascii="Times New Roman" w:hAnsi="Times New Roman" w:cs="Times New Roman"/>
                <w:sz w:val="24"/>
                <w:szCs w:val="24"/>
              </w:rPr>
            </w:pPr>
            <w:r w:rsidRPr="00A85CF0">
              <w:rPr>
                <w:rFonts w:ascii="Times New Roman" w:hAnsi="Times New Roman" w:cs="Times New Roman"/>
                <w:sz w:val="24"/>
                <w:szCs w:val="24"/>
              </w:rPr>
              <w:t>Предложение о заключении соглашения об установлении</w:t>
            </w:r>
            <w:r>
              <w:rPr>
                <w:rFonts w:ascii="Times New Roman" w:hAnsi="Times New Roman" w:cs="Times New Roman"/>
                <w:sz w:val="24"/>
                <w:szCs w:val="24"/>
              </w:rPr>
              <w:t xml:space="preserve"> </w:t>
            </w:r>
            <w:r w:rsidRPr="00A85CF0">
              <w:rPr>
                <w:rFonts w:ascii="Times New Roman" w:hAnsi="Times New Roman" w:cs="Times New Roman"/>
                <w:sz w:val="24"/>
                <w:szCs w:val="24"/>
              </w:rPr>
              <w:t>сервитута</w:t>
            </w:r>
          </w:p>
          <w:p w:rsidR="00A85CF0" w:rsidRPr="00A85CF0" w:rsidRDefault="00A85CF0" w:rsidP="00146B66">
            <w:pPr>
              <w:pStyle w:val="ConsPlusNormal"/>
              <w:jc w:val="center"/>
              <w:rPr>
                <w:rFonts w:ascii="Times New Roman" w:hAnsi="Times New Roman" w:cs="Times New Roman"/>
                <w:sz w:val="24"/>
                <w:szCs w:val="24"/>
              </w:rPr>
            </w:pPr>
          </w:p>
        </w:tc>
      </w:tr>
      <w:tr w:rsidR="00A85CF0" w:rsidRPr="00A85CF0" w:rsidTr="00146B66">
        <w:tc>
          <w:tcPr>
            <w:tcW w:w="9071" w:type="dxa"/>
            <w:gridSpan w:val="2"/>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N____________________ от 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(номер и дата решения)</w:t>
            </w:r>
          </w:p>
          <w:p w:rsidR="00A85CF0" w:rsidRDefault="00A85CF0" w:rsidP="00146B66">
            <w:pPr>
              <w:pStyle w:val="ConsPlusNormal"/>
              <w:ind w:firstLine="283"/>
              <w:jc w:val="both"/>
              <w:rPr>
                <w:rFonts w:ascii="Times New Roman" w:hAnsi="Times New Roman" w:cs="Times New Roman"/>
                <w:sz w:val="24"/>
                <w:szCs w:val="24"/>
              </w:rPr>
            </w:pPr>
          </w:p>
          <w:p w:rsidR="00A85CF0" w:rsidRDefault="00A85CF0"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По результатам рассмотрения запроса N ____________________ от ____________________ об установлении сервитута с целью ____________________ на земельном участке: ________________________ (кадастровые номера (при их наличии) земельных участков, в отношении которых устанавливается сервитут), расположенных _________________ (адреса или описание местоположения земельных участков или земель);</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на части земельного участка: ______________________ (кадастровые номера (при их наличии) земельных участков, в отношении которых устанавливается публичный сервитут), расположенных ________________________________ (адреса или описание местоположения земельных участков или земель); площадью ___________________;</w:t>
            </w:r>
          </w:p>
          <w:p w:rsidR="00A85CF0" w:rsidRPr="00A85CF0" w:rsidRDefault="00A85CF0" w:rsidP="00146B66">
            <w:pPr>
              <w:pStyle w:val="ConsPlusNormal"/>
              <w:rPr>
                <w:rFonts w:ascii="Times New Roman" w:hAnsi="Times New Roman" w:cs="Times New Roman"/>
                <w:sz w:val="24"/>
                <w:szCs w:val="24"/>
              </w:rPr>
            </w:pPr>
            <w:r w:rsidRPr="00A85CF0">
              <w:rPr>
                <w:rFonts w:ascii="Times New Roman" w:hAnsi="Times New Roman" w:cs="Times New Roman"/>
                <w:sz w:val="24"/>
                <w:szCs w:val="24"/>
              </w:rPr>
              <w:t>предлагаем __________________ (предложение о заключении соглашения</w:t>
            </w:r>
          </w:p>
          <w:p w:rsidR="00A85CF0" w:rsidRPr="00A85CF0" w:rsidRDefault="00A85CF0" w:rsidP="00146B66">
            <w:pPr>
              <w:pStyle w:val="ConsPlusNormal"/>
              <w:rPr>
                <w:rFonts w:ascii="Times New Roman" w:hAnsi="Times New Roman" w:cs="Times New Roman"/>
                <w:sz w:val="24"/>
                <w:szCs w:val="24"/>
              </w:rPr>
            </w:pPr>
            <w:r w:rsidRPr="00A85CF0">
              <w:rPr>
                <w:rFonts w:ascii="Times New Roman" w:hAnsi="Times New Roman" w:cs="Times New Roman"/>
                <w:sz w:val="24"/>
                <w:szCs w:val="24"/>
              </w:rPr>
              <w:t>об установлении сервитута в иных границах).</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Границы ___________________ (предлагаемые границы территории, в отношении которой устанавливается сервитут).</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Приложение: схема границ сервитута на кадастровом плане территории.</w:t>
            </w:r>
          </w:p>
        </w:tc>
      </w:tr>
      <w:tr w:rsidR="00A85CF0" w:rsidRPr="00A85CF0" w:rsidTr="00146B66">
        <w:tc>
          <w:tcPr>
            <w:tcW w:w="9071" w:type="dxa"/>
            <w:gridSpan w:val="2"/>
          </w:tcPr>
          <w:p w:rsidR="00A85CF0" w:rsidRDefault="00A85CF0" w:rsidP="00146B66">
            <w:pPr>
              <w:pStyle w:val="ConsPlusNormal"/>
              <w:jc w:val="center"/>
              <w:rPr>
                <w:rFonts w:ascii="Times New Roman" w:hAnsi="Times New Roman" w:cs="Times New Roman"/>
                <w:sz w:val="24"/>
                <w:szCs w:val="24"/>
              </w:rPr>
            </w:pPr>
          </w:p>
          <w:p w:rsidR="00A85CF0" w:rsidRDefault="00A85CF0"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ЭЛЕКТРОННАЯ ПОДПИСЬ</w:t>
            </w:r>
          </w:p>
        </w:tc>
      </w:tr>
    </w:tbl>
    <w:p w:rsidR="00A70CC1" w:rsidRPr="00A85CF0" w:rsidRDefault="00A70CC1" w:rsidP="00020A7E">
      <w:pPr>
        <w:pStyle w:val="70"/>
        <w:spacing w:after="0"/>
        <w:ind w:left="5660"/>
        <w:rPr>
          <w:rFonts w:ascii="Times New Roman" w:hAnsi="Times New Roman" w:cs="Times New Roman"/>
          <w:sz w:val="24"/>
          <w:szCs w:val="24"/>
          <w:lang w:val="en-US"/>
        </w:rPr>
      </w:pPr>
    </w:p>
    <w:p w:rsidR="00A85CF0" w:rsidRDefault="00A85CF0" w:rsidP="00020A7E">
      <w:pPr>
        <w:pStyle w:val="70"/>
        <w:spacing w:after="0"/>
        <w:ind w:left="5660"/>
        <w:rPr>
          <w:rFonts w:ascii="Times New Roman" w:hAnsi="Times New Roman" w:cs="Times New Roman"/>
          <w:sz w:val="24"/>
          <w:szCs w:val="24"/>
          <w:lang w:val="en-US"/>
        </w:rPr>
      </w:pPr>
    </w:p>
    <w:p w:rsidR="00A85CF0" w:rsidRDefault="00A85CF0" w:rsidP="00020A7E">
      <w:pPr>
        <w:pStyle w:val="70"/>
        <w:spacing w:after="0"/>
        <w:ind w:left="5660"/>
        <w:rPr>
          <w:rFonts w:ascii="Times New Roman" w:hAnsi="Times New Roman" w:cs="Times New Roman"/>
          <w:sz w:val="24"/>
          <w:szCs w:val="24"/>
          <w:lang w:val="en-US"/>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Default="00A85CF0" w:rsidP="00A85CF0">
      <w:pPr>
        <w:pStyle w:val="70"/>
        <w:spacing w:after="0" w:line="240" w:lineRule="auto"/>
        <w:ind w:left="5681"/>
        <w:rPr>
          <w:rFonts w:ascii="Times New Roman" w:hAnsi="Times New Roman" w:cs="Times New Roman"/>
          <w:sz w:val="20"/>
          <w:szCs w:val="20"/>
        </w:rPr>
      </w:pPr>
    </w:p>
    <w:p w:rsidR="00A85CF0" w:rsidRPr="005140AA" w:rsidRDefault="00A85CF0" w:rsidP="00A85CF0">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lastRenderedPageBreak/>
        <w:t xml:space="preserve">Приложение </w:t>
      </w:r>
      <w:r w:rsidRPr="00A70CC1">
        <w:rPr>
          <w:rFonts w:ascii="Times New Roman" w:hAnsi="Times New Roman" w:cs="Times New Roman"/>
          <w:sz w:val="20"/>
          <w:szCs w:val="20"/>
          <w:lang w:val="en-US" w:eastAsia="en-US" w:bidi="en-US"/>
        </w:rPr>
        <w:t>N</w:t>
      </w:r>
      <w:r w:rsidRPr="00A70CC1">
        <w:rPr>
          <w:rFonts w:ascii="Times New Roman" w:hAnsi="Times New Roman" w:cs="Times New Roman"/>
          <w:sz w:val="20"/>
          <w:szCs w:val="20"/>
          <w:lang w:eastAsia="en-US" w:bidi="en-US"/>
        </w:rPr>
        <w:t xml:space="preserve"> </w:t>
      </w:r>
      <w:r>
        <w:rPr>
          <w:rFonts w:ascii="Times New Roman" w:hAnsi="Times New Roman" w:cs="Times New Roman"/>
          <w:sz w:val="20"/>
          <w:szCs w:val="20"/>
          <w:lang w:val="en-US" w:eastAsia="en-US" w:bidi="en-US"/>
        </w:rPr>
        <w:t>3</w:t>
      </w:r>
      <w:r w:rsidRPr="00A70CC1">
        <w:rPr>
          <w:rFonts w:ascii="Times New Roman" w:hAnsi="Times New Roman" w:cs="Times New Roman"/>
          <w:sz w:val="20"/>
          <w:szCs w:val="20"/>
        </w:rPr>
        <w:t xml:space="preserve"> </w:t>
      </w:r>
    </w:p>
    <w:p w:rsidR="00A85CF0" w:rsidRDefault="00A85CF0" w:rsidP="00A85CF0">
      <w:pPr>
        <w:pStyle w:val="70"/>
        <w:spacing w:after="0"/>
        <w:ind w:left="5660"/>
        <w:rPr>
          <w:rFonts w:ascii="Times New Roman" w:hAnsi="Times New Roman" w:cs="Times New Roman"/>
          <w:sz w:val="20"/>
          <w:szCs w:val="20"/>
          <w:lang w:val="en-US"/>
        </w:rPr>
      </w:pPr>
      <w:r w:rsidRPr="00A70CC1">
        <w:rPr>
          <w:rFonts w:ascii="Times New Roman" w:hAnsi="Times New Roman" w:cs="Times New Roman"/>
          <w:sz w:val="20"/>
          <w:szCs w:val="20"/>
        </w:rPr>
        <w:t xml:space="preserve">к </w:t>
      </w:r>
      <w:r w:rsidR="00E80E9F">
        <w:rPr>
          <w:rFonts w:ascii="Times New Roman" w:hAnsi="Times New Roman" w:cs="Times New Roman"/>
          <w:sz w:val="20"/>
          <w:szCs w:val="20"/>
        </w:rPr>
        <w:t>а</w:t>
      </w:r>
      <w:r w:rsidR="00B0331C">
        <w:rPr>
          <w:rFonts w:ascii="Times New Roman" w:hAnsi="Times New Roman" w:cs="Times New Roman"/>
          <w:sz w:val="20"/>
          <w:szCs w:val="20"/>
        </w:rPr>
        <w:t>дм</w:t>
      </w:r>
      <w:r w:rsidRPr="00A70CC1">
        <w:rPr>
          <w:rFonts w:ascii="Times New Roman" w:hAnsi="Times New Roman" w:cs="Times New Roman"/>
          <w:sz w:val="20"/>
          <w:szCs w:val="20"/>
        </w:rPr>
        <w:t>инистративному регламенту</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928"/>
        <w:gridCol w:w="159"/>
        <w:gridCol w:w="4984"/>
      </w:tblGrid>
      <w:tr w:rsidR="00A85CF0" w:rsidRPr="00A85CF0" w:rsidTr="00146B66">
        <w:tc>
          <w:tcPr>
            <w:tcW w:w="9071" w:type="dxa"/>
            <w:gridSpan w:val="3"/>
          </w:tcPr>
          <w:p w:rsidR="00A85CF0" w:rsidRPr="00146B66" w:rsidRDefault="00A85CF0" w:rsidP="00146B66">
            <w:pPr>
              <w:pStyle w:val="ConsPlusNormal"/>
              <w:jc w:val="center"/>
              <w:rPr>
                <w:rFonts w:ascii="Times New Roman" w:hAnsi="Times New Roman" w:cs="Times New Roman"/>
                <w:sz w:val="24"/>
                <w:szCs w:val="24"/>
              </w:rPr>
            </w:pPr>
          </w:p>
          <w:p w:rsidR="00A85CF0" w:rsidRPr="00146B66" w:rsidRDefault="00A85CF0"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Форма проекта соглашения об установлении сервитута</w:t>
            </w:r>
          </w:p>
        </w:tc>
      </w:tr>
      <w:tr w:rsidR="00A85CF0" w:rsidRPr="00A85CF0" w:rsidTr="00146B66">
        <w:tc>
          <w:tcPr>
            <w:tcW w:w="9071" w:type="dxa"/>
            <w:gridSpan w:val="3"/>
          </w:tcPr>
          <w:p w:rsidR="00D75AA6" w:rsidRDefault="00D75AA6" w:rsidP="00146B66">
            <w:pPr>
              <w:pStyle w:val="ConsPlusNormal"/>
              <w:jc w:val="center"/>
              <w:rPr>
                <w:rFonts w:ascii="Times New Roman" w:hAnsi="Times New Roman" w:cs="Times New Roman"/>
                <w:sz w:val="24"/>
                <w:szCs w:val="24"/>
              </w:rPr>
            </w:pPr>
          </w:p>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 xml:space="preserve">СОГЛАШЕНИЕ N </w:t>
            </w:r>
            <w:r>
              <w:rPr>
                <w:rFonts w:ascii="Times New Roman" w:hAnsi="Times New Roman" w:cs="Times New Roman"/>
                <w:sz w:val="24"/>
                <w:szCs w:val="24"/>
              </w:rPr>
              <w:t>_</w:t>
            </w:r>
            <w:r w:rsidRPr="00A85CF0">
              <w:rPr>
                <w:rFonts w:ascii="Times New Roman" w:hAnsi="Times New Roman" w:cs="Times New Roman"/>
                <w:sz w:val="24"/>
                <w:szCs w:val="24"/>
              </w:rPr>
              <w:t>_ об установлении сервитута</w:t>
            </w:r>
          </w:p>
        </w:tc>
      </w:tr>
      <w:tr w:rsidR="00A85CF0" w:rsidRPr="00A85CF0" w:rsidTr="00146B66">
        <w:tc>
          <w:tcPr>
            <w:tcW w:w="4087" w:type="dxa"/>
            <w:gridSpan w:val="2"/>
          </w:tcPr>
          <w:p w:rsidR="00A85CF0" w:rsidRPr="00A85CF0" w:rsidRDefault="00E80E9F" w:rsidP="00F92916">
            <w:pPr>
              <w:pStyle w:val="ConsPlusNormal"/>
              <w:ind w:firstLine="0"/>
              <w:rPr>
                <w:rFonts w:ascii="Times New Roman" w:hAnsi="Times New Roman" w:cs="Times New Roman"/>
                <w:sz w:val="24"/>
                <w:szCs w:val="24"/>
              </w:rPr>
            </w:pPr>
            <w:r>
              <w:rPr>
                <w:rFonts w:ascii="Times New Roman" w:hAnsi="Times New Roman" w:cs="Times New Roman"/>
                <w:sz w:val="24"/>
                <w:szCs w:val="24"/>
              </w:rPr>
              <w:t>пгт Пряжа</w:t>
            </w:r>
          </w:p>
        </w:tc>
        <w:tc>
          <w:tcPr>
            <w:tcW w:w="4984" w:type="dxa"/>
          </w:tcPr>
          <w:p w:rsidR="00A85CF0" w:rsidRP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дата</w:t>
            </w:r>
          </w:p>
        </w:tc>
      </w:tr>
      <w:tr w:rsidR="00A85CF0" w:rsidRPr="00A85CF0" w:rsidTr="00146B66">
        <w:tc>
          <w:tcPr>
            <w:tcW w:w="9071" w:type="dxa"/>
            <w:gridSpan w:val="3"/>
          </w:tcPr>
          <w:p w:rsidR="00D75AA6" w:rsidRDefault="00D75AA6" w:rsidP="00146B66">
            <w:pPr>
              <w:pStyle w:val="ConsPlusNormal"/>
              <w:jc w:val="both"/>
              <w:rPr>
                <w:rFonts w:ascii="Times New Roman" w:hAnsi="Times New Roman" w:cs="Times New Roman"/>
                <w:sz w:val="24"/>
                <w:szCs w:val="24"/>
              </w:rPr>
            </w:pPr>
          </w:p>
          <w:p w:rsidR="00A85CF0" w:rsidRP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____________________________________________________________________</w:t>
            </w:r>
          </w:p>
          <w:p w:rsidR="00A85CF0" w:rsidRP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(наименование уполномоченного органа) в лице _________________________________________________ (ФИО и должность уполномоченного сотрудника, подписавшего проект соглашения), действующего(ей) на основании _______________ реквизиты доверенности), именуемая в дальнейшем "Сторона 1", с одной стороны, и _______________ (Фамилия Заявителя (для ФЛ, ИИ) или полное наименование организации (для ЮЛ) в лице _______________ (ФИО уполномоченного лица организации - Заявителя, подписавшего соглашение), _________________ (в случае если Стороной 2 по договору является физическое лицо, указываются дата рождения, данные документа, удостоверяющего личность; в случае если Стороной 2 по договору является индивидуальный предприниматель или юридическое лицо, дополнительно указываются ИНН и ОГРН заявителя), именуемое в дальнейшем "Сторона 2", с другой стороны, совместно именуемые в дальнейшем "Стороны", заключили настоящее Соглашение о нижеследующем:</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D75AA6">
            <w:pPr>
              <w:pStyle w:val="ConsPlusNormal"/>
              <w:numPr>
                <w:ilvl w:val="1"/>
                <w:numId w:val="20"/>
              </w:numPr>
              <w:jc w:val="center"/>
              <w:outlineLvl w:val="2"/>
              <w:rPr>
                <w:rFonts w:ascii="Times New Roman" w:hAnsi="Times New Roman" w:cs="Times New Roman"/>
                <w:sz w:val="24"/>
                <w:szCs w:val="24"/>
              </w:rPr>
            </w:pPr>
            <w:r w:rsidRPr="00A85CF0">
              <w:rPr>
                <w:rFonts w:ascii="Times New Roman" w:hAnsi="Times New Roman" w:cs="Times New Roman"/>
                <w:sz w:val="24"/>
                <w:szCs w:val="24"/>
              </w:rPr>
              <w:t>Предмет Соглашения</w:t>
            </w:r>
          </w:p>
          <w:p w:rsidR="00D75AA6" w:rsidRPr="00A85CF0" w:rsidRDefault="00D75AA6" w:rsidP="00D75AA6">
            <w:pPr>
              <w:pStyle w:val="ConsPlusNormal"/>
              <w:ind w:left="1080" w:firstLine="0"/>
              <w:outlineLvl w:val="2"/>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1.1. Сторона 1 предоставляет Стороне 2 право ограниченного пользования (сервитут) земельным участком/частью земельного участка с кадастровым номером</w:t>
            </w:r>
            <w:r w:rsidR="00D75AA6">
              <w:rPr>
                <w:rFonts w:ascii="Times New Roman" w:hAnsi="Times New Roman" w:cs="Times New Roman"/>
                <w:sz w:val="24"/>
                <w:szCs w:val="24"/>
              </w:rPr>
              <w:t>__</w:t>
            </w:r>
            <w:r w:rsidRPr="00A85CF0">
              <w:rPr>
                <w:rFonts w:ascii="Times New Roman" w:hAnsi="Times New Roman" w:cs="Times New Roman"/>
                <w:sz w:val="24"/>
                <w:szCs w:val="24"/>
              </w:rPr>
              <w:t xml:space="preserve"> части земельного участка (кадастровый номер земельного участка (части земельного участка) в отношении которого устанавливается сервитут), </w:t>
            </w:r>
            <w:r w:rsidR="00D75AA6">
              <w:rPr>
                <w:rFonts w:ascii="Times New Roman" w:hAnsi="Times New Roman" w:cs="Times New Roman"/>
                <w:sz w:val="24"/>
                <w:szCs w:val="24"/>
              </w:rPr>
              <w:t>площадью:________</w:t>
            </w:r>
            <w:r w:rsidRPr="00A85CF0">
              <w:rPr>
                <w:rFonts w:ascii="Times New Roman" w:hAnsi="Times New Roman" w:cs="Times New Roman"/>
                <w:sz w:val="24"/>
                <w:szCs w:val="24"/>
              </w:rPr>
              <w:t xml:space="preserve">__, </w:t>
            </w:r>
            <w:r w:rsidR="00D75AA6">
              <w:rPr>
                <w:rFonts w:ascii="Times New Roman" w:hAnsi="Times New Roman" w:cs="Times New Roman"/>
                <w:sz w:val="24"/>
                <w:szCs w:val="24"/>
              </w:rPr>
              <w:t xml:space="preserve">  </w:t>
            </w:r>
            <w:r w:rsidRPr="00A85CF0">
              <w:rPr>
                <w:rFonts w:ascii="Times New Roman" w:hAnsi="Times New Roman" w:cs="Times New Roman"/>
                <w:sz w:val="24"/>
                <w:szCs w:val="24"/>
              </w:rPr>
              <w:t>местоположением</w:t>
            </w:r>
            <w:r w:rsidR="00D75AA6">
              <w:rPr>
                <w:rFonts w:ascii="Times New Roman" w:hAnsi="Times New Roman" w:cs="Times New Roman"/>
                <w:sz w:val="24"/>
                <w:szCs w:val="24"/>
              </w:rPr>
              <w:t>_________________________________________________________</w:t>
            </w:r>
          </w:p>
          <w:p w:rsidR="00A85CF0" w:rsidRPr="00A85CF0" w:rsidRDefault="00D75AA6" w:rsidP="00146B66">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A85CF0">
              <w:rPr>
                <w:rFonts w:ascii="Times New Roman" w:hAnsi="Times New Roman" w:cs="Times New Roman"/>
                <w:sz w:val="24"/>
                <w:szCs w:val="24"/>
              </w:rPr>
              <w:t>(адрес (местоположение) земельного участка (части земельного участка) в отношении которого устанавливается сервитут), категория земель: _________________________, вид разрешенного использования: _____________________ (далее - Земельный участок).</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1.2. Границы сервитута определены в Схеме границ сервитута на кадастровом плане территории, являющейся неотъемлемой часть настоящего Соглашения, прилагается.</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1.3. Срок действия сервитута: 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1.4. Земельный участок предоставляется Стороне 2 для цели: _________________</w:t>
            </w:r>
          </w:p>
          <w:p w:rsidR="00A85CF0" w:rsidRP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_________________________________________________________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1.5. Сервитут вступает в силу после его регистрации в Едином государственном реестре недвижимости (п. 1.5 Соглашения применяется в случае, если сервитут устанавливается на срок более трех лет).</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1.6. Обязанность по подаче (получению) документов для государственной регистрации сервитута лежит на Стороне 2. Расходы, связанные с государственной регистрацией сервитута, несет Сторона 2.</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D75AA6">
            <w:pPr>
              <w:pStyle w:val="ConsPlusNormal"/>
              <w:numPr>
                <w:ilvl w:val="1"/>
                <w:numId w:val="20"/>
              </w:numPr>
              <w:jc w:val="center"/>
              <w:outlineLvl w:val="2"/>
              <w:rPr>
                <w:rFonts w:ascii="Times New Roman" w:hAnsi="Times New Roman" w:cs="Times New Roman"/>
                <w:sz w:val="24"/>
                <w:szCs w:val="24"/>
              </w:rPr>
            </w:pPr>
            <w:r w:rsidRPr="00A85CF0">
              <w:rPr>
                <w:rFonts w:ascii="Times New Roman" w:hAnsi="Times New Roman" w:cs="Times New Roman"/>
                <w:sz w:val="24"/>
                <w:szCs w:val="24"/>
              </w:rPr>
              <w:lastRenderedPageBreak/>
              <w:t>Права и обязанности Сторон</w:t>
            </w:r>
          </w:p>
          <w:p w:rsidR="00D75AA6" w:rsidRPr="00A85CF0" w:rsidRDefault="00D75AA6" w:rsidP="00D75AA6">
            <w:pPr>
              <w:pStyle w:val="ConsPlusNormal"/>
              <w:ind w:left="720" w:firstLine="0"/>
              <w:outlineLvl w:val="2"/>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lastRenderedPageBreak/>
              <w:t>2.1. Сторона 1 обязана: ________________________________________________.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2.2. Сторона 1 имеет право: 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2.3. Сторона 2 обязана: ________________________________________________.</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2.4. Сторона 2 имеет право: ____________________________________________,</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D75AA6">
            <w:pPr>
              <w:pStyle w:val="ConsPlusNormal"/>
              <w:numPr>
                <w:ilvl w:val="1"/>
                <w:numId w:val="20"/>
              </w:numPr>
              <w:jc w:val="center"/>
              <w:outlineLvl w:val="2"/>
              <w:rPr>
                <w:rFonts w:ascii="Times New Roman" w:hAnsi="Times New Roman" w:cs="Times New Roman"/>
                <w:sz w:val="24"/>
                <w:szCs w:val="24"/>
              </w:rPr>
            </w:pPr>
            <w:r w:rsidRPr="00A85CF0">
              <w:rPr>
                <w:rFonts w:ascii="Times New Roman" w:hAnsi="Times New Roman" w:cs="Times New Roman"/>
                <w:sz w:val="24"/>
                <w:szCs w:val="24"/>
              </w:rPr>
              <w:t>Плата за установление сервитута</w:t>
            </w:r>
          </w:p>
          <w:p w:rsidR="00D75AA6" w:rsidRPr="00A85CF0" w:rsidRDefault="00D75AA6" w:rsidP="00D75AA6">
            <w:pPr>
              <w:pStyle w:val="ConsPlusNormal"/>
              <w:ind w:left="720" w:firstLine="0"/>
              <w:jc w:val="center"/>
              <w:outlineLvl w:val="2"/>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3.1. Размер платы за установление сервитута определяется в соответствии со ст. 2.2 Закона Республики Карелия от 10.06.2013 N 1712-ЗРК "О некоторых вопросах регулирования земельных отношений в Республике Карелия", п. 2 постановления Правительства Республики Карелия от 11.04.2016 N 139-П "Об утверждении порядка определения платы по соглашению об установлении сервитута в отношении земельных участков, находящихся в собственности Республики Карелия, и земельных участков, государственная собственность на которые не разграничена".</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3.2. Размер платы за установление сервитута на Земельный участок составляет _______________. Расчет платы за установление сервитута является неотъемлемой часть</w:t>
            </w:r>
            <w:r w:rsidR="00F92916">
              <w:rPr>
                <w:rFonts w:ascii="Times New Roman" w:hAnsi="Times New Roman" w:cs="Times New Roman"/>
                <w:sz w:val="24"/>
                <w:szCs w:val="24"/>
              </w:rPr>
              <w:t>ю</w:t>
            </w:r>
            <w:r w:rsidRPr="00A85CF0">
              <w:rPr>
                <w:rFonts w:ascii="Times New Roman" w:hAnsi="Times New Roman" w:cs="Times New Roman"/>
                <w:sz w:val="24"/>
                <w:szCs w:val="24"/>
              </w:rPr>
              <w:t xml:space="preserve"> настоящего Соглашения.</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3.3. Плата за установление сервитута на Земельный участок вносится Стороной 2 путем перечисления денежных средств по следующим реквизитам: ____________</w:t>
            </w:r>
          </w:p>
          <w:p w:rsidR="00A85CF0" w:rsidRDefault="00A85CF0" w:rsidP="00146B66">
            <w:pPr>
              <w:pStyle w:val="ConsPlusNormal"/>
              <w:jc w:val="both"/>
              <w:rPr>
                <w:rFonts w:ascii="Times New Roman" w:hAnsi="Times New Roman" w:cs="Times New Roman"/>
                <w:sz w:val="24"/>
                <w:szCs w:val="24"/>
              </w:rPr>
            </w:pPr>
            <w:r w:rsidRPr="00A85CF0">
              <w:rPr>
                <w:rFonts w:ascii="Times New Roman" w:hAnsi="Times New Roman" w:cs="Times New Roman"/>
                <w:sz w:val="24"/>
                <w:szCs w:val="24"/>
              </w:rPr>
              <w:t>___________________.</w:t>
            </w:r>
          </w:p>
          <w:p w:rsidR="00D75AA6" w:rsidRPr="00A85CF0" w:rsidRDefault="00D75AA6" w:rsidP="00146B66">
            <w:pPr>
              <w:pStyle w:val="ConsPlusNormal"/>
              <w:jc w:val="both"/>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jc w:val="center"/>
              <w:outlineLvl w:val="2"/>
              <w:rPr>
                <w:rFonts w:ascii="Times New Roman" w:hAnsi="Times New Roman" w:cs="Times New Roman"/>
                <w:sz w:val="24"/>
                <w:szCs w:val="24"/>
              </w:rPr>
            </w:pPr>
            <w:r w:rsidRPr="00A85CF0">
              <w:rPr>
                <w:rFonts w:ascii="Times New Roman" w:hAnsi="Times New Roman" w:cs="Times New Roman"/>
                <w:sz w:val="24"/>
                <w:szCs w:val="24"/>
              </w:rPr>
              <w:t>4. Ответственность Сторон</w:t>
            </w:r>
          </w:p>
        </w:tc>
      </w:tr>
      <w:tr w:rsidR="00A85CF0" w:rsidRPr="00A85CF0" w:rsidTr="00146B66">
        <w:tc>
          <w:tcPr>
            <w:tcW w:w="9071" w:type="dxa"/>
            <w:gridSpan w:val="3"/>
          </w:tcPr>
          <w:p w:rsidR="00D75AA6" w:rsidRDefault="00D75AA6"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4.1. Ответственность Сторон за невыполнение (ненадлежащее выполнение) условий настоящего Соглашения устанавливается в соответствии с действующим законодательством.</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4.2. Стороны освобождаются от ответственности за частичное или полное неисполнение обязательств по настоящему Соглашению, если оно явилось следствием обстоятельств непреодолимой силы, если эти обстоятельства непосредственно и негативно повлияли на исполнение настоящего договора. Указанные обстоятельства должны быть подтверждены документально уполномоченным органом о наступлении обстоятельств непреодолимой силы, заинтересованная сторона незамедлительно обязана уведомить письмом.</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4.3. Изменение и расторжение настоящего Соглашения возможно по соглашению сторон или решению суда, по основаниям, предусмотренным действующим законодательством Российской Федерации.</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4.4. Споры и разногласия, возникающие из настоящего Соглашения или в связи с ним, будут решаться сторонами, по возможности, путем переговоров.</w:t>
            </w:r>
          </w:p>
          <w:p w:rsid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4.5. В случаях, когда достижение взаимоприемлемых решений оказывается невозможным, спорные вопросы между Сторонами передаются на рассмотрение в судебные органы по месту нахождения Земельного участка.</w:t>
            </w:r>
          </w:p>
          <w:p w:rsidR="00D75AA6" w:rsidRPr="00A85CF0" w:rsidRDefault="00D75AA6" w:rsidP="00146B66">
            <w:pPr>
              <w:pStyle w:val="ConsPlusNormal"/>
              <w:ind w:firstLine="283"/>
              <w:jc w:val="both"/>
              <w:rPr>
                <w:rFonts w:ascii="Times New Roman" w:hAnsi="Times New Roman" w:cs="Times New Roman"/>
                <w:sz w:val="24"/>
                <w:szCs w:val="24"/>
              </w:rPr>
            </w:pPr>
          </w:p>
        </w:tc>
      </w:tr>
      <w:tr w:rsidR="00A85CF0" w:rsidRPr="00A85CF0" w:rsidTr="00146B66">
        <w:tc>
          <w:tcPr>
            <w:tcW w:w="9071" w:type="dxa"/>
            <w:gridSpan w:val="3"/>
          </w:tcPr>
          <w:p w:rsidR="00A85CF0" w:rsidRPr="00A85CF0" w:rsidRDefault="00A85CF0" w:rsidP="00146B66">
            <w:pPr>
              <w:pStyle w:val="ConsPlusNormal"/>
              <w:jc w:val="center"/>
              <w:outlineLvl w:val="2"/>
              <w:rPr>
                <w:rFonts w:ascii="Times New Roman" w:hAnsi="Times New Roman" w:cs="Times New Roman"/>
                <w:sz w:val="24"/>
                <w:szCs w:val="24"/>
              </w:rPr>
            </w:pPr>
            <w:r w:rsidRPr="00A85CF0">
              <w:rPr>
                <w:rFonts w:ascii="Times New Roman" w:hAnsi="Times New Roman" w:cs="Times New Roman"/>
                <w:sz w:val="24"/>
                <w:szCs w:val="24"/>
              </w:rPr>
              <w:t>5. Иные положения</w:t>
            </w:r>
          </w:p>
        </w:tc>
      </w:tr>
      <w:tr w:rsidR="00A85CF0" w:rsidRPr="00A85CF0" w:rsidTr="00146B66">
        <w:tc>
          <w:tcPr>
            <w:tcW w:w="9071" w:type="dxa"/>
            <w:gridSpan w:val="3"/>
          </w:tcPr>
          <w:p w:rsidR="00D75AA6" w:rsidRDefault="00D75AA6" w:rsidP="00146B66">
            <w:pPr>
              <w:pStyle w:val="ConsPlusNormal"/>
              <w:ind w:firstLine="283"/>
              <w:jc w:val="both"/>
              <w:rPr>
                <w:rFonts w:ascii="Times New Roman" w:hAnsi="Times New Roman" w:cs="Times New Roman"/>
                <w:sz w:val="24"/>
                <w:szCs w:val="24"/>
              </w:rPr>
            </w:pP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5.1. Изменения и дополнения к настоящему Соглашению действительны только тогда, когда они оформлены в письменном виде и подписаны обеими Сторонами.</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lastRenderedPageBreak/>
              <w:t>5.2. Во всем, что не урегулировано настоящим Соглашением, Стороны будут руководствоваться нормами действующего законодательства Российской Федерации.</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5.3. Настоящее Соглашение составлено в 3 экземплярах, имеющих одинаковую юридическую силу.</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5.4. Неотъемлемыми частями настоящего Соглашения являются:</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1) Схема границ сервитута на кадастровом плане территории (на часть земельного участка);</w:t>
            </w:r>
          </w:p>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2) Расчет размера платы за установление сервитута.</w:t>
            </w:r>
          </w:p>
        </w:tc>
      </w:tr>
      <w:tr w:rsidR="00A85CF0" w:rsidRPr="00A85CF0" w:rsidTr="00146B66">
        <w:tc>
          <w:tcPr>
            <w:tcW w:w="9071" w:type="dxa"/>
            <w:gridSpan w:val="3"/>
          </w:tcPr>
          <w:p w:rsidR="00D75AA6" w:rsidRDefault="00D75AA6" w:rsidP="00146B66">
            <w:pPr>
              <w:pStyle w:val="ConsPlusNormal"/>
              <w:jc w:val="center"/>
              <w:outlineLvl w:val="2"/>
              <w:rPr>
                <w:rFonts w:ascii="Times New Roman" w:hAnsi="Times New Roman" w:cs="Times New Roman"/>
                <w:sz w:val="24"/>
                <w:szCs w:val="24"/>
              </w:rPr>
            </w:pPr>
          </w:p>
          <w:p w:rsidR="00A85CF0" w:rsidRDefault="00A85CF0" w:rsidP="00146B66">
            <w:pPr>
              <w:pStyle w:val="ConsPlusNormal"/>
              <w:jc w:val="center"/>
              <w:outlineLvl w:val="2"/>
              <w:rPr>
                <w:rFonts w:ascii="Times New Roman" w:hAnsi="Times New Roman" w:cs="Times New Roman"/>
                <w:sz w:val="24"/>
                <w:szCs w:val="24"/>
              </w:rPr>
            </w:pPr>
            <w:r w:rsidRPr="00A85CF0">
              <w:rPr>
                <w:rFonts w:ascii="Times New Roman" w:hAnsi="Times New Roman" w:cs="Times New Roman"/>
                <w:sz w:val="24"/>
                <w:szCs w:val="24"/>
              </w:rPr>
              <w:t>6. Адреса, реквизиты и подписи Сторон</w:t>
            </w:r>
          </w:p>
          <w:p w:rsidR="00D75AA6" w:rsidRDefault="00D75AA6" w:rsidP="00146B66">
            <w:pPr>
              <w:pStyle w:val="ConsPlusNormal"/>
              <w:jc w:val="center"/>
              <w:outlineLvl w:val="2"/>
              <w:rPr>
                <w:rFonts w:ascii="Times New Roman" w:hAnsi="Times New Roman" w:cs="Times New Roman"/>
                <w:sz w:val="24"/>
                <w:szCs w:val="24"/>
              </w:rPr>
            </w:pPr>
          </w:p>
          <w:p w:rsidR="00D75AA6" w:rsidRPr="00A85CF0" w:rsidRDefault="00D75AA6" w:rsidP="00146B66">
            <w:pPr>
              <w:pStyle w:val="ConsPlusNormal"/>
              <w:jc w:val="center"/>
              <w:outlineLvl w:val="2"/>
              <w:rPr>
                <w:rFonts w:ascii="Times New Roman" w:hAnsi="Times New Roman" w:cs="Times New Roman"/>
                <w:sz w:val="24"/>
                <w:szCs w:val="24"/>
              </w:rPr>
            </w:pPr>
          </w:p>
        </w:tc>
      </w:tr>
      <w:tr w:rsidR="00A85CF0" w:rsidRPr="00A85CF0" w:rsidTr="00146B66">
        <w:tc>
          <w:tcPr>
            <w:tcW w:w="3928" w:type="dxa"/>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Сторона 1: ___________________</w:t>
            </w:r>
          </w:p>
        </w:tc>
        <w:tc>
          <w:tcPr>
            <w:tcW w:w="5143" w:type="dxa"/>
            <w:gridSpan w:val="2"/>
          </w:tcPr>
          <w:p w:rsidR="00A85CF0" w:rsidRPr="00A85CF0" w:rsidRDefault="00A85CF0" w:rsidP="00146B66">
            <w:pPr>
              <w:pStyle w:val="ConsPlusNormal"/>
              <w:rPr>
                <w:rFonts w:ascii="Times New Roman" w:hAnsi="Times New Roman" w:cs="Times New Roman"/>
                <w:sz w:val="24"/>
                <w:szCs w:val="24"/>
              </w:rPr>
            </w:pPr>
            <w:r w:rsidRPr="00A85CF0">
              <w:rPr>
                <w:rFonts w:ascii="Times New Roman" w:hAnsi="Times New Roman" w:cs="Times New Roman"/>
                <w:sz w:val="24"/>
                <w:szCs w:val="24"/>
              </w:rPr>
              <w:t>Сторона 2:_________________________</w:t>
            </w:r>
          </w:p>
        </w:tc>
      </w:tr>
    </w:tbl>
    <w:p w:rsidR="00A85CF0" w:rsidRPr="00A85CF0" w:rsidRDefault="00A85CF0" w:rsidP="00A85CF0">
      <w:pPr>
        <w:pStyle w:val="ConsPlusNormal"/>
        <w:jc w:val="both"/>
        <w:rPr>
          <w:rFonts w:ascii="Times New Roman" w:hAnsi="Times New Roman" w:cs="Times New Roman"/>
          <w:sz w:val="24"/>
          <w:szCs w:val="24"/>
        </w:rPr>
      </w:pPr>
    </w:p>
    <w:p w:rsidR="00A85CF0" w:rsidRPr="00A85CF0" w:rsidRDefault="00A85CF0" w:rsidP="00A85CF0">
      <w:pPr>
        <w:pStyle w:val="ConsPlusNormal"/>
        <w:jc w:val="both"/>
        <w:rPr>
          <w:rFonts w:ascii="Times New Roman" w:hAnsi="Times New Roman" w:cs="Times New Roman"/>
          <w:sz w:val="24"/>
          <w:szCs w:val="24"/>
        </w:rPr>
      </w:pPr>
    </w:p>
    <w:p w:rsidR="00D75AA6" w:rsidRDefault="00D75AA6" w:rsidP="00A85CF0">
      <w:pPr>
        <w:pStyle w:val="ConsPlusNormal"/>
        <w:jc w:val="right"/>
        <w:outlineLvl w:val="2"/>
        <w:rPr>
          <w:rFonts w:ascii="Times New Roman" w:hAnsi="Times New Roman" w:cs="Times New Roman"/>
          <w:sz w:val="24"/>
          <w:szCs w:val="24"/>
        </w:rPr>
      </w:pPr>
    </w:p>
    <w:p w:rsidR="00A85CF0" w:rsidRPr="00A85CF0" w:rsidRDefault="00A85CF0" w:rsidP="00A85CF0">
      <w:pPr>
        <w:pStyle w:val="ConsPlusNormal"/>
        <w:jc w:val="right"/>
        <w:outlineLvl w:val="2"/>
        <w:rPr>
          <w:rFonts w:ascii="Times New Roman" w:hAnsi="Times New Roman" w:cs="Times New Roman"/>
          <w:sz w:val="24"/>
          <w:szCs w:val="24"/>
        </w:rPr>
      </w:pPr>
      <w:r w:rsidRPr="00A85CF0">
        <w:rPr>
          <w:rFonts w:ascii="Times New Roman" w:hAnsi="Times New Roman" w:cs="Times New Roman"/>
          <w:sz w:val="24"/>
          <w:szCs w:val="24"/>
        </w:rPr>
        <w:t>Приложение</w:t>
      </w:r>
    </w:p>
    <w:p w:rsidR="00A85CF0" w:rsidRPr="00A85CF0" w:rsidRDefault="00A85CF0" w:rsidP="00A85CF0">
      <w:pPr>
        <w:pStyle w:val="ConsPlusNormal"/>
        <w:jc w:val="right"/>
        <w:rPr>
          <w:rFonts w:ascii="Times New Roman" w:hAnsi="Times New Roman" w:cs="Times New Roman"/>
          <w:sz w:val="24"/>
          <w:szCs w:val="24"/>
        </w:rPr>
      </w:pPr>
      <w:r w:rsidRPr="00A85CF0">
        <w:rPr>
          <w:rFonts w:ascii="Times New Roman" w:hAnsi="Times New Roman" w:cs="Times New Roman"/>
          <w:sz w:val="24"/>
          <w:szCs w:val="24"/>
        </w:rPr>
        <w:t>к Соглашению об установлении сервитута</w:t>
      </w:r>
    </w:p>
    <w:p w:rsidR="00A85CF0" w:rsidRPr="00A85CF0" w:rsidRDefault="00A85CF0" w:rsidP="00A85CF0">
      <w:pPr>
        <w:pStyle w:val="ConsPlusNormal"/>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729"/>
        <w:gridCol w:w="4252"/>
      </w:tblGrid>
      <w:tr w:rsidR="00A85CF0" w:rsidRPr="00A85CF0" w:rsidTr="00146B66">
        <w:tc>
          <w:tcPr>
            <w:tcW w:w="8981" w:type="dxa"/>
            <w:gridSpan w:val="2"/>
          </w:tcPr>
          <w:p w:rsidR="00A85CF0" w:rsidRDefault="00A85CF0" w:rsidP="00146B66">
            <w:pPr>
              <w:pStyle w:val="ConsPlusNormal"/>
              <w:jc w:val="center"/>
              <w:rPr>
                <w:rFonts w:ascii="Times New Roman" w:hAnsi="Times New Roman" w:cs="Times New Roman"/>
                <w:sz w:val="24"/>
                <w:szCs w:val="24"/>
              </w:rPr>
            </w:pPr>
            <w:r w:rsidRPr="00A85CF0">
              <w:rPr>
                <w:rFonts w:ascii="Times New Roman" w:hAnsi="Times New Roman" w:cs="Times New Roman"/>
                <w:sz w:val="24"/>
                <w:szCs w:val="24"/>
              </w:rPr>
              <w:t>Расчет размера платы за установление сервитута</w:t>
            </w:r>
          </w:p>
          <w:p w:rsidR="00D75AA6" w:rsidRPr="00A85CF0" w:rsidRDefault="00D75AA6" w:rsidP="00146B66">
            <w:pPr>
              <w:pStyle w:val="ConsPlusNormal"/>
              <w:jc w:val="center"/>
              <w:rPr>
                <w:rFonts w:ascii="Times New Roman" w:hAnsi="Times New Roman" w:cs="Times New Roman"/>
                <w:sz w:val="24"/>
                <w:szCs w:val="24"/>
              </w:rPr>
            </w:pPr>
          </w:p>
        </w:tc>
      </w:tr>
      <w:tr w:rsidR="00A85CF0" w:rsidRPr="00A85CF0" w:rsidTr="00146B66">
        <w:tc>
          <w:tcPr>
            <w:tcW w:w="8981" w:type="dxa"/>
            <w:gridSpan w:val="2"/>
          </w:tcPr>
          <w:p w:rsidR="00A85CF0" w:rsidRPr="00A85CF0" w:rsidRDefault="00A85CF0" w:rsidP="00146B6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размера платы за установление сервитута произведен в порядке ст. 2.2 Закона Республики Карелия от 10.06.2013 N 1712-ЗРК "О некоторых вопросах регулирования земельных отношений в Республике Карелия", п. 2 постановления Правительства Республики Карелия от 11.04.2016 N 139-П "Об утверждении порядка определения платы по соглашению об установлении сервитута в отношении земельных участков, находящихся в собственности Республики Карелия, и земельных участков, государственная собственность на которые не разграничена"</w:t>
            </w:r>
          </w:p>
        </w:tc>
      </w:tr>
      <w:tr w:rsidR="00A85CF0" w:rsidRPr="00A85CF0" w:rsidTr="00146B66">
        <w:tc>
          <w:tcPr>
            <w:tcW w:w="4729" w:type="dxa"/>
          </w:tcPr>
          <w:p w:rsidR="00A85CF0" w:rsidRPr="00A85CF0" w:rsidRDefault="00A85CF0" w:rsidP="00D75AA6">
            <w:pPr>
              <w:pStyle w:val="ConsPlusNormal"/>
              <w:ind w:firstLine="283"/>
              <w:jc w:val="both"/>
              <w:rPr>
                <w:rFonts w:ascii="Times New Roman" w:hAnsi="Times New Roman" w:cs="Times New Roman"/>
                <w:sz w:val="24"/>
                <w:szCs w:val="24"/>
              </w:rPr>
            </w:pPr>
            <w:r w:rsidRPr="00A85CF0">
              <w:rPr>
                <w:rFonts w:ascii="Times New Roman" w:hAnsi="Times New Roman" w:cs="Times New Roman"/>
                <w:sz w:val="24"/>
                <w:szCs w:val="24"/>
              </w:rPr>
              <w:t>Сторона 1: _____________________</w:t>
            </w:r>
          </w:p>
        </w:tc>
        <w:tc>
          <w:tcPr>
            <w:tcW w:w="4252" w:type="dxa"/>
          </w:tcPr>
          <w:p w:rsidR="00A85CF0" w:rsidRPr="00A85CF0" w:rsidRDefault="00A85CF0" w:rsidP="00D75AA6">
            <w:pPr>
              <w:pStyle w:val="ConsPlusNormal"/>
              <w:ind w:firstLine="0"/>
              <w:rPr>
                <w:rFonts w:ascii="Times New Roman" w:hAnsi="Times New Roman" w:cs="Times New Roman"/>
                <w:sz w:val="24"/>
                <w:szCs w:val="24"/>
              </w:rPr>
            </w:pPr>
            <w:r w:rsidRPr="00A85CF0">
              <w:rPr>
                <w:rFonts w:ascii="Times New Roman" w:hAnsi="Times New Roman" w:cs="Times New Roman"/>
                <w:sz w:val="24"/>
                <w:szCs w:val="24"/>
              </w:rPr>
              <w:t>Сторона 2: ________________________</w:t>
            </w:r>
          </w:p>
        </w:tc>
      </w:tr>
    </w:tbl>
    <w:p w:rsidR="00A85CF0" w:rsidRPr="00A85CF0" w:rsidRDefault="00A85CF0" w:rsidP="00A85CF0">
      <w:pPr>
        <w:pStyle w:val="ConsPlusNormal"/>
        <w:jc w:val="both"/>
        <w:rPr>
          <w:rFonts w:ascii="Times New Roman" w:hAnsi="Times New Roman" w:cs="Times New Roman"/>
          <w:sz w:val="24"/>
          <w:szCs w:val="24"/>
        </w:rPr>
      </w:pPr>
    </w:p>
    <w:p w:rsidR="00D75AA6" w:rsidRDefault="00D75AA6" w:rsidP="00A85CF0">
      <w:pPr>
        <w:pStyle w:val="70"/>
        <w:spacing w:after="0" w:line="240" w:lineRule="auto"/>
        <w:ind w:left="5681"/>
        <w:rPr>
          <w:rFonts w:ascii="Times New Roman" w:hAnsi="Times New Roman" w:cs="Times New Roman"/>
          <w:sz w:val="24"/>
          <w:szCs w:val="24"/>
        </w:rPr>
      </w:pPr>
    </w:p>
    <w:p w:rsidR="00D75AA6" w:rsidRDefault="00D75AA6" w:rsidP="00A85CF0">
      <w:pPr>
        <w:pStyle w:val="70"/>
        <w:spacing w:after="0" w:line="240" w:lineRule="auto"/>
        <w:ind w:left="5681"/>
        <w:rPr>
          <w:rFonts w:ascii="Times New Roman" w:hAnsi="Times New Roman" w:cs="Times New Roman"/>
          <w:sz w:val="24"/>
          <w:szCs w:val="24"/>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D75AA6" w:rsidRDefault="00D75AA6" w:rsidP="00A85CF0">
      <w:pPr>
        <w:pStyle w:val="70"/>
        <w:spacing w:after="0" w:line="240" w:lineRule="auto"/>
        <w:ind w:left="5681"/>
        <w:rPr>
          <w:rFonts w:ascii="Times New Roman" w:hAnsi="Times New Roman" w:cs="Times New Roman"/>
          <w:sz w:val="20"/>
          <w:szCs w:val="20"/>
        </w:rPr>
      </w:pPr>
    </w:p>
    <w:p w:rsidR="00A85CF0" w:rsidRPr="00D75AA6" w:rsidRDefault="00A85CF0" w:rsidP="00A85CF0">
      <w:pPr>
        <w:pStyle w:val="70"/>
        <w:spacing w:after="0" w:line="240" w:lineRule="auto"/>
        <w:ind w:left="5681"/>
        <w:rPr>
          <w:rFonts w:ascii="Times New Roman" w:hAnsi="Times New Roman" w:cs="Times New Roman"/>
          <w:sz w:val="20"/>
          <w:szCs w:val="20"/>
        </w:rPr>
      </w:pPr>
      <w:r w:rsidRPr="00D75AA6">
        <w:rPr>
          <w:rFonts w:ascii="Times New Roman" w:hAnsi="Times New Roman" w:cs="Times New Roman"/>
          <w:sz w:val="20"/>
          <w:szCs w:val="20"/>
        </w:rPr>
        <w:lastRenderedPageBreak/>
        <w:t xml:space="preserve">Приложение </w:t>
      </w:r>
      <w:r w:rsidRPr="00D75AA6">
        <w:rPr>
          <w:rFonts w:ascii="Times New Roman" w:hAnsi="Times New Roman" w:cs="Times New Roman"/>
          <w:sz w:val="20"/>
          <w:szCs w:val="20"/>
          <w:lang w:val="en-US" w:eastAsia="en-US" w:bidi="en-US"/>
        </w:rPr>
        <w:t>N</w:t>
      </w:r>
      <w:r w:rsidRPr="00D75AA6">
        <w:rPr>
          <w:rFonts w:ascii="Times New Roman" w:hAnsi="Times New Roman" w:cs="Times New Roman"/>
          <w:sz w:val="20"/>
          <w:szCs w:val="20"/>
          <w:lang w:eastAsia="en-US" w:bidi="en-US"/>
        </w:rPr>
        <w:t>4</w:t>
      </w:r>
      <w:r w:rsidRPr="00D75AA6">
        <w:rPr>
          <w:rFonts w:ascii="Times New Roman" w:hAnsi="Times New Roman" w:cs="Times New Roman"/>
          <w:sz w:val="20"/>
          <w:szCs w:val="20"/>
        </w:rPr>
        <w:t xml:space="preserve"> </w:t>
      </w:r>
    </w:p>
    <w:p w:rsidR="00A85CF0" w:rsidRPr="00D75AA6" w:rsidRDefault="00A85CF0" w:rsidP="00A85CF0">
      <w:pPr>
        <w:pStyle w:val="70"/>
        <w:spacing w:after="0"/>
        <w:ind w:left="5660"/>
        <w:rPr>
          <w:rFonts w:ascii="Times New Roman" w:hAnsi="Times New Roman" w:cs="Times New Roman"/>
          <w:sz w:val="20"/>
          <w:szCs w:val="20"/>
        </w:rPr>
      </w:pPr>
      <w:r w:rsidRPr="00A70CC1">
        <w:rPr>
          <w:rFonts w:ascii="Times New Roman" w:hAnsi="Times New Roman" w:cs="Times New Roman"/>
          <w:sz w:val="20"/>
          <w:szCs w:val="20"/>
        </w:rPr>
        <w:t xml:space="preserve">к </w:t>
      </w:r>
      <w:r w:rsidR="00A97A52">
        <w:rPr>
          <w:rFonts w:ascii="Times New Roman" w:hAnsi="Times New Roman" w:cs="Times New Roman"/>
          <w:sz w:val="20"/>
          <w:szCs w:val="20"/>
        </w:rPr>
        <w:t>а</w:t>
      </w:r>
      <w:r w:rsidR="00B0331C">
        <w:rPr>
          <w:rFonts w:ascii="Times New Roman" w:hAnsi="Times New Roman" w:cs="Times New Roman"/>
          <w:sz w:val="20"/>
          <w:szCs w:val="20"/>
        </w:rPr>
        <w:t>дм</w:t>
      </w:r>
      <w:r w:rsidRPr="00A70CC1">
        <w:rPr>
          <w:rFonts w:ascii="Times New Roman" w:hAnsi="Times New Roman" w:cs="Times New Roman"/>
          <w:sz w:val="20"/>
          <w:szCs w:val="20"/>
        </w:rPr>
        <w:t>инистративному регламенту</w:t>
      </w:r>
    </w:p>
    <w:p w:rsidR="00A85CF0" w:rsidRPr="00D75AA6" w:rsidRDefault="00A85CF0" w:rsidP="00A85CF0">
      <w:pPr>
        <w:pStyle w:val="70"/>
        <w:spacing w:after="0"/>
        <w:ind w:left="5660"/>
        <w:jc w:val="both"/>
        <w:rPr>
          <w:rFonts w:ascii="Times New Roman" w:hAnsi="Times New Roman" w:cs="Times New Roman"/>
          <w:b w:val="0"/>
          <w:sz w:val="24"/>
          <w:szCs w:val="24"/>
        </w:rPr>
      </w:pPr>
    </w:p>
    <w:p w:rsidR="00A85CF0" w:rsidRPr="00D75AA6" w:rsidRDefault="00A85CF0" w:rsidP="00A85CF0">
      <w:pPr>
        <w:pStyle w:val="70"/>
        <w:spacing w:after="0"/>
        <w:ind w:left="5660"/>
        <w:jc w:val="both"/>
        <w:rPr>
          <w:rFonts w:ascii="Times New Roman" w:hAnsi="Times New Roman" w:cs="Times New Roman"/>
          <w:b w:val="0"/>
          <w:sz w:val="24"/>
          <w:szCs w:val="24"/>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763"/>
        <w:gridCol w:w="1694"/>
        <w:gridCol w:w="2607"/>
        <w:gridCol w:w="3004"/>
      </w:tblGrid>
      <w:tr w:rsidR="00A85CF0" w:rsidTr="00146B66">
        <w:tc>
          <w:tcPr>
            <w:tcW w:w="9068" w:type="dxa"/>
            <w:gridSpan w:val="4"/>
          </w:tcPr>
          <w:p w:rsidR="00A85CF0" w:rsidRPr="00D75AA6" w:rsidRDefault="00A85CF0" w:rsidP="00146B6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Форма решения об отказе в предоставлении государственной услуги</w:t>
            </w:r>
          </w:p>
        </w:tc>
      </w:tr>
      <w:tr w:rsidR="00A85CF0" w:rsidTr="00146B66">
        <w:tc>
          <w:tcPr>
            <w:tcW w:w="9068" w:type="dxa"/>
            <w:gridSpan w:val="4"/>
          </w:tcPr>
          <w:p w:rsidR="00D75AA6" w:rsidRPr="00A85CF0" w:rsidRDefault="00B0331C" w:rsidP="00D75AA6">
            <w:pPr>
              <w:pStyle w:val="ConsPlusNormal"/>
              <w:jc w:val="center"/>
              <w:rPr>
                <w:rFonts w:ascii="Times New Roman" w:hAnsi="Times New Roman" w:cs="Times New Roman"/>
                <w:sz w:val="24"/>
                <w:szCs w:val="24"/>
              </w:rPr>
            </w:pPr>
            <w:r>
              <w:rPr>
                <w:rFonts w:ascii="Times New Roman" w:hAnsi="Times New Roman" w:cs="Times New Roman"/>
                <w:sz w:val="24"/>
                <w:szCs w:val="24"/>
              </w:rPr>
              <w:t>Адм</w:t>
            </w:r>
            <w:r w:rsidR="00D75AA6">
              <w:rPr>
                <w:rFonts w:ascii="Times New Roman" w:hAnsi="Times New Roman" w:cs="Times New Roman"/>
                <w:sz w:val="24"/>
                <w:szCs w:val="24"/>
              </w:rPr>
              <w:t xml:space="preserve">инистрация </w:t>
            </w:r>
            <w:r>
              <w:rPr>
                <w:rFonts w:ascii="Times New Roman" w:hAnsi="Times New Roman" w:cs="Times New Roman"/>
                <w:sz w:val="24"/>
                <w:szCs w:val="24"/>
              </w:rPr>
              <w:t>Пряжинского национального муниципального района</w:t>
            </w:r>
          </w:p>
          <w:p w:rsidR="00A85CF0" w:rsidRPr="00D75AA6" w:rsidRDefault="00D75AA6" w:rsidP="00D75AA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 xml:space="preserve"> </w:t>
            </w:r>
            <w:r w:rsidR="00A85CF0" w:rsidRPr="00D75AA6">
              <w:rPr>
                <w:rFonts w:ascii="Times New Roman" w:hAnsi="Times New Roman" w:cs="Times New Roman"/>
                <w:sz w:val="24"/>
                <w:szCs w:val="24"/>
              </w:rPr>
              <w:t>(наименование уполномоченного органа)</w:t>
            </w:r>
          </w:p>
        </w:tc>
      </w:tr>
      <w:tr w:rsidR="00A85CF0" w:rsidTr="00146B66">
        <w:tc>
          <w:tcPr>
            <w:tcW w:w="3457" w:type="dxa"/>
            <w:gridSpan w:val="2"/>
          </w:tcPr>
          <w:p w:rsidR="00A85CF0" w:rsidRPr="00D75AA6" w:rsidRDefault="00A85CF0" w:rsidP="00146B66">
            <w:pPr>
              <w:pStyle w:val="ConsPlusNormal"/>
              <w:rPr>
                <w:rFonts w:ascii="Times New Roman" w:hAnsi="Times New Roman" w:cs="Times New Roman"/>
                <w:sz w:val="24"/>
                <w:szCs w:val="24"/>
              </w:rPr>
            </w:pPr>
          </w:p>
        </w:tc>
        <w:tc>
          <w:tcPr>
            <w:tcW w:w="5611" w:type="dxa"/>
            <w:gridSpan w:val="2"/>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Кому:</w:t>
            </w:r>
            <w:r w:rsidR="00D51C5E">
              <w:rPr>
                <w:rFonts w:ascii="Times New Roman" w:hAnsi="Times New Roman" w:cs="Times New Roman"/>
                <w:sz w:val="24"/>
                <w:szCs w:val="24"/>
              </w:rPr>
              <w:t>____________________________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ИНН</w:t>
            </w:r>
            <w:r w:rsidR="00D51C5E">
              <w:rPr>
                <w:rFonts w:ascii="Times New Roman" w:hAnsi="Times New Roman" w:cs="Times New Roman"/>
                <w:sz w:val="24"/>
                <w:szCs w:val="24"/>
              </w:rPr>
              <w:t>:____________________________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Представитель:</w:t>
            </w:r>
            <w:r w:rsidR="00D51C5E">
              <w:rPr>
                <w:rFonts w:ascii="Times New Roman" w:hAnsi="Times New Roman" w:cs="Times New Roman"/>
                <w:sz w:val="24"/>
                <w:szCs w:val="24"/>
              </w:rPr>
              <w:t>____________________</w:t>
            </w:r>
          </w:p>
          <w:p w:rsid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 xml:space="preserve">Контактные данные заявителя </w:t>
            </w:r>
            <w:r w:rsidR="00D75AA6">
              <w:rPr>
                <w:rFonts w:ascii="Times New Roman" w:hAnsi="Times New Roman" w:cs="Times New Roman"/>
                <w:sz w:val="24"/>
                <w:szCs w:val="24"/>
              </w:rPr>
              <w:t xml:space="preserve"> </w:t>
            </w:r>
          </w:p>
          <w:p w:rsidR="00A85CF0" w:rsidRPr="00D75AA6" w:rsidRDefault="00D75AA6" w:rsidP="00146B66">
            <w:pPr>
              <w:pStyle w:val="ConsPlusNormal"/>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(представителя):</w:t>
            </w:r>
            <w:r w:rsidR="00D51C5E">
              <w:rPr>
                <w:rFonts w:ascii="Times New Roman" w:hAnsi="Times New Roman" w:cs="Times New Roman"/>
                <w:sz w:val="24"/>
                <w:szCs w:val="24"/>
              </w:rPr>
              <w:t>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Тел.:</w:t>
            </w:r>
            <w:r w:rsidR="00D51C5E">
              <w:rPr>
                <w:rFonts w:ascii="Times New Roman" w:hAnsi="Times New Roman" w:cs="Times New Roman"/>
                <w:sz w:val="24"/>
                <w:szCs w:val="24"/>
              </w:rPr>
              <w:t>______________________________</w:t>
            </w:r>
          </w:p>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Эл. почта:</w:t>
            </w:r>
            <w:r w:rsidR="00D51C5E">
              <w:rPr>
                <w:rFonts w:ascii="Times New Roman" w:hAnsi="Times New Roman" w:cs="Times New Roman"/>
                <w:sz w:val="24"/>
                <w:szCs w:val="24"/>
              </w:rPr>
              <w:t>_________________________</w:t>
            </w:r>
          </w:p>
        </w:tc>
      </w:tr>
      <w:tr w:rsidR="00A85CF0" w:rsidTr="00146B66">
        <w:tc>
          <w:tcPr>
            <w:tcW w:w="9068" w:type="dxa"/>
            <w:gridSpan w:val="4"/>
          </w:tcPr>
          <w:p w:rsidR="00D75AA6" w:rsidRDefault="00D75AA6" w:rsidP="00146B66">
            <w:pPr>
              <w:pStyle w:val="ConsPlusNormal"/>
              <w:jc w:val="center"/>
              <w:rPr>
                <w:rFonts w:ascii="Times New Roman" w:hAnsi="Times New Roman" w:cs="Times New Roman"/>
                <w:sz w:val="24"/>
                <w:szCs w:val="24"/>
              </w:rPr>
            </w:pPr>
          </w:p>
          <w:p w:rsidR="00D75AA6" w:rsidRDefault="00D75AA6" w:rsidP="00146B66">
            <w:pPr>
              <w:pStyle w:val="ConsPlusNormal"/>
              <w:jc w:val="center"/>
              <w:rPr>
                <w:rFonts w:ascii="Times New Roman" w:hAnsi="Times New Roman" w:cs="Times New Roman"/>
                <w:sz w:val="24"/>
                <w:szCs w:val="24"/>
              </w:rPr>
            </w:pPr>
          </w:p>
          <w:p w:rsidR="00A85CF0" w:rsidRPr="00D75AA6" w:rsidRDefault="00A85CF0" w:rsidP="00146B6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РЕШЕНИЕ</w:t>
            </w:r>
          </w:p>
          <w:p w:rsidR="00A85CF0" w:rsidRPr="00D75AA6" w:rsidRDefault="00A85CF0" w:rsidP="00D75AA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 xml:space="preserve">об отказе в предоставлении </w:t>
            </w:r>
            <w:r w:rsidR="00D75AA6">
              <w:rPr>
                <w:rFonts w:ascii="Times New Roman" w:hAnsi="Times New Roman" w:cs="Times New Roman"/>
                <w:sz w:val="24"/>
                <w:szCs w:val="24"/>
              </w:rPr>
              <w:t>муниципаль</w:t>
            </w:r>
            <w:r w:rsidRPr="00D75AA6">
              <w:rPr>
                <w:rFonts w:ascii="Times New Roman" w:hAnsi="Times New Roman" w:cs="Times New Roman"/>
                <w:sz w:val="24"/>
                <w:szCs w:val="24"/>
              </w:rPr>
              <w:t>ной услуги</w:t>
            </w:r>
          </w:p>
        </w:tc>
      </w:tr>
      <w:tr w:rsidR="00A85CF0" w:rsidTr="00146B66">
        <w:tc>
          <w:tcPr>
            <w:tcW w:w="9068" w:type="dxa"/>
            <w:gridSpan w:val="4"/>
            <w:tcBorders>
              <w:bottom w:val="single" w:sz="4" w:space="0" w:color="auto"/>
            </w:tcBorders>
          </w:tcPr>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N___________________ от____________________</w:t>
            </w:r>
          </w:p>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(номер и дата решения)</w:t>
            </w:r>
          </w:p>
          <w:p w:rsidR="00D75AA6" w:rsidRDefault="00D75AA6" w:rsidP="00146B66">
            <w:pPr>
              <w:pStyle w:val="ConsPlusNormal"/>
              <w:ind w:firstLine="283"/>
              <w:jc w:val="both"/>
              <w:rPr>
                <w:rFonts w:ascii="Times New Roman" w:hAnsi="Times New Roman" w:cs="Times New Roman"/>
                <w:sz w:val="24"/>
                <w:szCs w:val="24"/>
              </w:rPr>
            </w:pPr>
          </w:p>
          <w:p w:rsidR="00A85CF0" w:rsidRPr="00D75AA6" w:rsidRDefault="00D75AA6" w:rsidP="00146B66">
            <w:pPr>
              <w:pStyle w:val="ConsPlusNormal"/>
              <w:ind w:firstLine="283"/>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По результатам рассмотрения заявления N _________________________________</w:t>
            </w:r>
          </w:p>
          <w:p w:rsidR="00A85CF0" w:rsidRPr="00D75AA6" w:rsidRDefault="00A85CF0" w:rsidP="00D75AA6">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от _________________ и приложенных к нему документов принято решение отказать в предоставлении услуги, по следующим основаниям:</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N</w:t>
            </w:r>
            <w:r w:rsidR="00D75AA6">
              <w:rPr>
                <w:rFonts w:ascii="Times New Roman" w:hAnsi="Times New Roman" w:cs="Times New Roman"/>
                <w:sz w:val="24"/>
                <w:szCs w:val="24"/>
              </w:rPr>
              <w:t xml:space="preserve"> </w:t>
            </w:r>
            <w:r w:rsidRPr="00D75AA6">
              <w:rPr>
                <w:rFonts w:ascii="Times New Roman" w:hAnsi="Times New Roman" w:cs="Times New Roman"/>
                <w:sz w:val="24"/>
                <w:szCs w:val="24"/>
              </w:rPr>
              <w:t xml:space="preserve">Пункта </w:t>
            </w:r>
            <w:r w:rsidR="00B0331C">
              <w:rPr>
                <w:rFonts w:ascii="Times New Roman" w:hAnsi="Times New Roman" w:cs="Times New Roman"/>
                <w:sz w:val="24"/>
                <w:szCs w:val="24"/>
              </w:rPr>
              <w:t>адм</w:t>
            </w:r>
            <w:r w:rsidRPr="00D75AA6">
              <w:rPr>
                <w:rFonts w:ascii="Times New Roman" w:hAnsi="Times New Roman" w:cs="Times New Roman"/>
                <w:sz w:val="24"/>
                <w:szCs w:val="24"/>
              </w:rPr>
              <w:t>инистративного регламента</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Наименование основания для отказа в соответствии с единым стандартом</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Разъяснение причин отказа в предоставлении услуги</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2.12.1.</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Заявление об установлении сервитута направлено в орган исполнительной власти, который не вправе заключать соглашение об установлении сервитута</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2.12.2.</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Установлено, что планируемое на условиях сервитута использование земельного участка не допускается в соответствии с федеральными законами</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2.12.3.</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Установлено, что установление сервитута приведет к невозможности использовать земельный участок в соответствии с его разрешенным использованием или к существенным затруднениям в использовании земельного участка</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D75AA6">
        <w:tc>
          <w:tcPr>
            <w:tcW w:w="1763" w:type="dxa"/>
            <w:tcBorders>
              <w:top w:val="single" w:sz="4" w:space="0" w:color="auto"/>
              <w:left w:val="single" w:sz="4" w:space="0" w:color="auto"/>
              <w:bottom w:val="single" w:sz="4" w:space="0" w:color="auto"/>
              <w:right w:val="single" w:sz="4" w:space="0" w:color="auto"/>
            </w:tcBorders>
          </w:tcPr>
          <w:p w:rsidR="00A85CF0" w:rsidRPr="00D75AA6" w:rsidRDefault="00A85CF0" w:rsidP="00D51C5E">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2.12.4.</w:t>
            </w:r>
          </w:p>
        </w:tc>
        <w:tc>
          <w:tcPr>
            <w:tcW w:w="4301"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75AA6">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004" w:type="dxa"/>
            <w:tcBorders>
              <w:top w:val="single" w:sz="4" w:space="0" w:color="auto"/>
              <w:left w:val="single" w:sz="4" w:space="0" w:color="auto"/>
              <w:bottom w:val="single" w:sz="4" w:space="0" w:color="auto"/>
              <w:right w:val="single" w:sz="4" w:space="0" w:color="auto"/>
            </w:tcBorders>
          </w:tcPr>
          <w:p w:rsidR="00A85CF0" w:rsidRPr="00D75AA6" w:rsidRDefault="00A85CF0" w:rsidP="00146B66">
            <w:pPr>
              <w:pStyle w:val="ConsPlusNormal"/>
              <w:rPr>
                <w:rFonts w:ascii="Times New Roman" w:hAnsi="Times New Roman" w:cs="Times New Roman"/>
                <w:sz w:val="24"/>
                <w:szCs w:val="24"/>
              </w:rPr>
            </w:pPr>
            <w:r w:rsidRPr="00D75AA6">
              <w:rPr>
                <w:rFonts w:ascii="Times New Roman" w:hAnsi="Times New Roman" w:cs="Times New Roman"/>
                <w:sz w:val="24"/>
                <w:szCs w:val="24"/>
              </w:rPr>
              <w:t>Указываются основания такого вывода</w:t>
            </w:r>
          </w:p>
        </w:tc>
      </w:tr>
      <w:tr w:rsidR="00A85CF0" w:rsidTr="00146B66">
        <w:tc>
          <w:tcPr>
            <w:tcW w:w="9068" w:type="dxa"/>
            <w:gridSpan w:val="4"/>
            <w:tcBorders>
              <w:top w:val="single" w:sz="4" w:space="0" w:color="auto"/>
            </w:tcBorders>
          </w:tcPr>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lastRenderedPageBreak/>
              <w:t>Вы вправе повторно обратиться в орган, уполномоченный на предоставление услуги с заявлением о предоставлении услуги после устранения указанных нарушений.</w:t>
            </w:r>
          </w:p>
          <w:p w:rsidR="00A85CF0" w:rsidRPr="00D75AA6" w:rsidRDefault="00A85CF0" w:rsidP="00146B66">
            <w:pPr>
              <w:pStyle w:val="ConsPlusNormal"/>
              <w:ind w:firstLine="283"/>
              <w:jc w:val="both"/>
              <w:rPr>
                <w:rFonts w:ascii="Times New Roman" w:hAnsi="Times New Roman" w:cs="Times New Roman"/>
                <w:sz w:val="24"/>
                <w:szCs w:val="24"/>
              </w:rPr>
            </w:pPr>
            <w:r w:rsidRPr="00D75AA6">
              <w:rPr>
                <w:rFonts w:ascii="Times New Roman" w:hAnsi="Times New Roman" w:cs="Times New Roman"/>
                <w:sz w:val="24"/>
                <w:szCs w:val="24"/>
              </w:rPr>
              <w:t>Данный отказ может быть обжалован в досудебном порядке путем направления жалобы в орган, уполномоченный на предоставление услуги, а также в судебном порядке.</w:t>
            </w:r>
          </w:p>
        </w:tc>
      </w:tr>
      <w:tr w:rsidR="00A85CF0" w:rsidTr="00146B66">
        <w:tc>
          <w:tcPr>
            <w:tcW w:w="9068" w:type="dxa"/>
            <w:gridSpan w:val="4"/>
          </w:tcPr>
          <w:p w:rsidR="00A85CF0" w:rsidRPr="00D75AA6" w:rsidRDefault="00A85CF0" w:rsidP="00146B66">
            <w:pPr>
              <w:pStyle w:val="ConsPlusNormal"/>
              <w:jc w:val="center"/>
              <w:rPr>
                <w:rFonts w:ascii="Times New Roman" w:hAnsi="Times New Roman" w:cs="Times New Roman"/>
                <w:sz w:val="24"/>
                <w:szCs w:val="24"/>
              </w:rPr>
            </w:pPr>
            <w:r w:rsidRPr="00D75AA6">
              <w:rPr>
                <w:rFonts w:ascii="Times New Roman" w:hAnsi="Times New Roman" w:cs="Times New Roman"/>
                <w:sz w:val="24"/>
                <w:szCs w:val="24"/>
              </w:rPr>
              <w:t>ЭЛЕКТРОННАЯ ПОДПИСЬ</w:t>
            </w:r>
          </w:p>
        </w:tc>
      </w:tr>
    </w:tbl>
    <w:p w:rsidR="00A85CF0" w:rsidRDefault="00A85CF0" w:rsidP="00A85CF0">
      <w:pPr>
        <w:pStyle w:val="ConsPlusNormal"/>
        <w:jc w:val="both"/>
      </w:pPr>
    </w:p>
    <w:p w:rsidR="00A85CF0" w:rsidRDefault="00A85CF0" w:rsidP="00A85CF0">
      <w:pPr>
        <w:pStyle w:val="70"/>
        <w:spacing w:after="0"/>
        <w:ind w:left="5660"/>
        <w:jc w:val="both"/>
        <w:rPr>
          <w:rFonts w:ascii="Times New Roman" w:hAnsi="Times New Roman" w:cs="Times New Roman"/>
          <w:b w:val="0"/>
          <w:sz w:val="24"/>
          <w:szCs w:val="24"/>
          <w:lang w:val="en-US"/>
        </w:rPr>
      </w:pPr>
    </w:p>
    <w:p w:rsidR="00A85CF0" w:rsidRDefault="00A85CF0" w:rsidP="00A85CF0">
      <w:pPr>
        <w:pStyle w:val="70"/>
        <w:spacing w:after="0"/>
        <w:ind w:left="5660"/>
        <w:jc w:val="both"/>
        <w:rPr>
          <w:rFonts w:ascii="Times New Roman" w:hAnsi="Times New Roman" w:cs="Times New Roman"/>
          <w:b w:val="0"/>
          <w:sz w:val="24"/>
          <w:szCs w:val="24"/>
          <w:lang w:val="en-US"/>
        </w:rPr>
      </w:pPr>
    </w:p>
    <w:p w:rsidR="00A85CF0" w:rsidRPr="005140AA" w:rsidRDefault="00A85CF0" w:rsidP="00A85CF0">
      <w:pPr>
        <w:pStyle w:val="70"/>
        <w:spacing w:after="0" w:line="240" w:lineRule="auto"/>
        <w:ind w:left="5681"/>
        <w:rPr>
          <w:rFonts w:ascii="Times New Roman" w:hAnsi="Times New Roman" w:cs="Times New Roman"/>
          <w:sz w:val="20"/>
          <w:szCs w:val="20"/>
        </w:rPr>
      </w:pPr>
      <w:r w:rsidRPr="00A70CC1">
        <w:rPr>
          <w:rFonts w:ascii="Times New Roman" w:hAnsi="Times New Roman" w:cs="Times New Roman"/>
          <w:sz w:val="20"/>
          <w:szCs w:val="20"/>
        </w:rPr>
        <w:t xml:space="preserve">Приложение </w:t>
      </w:r>
      <w:r w:rsidRPr="00A70CC1">
        <w:rPr>
          <w:rFonts w:ascii="Times New Roman" w:hAnsi="Times New Roman" w:cs="Times New Roman"/>
          <w:sz w:val="20"/>
          <w:szCs w:val="20"/>
          <w:lang w:val="en-US" w:eastAsia="en-US" w:bidi="en-US"/>
        </w:rPr>
        <w:t>N</w:t>
      </w:r>
      <w:r>
        <w:rPr>
          <w:rFonts w:ascii="Times New Roman" w:hAnsi="Times New Roman" w:cs="Times New Roman"/>
          <w:sz w:val="20"/>
          <w:szCs w:val="20"/>
          <w:lang w:val="en-US" w:eastAsia="en-US" w:bidi="en-US"/>
        </w:rPr>
        <w:t>5</w:t>
      </w:r>
      <w:r w:rsidRPr="00A70CC1">
        <w:rPr>
          <w:rFonts w:ascii="Times New Roman" w:hAnsi="Times New Roman" w:cs="Times New Roman"/>
          <w:sz w:val="20"/>
          <w:szCs w:val="20"/>
        </w:rPr>
        <w:t xml:space="preserve"> </w:t>
      </w:r>
    </w:p>
    <w:p w:rsidR="00A85CF0" w:rsidRPr="00A85CF0" w:rsidRDefault="00A85CF0" w:rsidP="00A85CF0">
      <w:pPr>
        <w:pStyle w:val="70"/>
        <w:spacing w:after="0"/>
        <w:ind w:left="5660"/>
        <w:rPr>
          <w:rFonts w:ascii="Times New Roman" w:hAnsi="Times New Roman" w:cs="Times New Roman"/>
          <w:sz w:val="20"/>
          <w:szCs w:val="20"/>
        </w:rPr>
      </w:pPr>
      <w:r w:rsidRPr="00A70CC1">
        <w:rPr>
          <w:rFonts w:ascii="Times New Roman" w:hAnsi="Times New Roman" w:cs="Times New Roman"/>
          <w:sz w:val="20"/>
          <w:szCs w:val="20"/>
        </w:rPr>
        <w:t xml:space="preserve">к </w:t>
      </w:r>
      <w:r w:rsidR="00A97A52">
        <w:rPr>
          <w:rFonts w:ascii="Times New Roman" w:hAnsi="Times New Roman" w:cs="Times New Roman"/>
          <w:sz w:val="20"/>
          <w:szCs w:val="20"/>
        </w:rPr>
        <w:t>а</w:t>
      </w:r>
      <w:r w:rsidR="00B0331C">
        <w:rPr>
          <w:rFonts w:ascii="Times New Roman" w:hAnsi="Times New Roman" w:cs="Times New Roman"/>
          <w:sz w:val="20"/>
          <w:szCs w:val="20"/>
        </w:rPr>
        <w:t>дм</w:t>
      </w:r>
      <w:r w:rsidRPr="00A70CC1">
        <w:rPr>
          <w:rFonts w:ascii="Times New Roman" w:hAnsi="Times New Roman" w:cs="Times New Roman"/>
          <w:sz w:val="20"/>
          <w:szCs w:val="20"/>
        </w:rPr>
        <w:t>инистративному регламенту</w:t>
      </w:r>
    </w:p>
    <w:p w:rsidR="00A85CF0" w:rsidRDefault="00A85CF0" w:rsidP="00A85CF0">
      <w:pPr>
        <w:pStyle w:val="70"/>
        <w:spacing w:after="0"/>
        <w:ind w:left="5660"/>
        <w:jc w:val="both"/>
        <w:rPr>
          <w:rFonts w:ascii="Times New Roman" w:hAnsi="Times New Roman" w:cs="Times New Roman"/>
          <w:b w:val="0"/>
          <w:sz w:val="24"/>
          <w:szCs w:val="24"/>
          <w:lang w:val="en-US"/>
        </w:rPr>
      </w:pPr>
    </w:p>
    <w:p w:rsidR="00A85CF0" w:rsidRDefault="00A85CF0" w:rsidP="00A85CF0">
      <w:pPr>
        <w:pStyle w:val="70"/>
        <w:spacing w:after="0"/>
        <w:ind w:left="5660"/>
        <w:jc w:val="both"/>
        <w:rPr>
          <w:rFonts w:ascii="Times New Roman" w:hAnsi="Times New Roman" w:cs="Times New Roman"/>
          <w:b w:val="0"/>
          <w:sz w:val="24"/>
          <w:szCs w:val="24"/>
          <w:lang w:val="en-US"/>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88"/>
        <w:gridCol w:w="327"/>
        <w:gridCol w:w="1395"/>
        <w:gridCol w:w="738"/>
        <w:gridCol w:w="711"/>
        <w:gridCol w:w="902"/>
        <w:gridCol w:w="37"/>
        <w:gridCol w:w="863"/>
        <w:gridCol w:w="662"/>
        <w:gridCol w:w="2303"/>
      </w:tblGrid>
      <w:tr w:rsidR="00A85CF0" w:rsidRPr="00D75AA6" w:rsidTr="00D46147">
        <w:tc>
          <w:tcPr>
            <w:tcW w:w="8426" w:type="dxa"/>
            <w:gridSpan w:val="10"/>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Форма заявления о предост</w:t>
            </w:r>
            <w:r w:rsidR="002269A8">
              <w:rPr>
                <w:rFonts w:ascii="Times New Roman" w:hAnsi="Times New Roman" w:cs="Times New Roman"/>
                <w:sz w:val="24"/>
                <w:szCs w:val="24"/>
              </w:rPr>
              <w:t>авлении государственной услуги «</w:t>
            </w:r>
            <w:r w:rsidRPr="00D75AA6">
              <w:rPr>
                <w:rFonts w:ascii="Times New Roman" w:hAnsi="Times New Roman" w:cs="Times New Roman"/>
                <w:sz w:val="24"/>
                <w:szCs w:val="24"/>
              </w:rPr>
              <w:t>Заключение соглашения об установлении сервитута в отношении земельного участка, государственная собственность на который не разграничена</w:t>
            </w:r>
            <w:r w:rsidR="002269A8">
              <w:rPr>
                <w:rFonts w:ascii="Times New Roman" w:hAnsi="Times New Roman" w:cs="Times New Roman"/>
                <w:sz w:val="24"/>
                <w:szCs w:val="24"/>
              </w:rPr>
              <w:t>»</w:t>
            </w:r>
          </w:p>
        </w:tc>
      </w:tr>
      <w:tr w:rsidR="00A85CF0" w:rsidRPr="00D75AA6" w:rsidTr="00D46147">
        <w:tc>
          <w:tcPr>
            <w:tcW w:w="2948" w:type="dxa"/>
            <w:gridSpan w:val="4"/>
          </w:tcPr>
          <w:p w:rsidR="00A85CF0" w:rsidRPr="00D75AA6" w:rsidRDefault="00A85CF0" w:rsidP="00D46147">
            <w:pPr>
              <w:pStyle w:val="ConsPlusNormal"/>
              <w:ind w:firstLine="0"/>
              <w:rPr>
                <w:rFonts w:ascii="Times New Roman" w:hAnsi="Times New Roman" w:cs="Times New Roman"/>
                <w:sz w:val="24"/>
                <w:szCs w:val="24"/>
              </w:rPr>
            </w:pPr>
          </w:p>
        </w:tc>
        <w:tc>
          <w:tcPr>
            <w:tcW w:w="5478" w:type="dxa"/>
            <w:gridSpan w:val="6"/>
          </w:tcPr>
          <w:p w:rsidR="00D51C5E"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В </w:t>
            </w:r>
            <w:r w:rsidR="00A97A52">
              <w:rPr>
                <w:rFonts w:ascii="Times New Roman" w:hAnsi="Times New Roman" w:cs="Times New Roman"/>
                <w:sz w:val="24"/>
                <w:szCs w:val="24"/>
              </w:rPr>
              <w:t>а</w:t>
            </w:r>
            <w:r w:rsidR="00B0331C">
              <w:rPr>
                <w:rFonts w:ascii="Times New Roman" w:hAnsi="Times New Roman" w:cs="Times New Roman"/>
                <w:sz w:val="24"/>
                <w:szCs w:val="24"/>
              </w:rPr>
              <w:t>дм</w:t>
            </w:r>
            <w:r>
              <w:rPr>
                <w:rFonts w:ascii="Times New Roman" w:hAnsi="Times New Roman" w:cs="Times New Roman"/>
                <w:sz w:val="24"/>
                <w:szCs w:val="24"/>
              </w:rPr>
              <w:t xml:space="preserve">инистрацию </w:t>
            </w:r>
            <w:r w:rsidR="00A97A52">
              <w:rPr>
                <w:rFonts w:ascii="Times New Roman" w:hAnsi="Times New Roman" w:cs="Times New Roman"/>
                <w:sz w:val="24"/>
                <w:szCs w:val="24"/>
              </w:rPr>
              <w:t>Пряжинского национального</w:t>
            </w:r>
            <w:r>
              <w:rPr>
                <w:rFonts w:ascii="Times New Roman" w:hAnsi="Times New Roman" w:cs="Times New Roman"/>
                <w:sz w:val="24"/>
                <w:szCs w:val="24"/>
              </w:rPr>
              <w:t xml:space="preserve"> </w:t>
            </w:r>
          </w:p>
          <w:p w:rsidR="00A85CF0" w:rsidRPr="00D75AA6"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муниципального района</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От _____________________________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_________________________________</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или Ф.И.О.)</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Паспорт:</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___________________________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Телефон: _________________________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_________________________________</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указываются: фамилия, имя и (при наличии) отчество, место жительства, реквизиты документа, удостоверяющего личность, ИНН, СНИЛС, почтовый адрес и (или) адрес электронной почты, контактный телефон (для граждан); наименование и место нахождения, государственный регистрационный номер записи о государственной регистрации юридического лица в ЕГРЮЛ, ИНН, почтовый адрес и (или) адрес электронной почты, контактный телефон (для юридических лиц))</w:t>
            </w:r>
          </w:p>
        </w:tc>
      </w:tr>
      <w:tr w:rsidR="00A85CF0" w:rsidRPr="00D75AA6" w:rsidTr="00D46147">
        <w:tc>
          <w:tcPr>
            <w:tcW w:w="8426" w:type="dxa"/>
            <w:gridSpan w:val="10"/>
          </w:tcPr>
          <w:p w:rsidR="00D51C5E" w:rsidRDefault="00D51C5E" w:rsidP="00D46147">
            <w:pPr>
              <w:pStyle w:val="ConsPlusNormal"/>
              <w:ind w:firstLine="0"/>
              <w:jc w:val="center"/>
              <w:rPr>
                <w:rFonts w:ascii="Times New Roman" w:hAnsi="Times New Roman" w:cs="Times New Roman"/>
                <w:sz w:val="24"/>
                <w:szCs w:val="24"/>
              </w:rPr>
            </w:pPr>
          </w:p>
          <w:p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ЗАЯВЛЕНИЕ</w:t>
            </w:r>
          </w:p>
          <w:p w:rsidR="00D51C5E" w:rsidRPr="00D75AA6" w:rsidRDefault="00D51C5E" w:rsidP="00D46147">
            <w:pPr>
              <w:pStyle w:val="ConsPlusNormal"/>
              <w:ind w:firstLine="0"/>
              <w:jc w:val="center"/>
              <w:rPr>
                <w:rFonts w:ascii="Times New Roman" w:hAnsi="Times New Roman" w:cs="Times New Roman"/>
                <w:sz w:val="24"/>
                <w:szCs w:val="24"/>
              </w:rPr>
            </w:pPr>
          </w:p>
          <w:p w:rsidR="00A85CF0" w:rsidRPr="00D75AA6" w:rsidRDefault="00B736D8" w:rsidP="00D4614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В соответствии со статьей 39.26 Земельного кодекса Российской Федерации прошу заключить соглашение об установлении сервитута в отношении земельного участка, государственная собственность на который не разграничена:</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 кадастровым номером ________, адрес (описание местоположения): _________________________________________________________, цель установления сервитута ________________________________________ предполагаемый срок действия сервитута ________________________</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Документы, прилагаемые к заявлению:</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1. _______________________________________________________</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lastRenderedPageBreak/>
              <w:t>2. _______________________________________________________</w:t>
            </w:r>
          </w:p>
          <w:p w:rsidR="00A85CF0" w:rsidRPr="00D75AA6" w:rsidRDefault="00A85CF0" w:rsidP="00D46147">
            <w:pPr>
              <w:pStyle w:val="ConsPlusNormal"/>
              <w:ind w:firstLine="0"/>
              <w:jc w:val="both"/>
              <w:rPr>
                <w:rFonts w:ascii="Times New Roman" w:hAnsi="Times New Roman" w:cs="Times New Roman"/>
                <w:sz w:val="24"/>
                <w:szCs w:val="24"/>
              </w:rPr>
            </w:pPr>
            <w:r w:rsidRPr="00D75AA6">
              <w:rPr>
                <w:rFonts w:ascii="Times New Roman" w:hAnsi="Times New Roman" w:cs="Times New Roman"/>
                <w:sz w:val="24"/>
                <w:szCs w:val="24"/>
              </w:rPr>
              <w:t>3. ...</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Подтверждаю свое согласие, а также согласие представляемого мною лица на обработку персональных данных.</w:t>
            </w:r>
          </w:p>
          <w:p w:rsidR="00D51C5E" w:rsidRDefault="00D51C5E" w:rsidP="00D46147">
            <w:pPr>
              <w:pStyle w:val="ConsPlusNormal"/>
              <w:ind w:firstLine="0"/>
              <w:rPr>
                <w:rFonts w:ascii="Times New Roman" w:hAnsi="Times New Roman" w:cs="Times New Roman"/>
                <w:sz w:val="24"/>
                <w:szCs w:val="24"/>
              </w:rPr>
            </w:pP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Заявитель</w:t>
            </w:r>
          </w:p>
        </w:tc>
      </w:tr>
      <w:tr w:rsidR="00A85CF0" w:rsidRPr="00D75AA6" w:rsidTr="00D46147">
        <w:tc>
          <w:tcPr>
            <w:tcW w:w="3659" w:type="dxa"/>
            <w:gridSpan w:val="5"/>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__________________</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(дата)</w:t>
            </w:r>
          </w:p>
        </w:tc>
        <w:tc>
          <w:tcPr>
            <w:tcW w:w="4767" w:type="dxa"/>
            <w:gridSpan w:val="5"/>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_______________________</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(подпись заявителя)</w:t>
            </w:r>
          </w:p>
        </w:tc>
      </w:tr>
      <w:tr w:rsidR="00A85CF0" w:rsidRPr="00D75AA6" w:rsidTr="00D46147">
        <w:tc>
          <w:tcPr>
            <w:tcW w:w="8426" w:type="dxa"/>
            <w:gridSpan w:val="10"/>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Способ получения результата предоставления государственной услуги (нужное отметить):</w:t>
            </w:r>
          </w:p>
        </w:tc>
      </w:tr>
      <w:tr w:rsidR="00A85CF0" w:rsidRPr="00D75AA6" w:rsidTr="00D46147">
        <w:tc>
          <w:tcPr>
            <w:tcW w:w="488"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c>
          <w:tcPr>
            <w:tcW w:w="7938" w:type="dxa"/>
            <w:gridSpan w:val="9"/>
            <w:tcBorders>
              <w:lef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лично в виде бумажного документа;</w:t>
            </w:r>
          </w:p>
        </w:tc>
      </w:tr>
      <w:tr w:rsidR="00A85CF0" w:rsidRPr="00D75AA6" w:rsidTr="00D46147">
        <w:tc>
          <w:tcPr>
            <w:tcW w:w="488"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c>
          <w:tcPr>
            <w:tcW w:w="7938" w:type="dxa"/>
            <w:gridSpan w:val="9"/>
            <w:tcBorders>
              <w:lef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 виде бумажного документа почтовым отправлением;</w:t>
            </w:r>
          </w:p>
        </w:tc>
      </w:tr>
      <w:tr w:rsidR="00A85CF0" w:rsidRPr="00D75AA6" w:rsidTr="00D46147">
        <w:tc>
          <w:tcPr>
            <w:tcW w:w="488"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c>
          <w:tcPr>
            <w:tcW w:w="7938" w:type="dxa"/>
            <w:gridSpan w:val="9"/>
            <w:tcBorders>
              <w:lef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 виде электронного документа</w:t>
            </w:r>
          </w:p>
        </w:tc>
      </w:tr>
      <w:tr w:rsidR="00A85CF0" w:rsidRPr="00D75AA6" w:rsidTr="00D46147">
        <w:tc>
          <w:tcPr>
            <w:tcW w:w="8426" w:type="dxa"/>
            <w:gridSpan w:val="10"/>
          </w:tcPr>
          <w:p w:rsidR="00D51C5E" w:rsidRDefault="00D51C5E" w:rsidP="00D46147">
            <w:pPr>
              <w:pStyle w:val="ConsPlusNormal"/>
              <w:ind w:firstLine="0"/>
              <w:jc w:val="center"/>
              <w:outlineLvl w:val="2"/>
              <w:rPr>
                <w:rFonts w:ascii="Times New Roman" w:hAnsi="Times New Roman" w:cs="Times New Roman"/>
                <w:sz w:val="24"/>
                <w:szCs w:val="24"/>
              </w:rPr>
            </w:pPr>
          </w:p>
          <w:p w:rsidR="00D46147" w:rsidRDefault="00D46147" w:rsidP="00D46147">
            <w:pPr>
              <w:pStyle w:val="ConsPlusNormal"/>
              <w:ind w:firstLine="0"/>
              <w:jc w:val="center"/>
              <w:outlineLvl w:val="2"/>
              <w:rPr>
                <w:rFonts w:ascii="Times New Roman" w:hAnsi="Times New Roman" w:cs="Times New Roman"/>
                <w:sz w:val="24"/>
                <w:szCs w:val="24"/>
              </w:rPr>
            </w:pPr>
          </w:p>
          <w:p w:rsidR="00A85CF0" w:rsidRPr="00D75AA6" w:rsidRDefault="00A85CF0" w:rsidP="00D46147">
            <w:pPr>
              <w:pStyle w:val="ConsPlusNormal"/>
              <w:ind w:firstLine="0"/>
              <w:jc w:val="center"/>
              <w:outlineLvl w:val="2"/>
              <w:rPr>
                <w:rFonts w:ascii="Times New Roman" w:hAnsi="Times New Roman" w:cs="Times New Roman"/>
                <w:sz w:val="24"/>
                <w:szCs w:val="24"/>
              </w:rPr>
            </w:pPr>
            <w:r w:rsidRPr="00D75AA6">
              <w:rPr>
                <w:rFonts w:ascii="Times New Roman" w:hAnsi="Times New Roman" w:cs="Times New Roman"/>
                <w:sz w:val="24"/>
                <w:szCs w:val="24"/>
              </w:rPr>
              <w:t>Заявление</w:t>
            </w:r>
          </w:p>
          <w:p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об утверждении схемы расположения земельного участка на кадастровом плане территории (для ЕСИА)</w:t>
            </w:r>
          </w:p>
          <w:p w:rsidR="00D51C5E" w:rsidRPr="00D75AA6" w:rsidRDefault="00D51C5E" w:rsidP="00D46147">
            <w:pPr>
              <w:pStyle w:val="ConsPlusNormal"/>
              <w:ind w:firstLine="0"/>
              <w:jc w:val="center"/>
              <w:rPr>
                <w:rFonts w:ascii="Times New Roman" w:hAnsi="Times New Roman" w:cs="Times New Roman"/>
                <w:sz w:val="24"/>
                <w:szCs w:val="24"/>
              </w:rPr>
            </w:pPr>
          </w:p>
        </w:tc>
      </w:tr>
      <w:tr w:rsidR="00A85CF0" w:rsidRPr="00D75AA6" w:rsidTr="00D46147">
        <w:tc>
          <w:tcPr>
            <w:tcW w:w="8426" w:type="dxa"/>
            <w:gridSpan w:val="10"/>
          </w:tcPr>
          <w:p w:rsidR="00A85CF0" w:rsidRPr="00D75AA6" w:rsidRDefault="00A85CF0" w:rsidP="00D46147">
            <w:pPr>
              <w:pStyle w:val="ConsPlusNormal"/>
              <w:ind w:firstLine="0"/>
              <w:jc w:val="right"/>
              <w:rPr>
                <w:rFonts w:ascii="Times New Roman" w:hAnsi="Times New Roman" w:cs="Times New Roman"/>
                <w:sz w:val="24"/>
                <w:szCs w:val="24"/>
              </w:rPr>
            </w:pPr>
            <w:r w:rsidRPr="00D75AA6">
              <w:rPr>
                <w:rFonts w:ascii="Times New Roman" w:hAnsi="Times New Roman" w:cs="Times New Roman"/>
                <w:sz w:val="24"/>
                <w:szCs w:val="24"/>
              </w:rPr>
              <w:t>"____" _____________ 20____ г.</w:t>
            </w:r>
          </w:p>
        </w:tc>
      </w:tr>
      <w:tr w:rsidR="00A85CF0" w:rsidRPr="00D75AA6" w:rsidTr="00D46147">
        <w:tc>
          <w:tcPr>
            <w:tcW w:w="8426" w:type="dxa"/>
            <w:gridSpan w:val="10"/>
          </w:tcPr>
          <w:p w:rsidR="00D51C5E" w:rsidRDefault="00D51C5E"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                                                       </w:t>
            </w:r>
            <w:r w:rsidR="00D46147">
              <w:rPr>
                <w:rFonts w:ascii="Times New Roman" w:hAnsi="Times New Roman" w:cs="Times New Roman"/>
                <w:sz w:val="24"/>
                <w:szCs w:val="24"/>
              </w:rPr>
              <w:t xml:space="preserve">                     </w:t>
            </w:r>
            <w:r>
              <w:rPr>
                <w:rFonts w:ascii="Times New Roman" w:hAnsi="Times New Roman" w:cs="Times New Roman"/>
                <w:sz w:val="24"/>
                <w:szCs w:val="24"/>
              </w:rPr>
              <w:t xml:space="preserve">В </w:t>
            </w:r>
            <w:r w:rsidR="00A97A52">
              <w:rPr>
                <w:rFonts w:ascii="Times New Roman" w:hAnsi="Times New Roman" w:cs="Times New Roman"/>
                <w:sz w:val="24"/>
                <w:szCs w:val="24"/>
              </w:rPr>
              <w:t>а</w:t>
            </w:r>
            <w:r w:rsidR="00B0331C">
              <w:rPr>
                <w:rFonts w:ascii="Times New Roman" w:hAnsi="Times New Roman" w:cs="Times New Roman"/>
                <w:sz w:val="24"/>
                <w:szCs w:val="24"/>
              </w:rPr>
              <w:t>дм</w:t>
            </w:r>
            <w:r>
              <w:rPr>
                <w:rFonts w:ascii="Times New Roman" w:hAnsi="Times New Roman" w:cs="Times New Roman"/>
                <w:sz w:val="24"/>
                <w:szCs w:val="24"/>
              </w:rPr>
              <w:t xml:space="preserve">инистрацию </w:t>
            </w:r>
            <w:r w:rsidR="00A97A52">
              <w:rPr>
                <w:rFonts w:ascii="Times New Roman" w:hAnsi="Times New Roman" w:cs="Times New Roman"/>
                <w:sz w:val="24"/>
                <w:szCs w:val="24"/>
              </w:rPr>
              <w:t>Пряжинского</w:t>
            </w:r>
            <w:r>
              <w:rPr>
                <w:rFonts w:ascii="Times New Roman" w:hAnsi="Times New Roman" w:cs="Times New Roman"/>
                <w:sz w:val="24"/>
                <w:szCs w:val="24"/>
              </w:rPr>
              <w:t xml:space="preserve"> </w:t>
            </w:r>
          </w:p>
          <w:p w:rsidR="00A85CF0" w:rsidRPr="00D75AA6" w:rsidRDefault="00D51C5E" w:rsidP="00D46147">
            <w:pPr>
              <w:pStyle w:val="ConsPlusNormal"/>
              <w:ind w:firstLine="0"/>
              <w:jc w:val="right"/>
              <w:rPr>
                <w:rFonts w:ascii="Times New Roman" w:hAnsi="Times New Roman" w:cs="Times New Roman"/>
                <w:sz w:val="24"/>
                <w:szCs w:val="24"/>
              </w:rPr>
            </w:pPr>
            <w:r>
              <w:rPr>
                <w:rFonts w:ascii="Times New Roman" w:hAnsi="Times New Roman" w:cs="Times New Roman"/>
                <w:sz w:val="24"/>
                <w:szCs w:val="24"/>
              </w:rPr>
              <w:t xml:space="preserve"> </w:t>
            </w:r>
            <w:r w:rsidR="00A97A52">
              <w:rPr>
                <w:rFonts w:ascii="Times New Roman" w:hAnsi="Times New Roman" w:cs="Times New Roman"/>
                <w:sz w:val="24"/>
                <w:szCs w:val="24"/>
              </w:rPr>
              <w:t xml:space="preserve">      национального муниципального </w:t>
            </w:r>
            <w:r>
              <w:rPr>
                <w:rFonts w:ascii="Times New Roman" w:hAnsi="Times New Roman" w:cs="Times New Roman"/>
                <w:sz w:val="24"/>
                <w:szCs w:val="24"/>
              </w:rPr>
              <w:t>района</w:t>
            </w:r>
          </w:p>
        </w:tc>
      </w:tr>
      <w:tr w:rsidR="00A85CF0" w:rsidRPr="00D75AA6" w:rsidTr="00D46147">
        <w:tc>
          <w:tcPr>
            <w:tcW w:w="8426" w:type="dxa"/>
            <w:gridSpan w:val="10"/>
          </w:tcPr>
          <w:p w:rsidR="00D51C5E" w:rsidRDefault="00D51C5E" w:rsidP="00D4614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p>
          <w:p w:rsidR="00A85CF0" w:rsidRPr="00D75AA6" w:rsidRDefault="00D46147" w:rsidP="00D46147">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A85CF0" w:rsidRPr="00D75AA6">
              <w:rPr>
                <w:rFonts w:ascii="Times New Roman" w:hAnsi="Times New Roman" w:cs="Times New Roman"/>
                <w:sz w:val="24"/>
                <w:szCs w:val="24"/>
              </w:rPr>
              <w:t>В соответствии со статьей 11.10 Земельного кодекса Российской Федерации прошу утвердить схему расположения земельного участка на кадастровом плане территории.</w:t>
            </w:r>
          </w:p>
        </w:tc>
      </w:tr>
      <w:tr w:rsidR="00A85CF0" w:rsidRPr="00D75AA6" w:rsidTr="00D46147">
        <w:tc>
          <w:tcPr>
            <w:tcW w:w="8426" w:type="dxa"/>
            <w:gridSpan w:val="10"/>
            <w:tcBorders>
              <w:bottom w:val="single" w:sz="4" w:space="0" w:color="auto"/>
            </w:tcBorders>
          </w:tcPr>
          <w:p w:rsidR="00A85CF0" w:rsidRPr="00D75AA6" w:rsidRDefault="00A85CF0" w:rsidP="00D46147">
            <w:pPr>
              <w:pStyle w:val="ConsPlusNormal"/>
              <w:ind w:firstLine="0"/>
              <w:jc w:val="center"/>
              <w:outlineLvl w:val="3"/>
              <w:rPr>
                <w:rFonts w:ascii="Times New Roman" w:hAnsi="Times New Roman" w:cs="Times New Roman"/>
                <w:sz w:val="24"/>
                <w:szCs w:val="24"/>
              </w:rPr>
            </w:pPr>
            <w:r w:rsidRPr="00D75AA6">
              <w:rPr>
                <w:rFonts w:ascii="Times New Roman" w:hAnsi="Times New Roman" w:cs="Times New Roman"/>
                <w:sz w:val="24"/>
                <w:szCs w:val="24"/>
              </w:rPr>
              <w:t>1. Сведения о заявителе (в случае, если заявитель обращается</w:t>
            </w:r>
          </w:p>
          <w:p w:rsidR="00A85CF0"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через представителя)</w:t>
            </w:r>
          </w:p>
          <w:p w:rsidR="00D46147" w:rsidRPr="00D75AA6" w:rsidRDefault="00D46147" w:rsidP="00D46147">
            <w:pPr>
              <w:pStyle w:val="ConsPlusNormal"/>
              <w:ind w:firstLine="0"/>
              <w:jc w:val="center"/>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Фамилия, имя, отчество (при наличии)</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Реквизиты документа, удостоверяющего личность</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.1.3.</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регистрации</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D51C5E"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r w:rsidR="00A85CF0" w:rsidRPr="00D75AA6">
              <w:rPr>
                <w:rFonts w:ascii="Times New Roman" w:hAnsi="Times New Roman" w:cs="Times New Roman"/>
                <w:sz w:val="24"/>
                <w:szCs w:val="24"/>
              </w:rPr>
              <w:t>.1.4.</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проживания</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1.1.5.</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1.1.6.</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1.2.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об индивидуальном предпринимателе, в случае если заявитель является индивидуальным предпринимателем:</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ФИО индивидуального предпринимателя</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1.2.3.</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1.2.4.</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1.2.5.</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юридическом лице:</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1.2.1.</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Полное наименование юридического лица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1.2.2.</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1.2.3.</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1.2.4.</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1.2.5.</w:t>
            </w:r>
          </w:p>
        </w:tc>
        <w:tc>
          <w:tcPr>
            <w:tcW w:w="3783" w:type="dxa"/>
            <w:gridSpan w:val="5"/>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28" w:type="dxa"/>
            <w:gridSpan w:val="3"/>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D46147">
            <w:pPr>
              <w:pStyle w:val="ConsPlusNormal"/>
              <w:ind w:firstLine="0"/>
              <w:jc w:val="center"/>
              <w:outlineLvl w:val="3"/>
              <w:rPr>
                <w:rFonts w:ascii="Times New Roman" w:hAnsi="Times New Roman" w:cs="Times New Roman"/>
                <w:sz w:val="24"/>
                <w:szCs w:val="24"/>
              </w:rPr>
            </w:pPr>
            <w:r w:rsidRPr="00D75AA6">
              <w:rPr>
                <w:rFonts w:ascii="Times New Roman" w:hAnsi="Times New Roman" w:cs="Times New Roman"/>
                <w:sz w:val="24"/>
                <w:szCs w:val="24"/>
              </w:rPr>
              <w:t>2. Сведения о заявителе</w:t>
            </w:r>
          </w:p>
          <w:p w:rsidR="00D46147" w:rsidRPr="00D75AA6" w:rsidRDefault="00D46147" w:rsidP="00D46147">
            <w:pPr>
              <w:pStyle w:val="ConsPlusNormal"/>
              <w:ind w:firstLine="0"/>
              <w:jc w:val="center"/>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физическом лице, в случае если заявитель является физическое лицо:</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Фамилия, имя, отчество (при наличии)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Реквизиты документа, удостоверяющего личность</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регистрации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проживания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2.1.6.</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2.2.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об индивидуальном предпринимателе, в случае если заявитель</w:t>
            </w:r>
          </w:p>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является индивидуальным предпринимателем:</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ФИО индивидуального предпринимателя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 индивидуального предпринимателя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2.2.5.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Сведения о юридическом лице:</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Полное наименование юридического лица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1.2.2.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Основной государственный регистрационный номер</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Идентификационный номер налогоплательщика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Номер телефона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2.3.5.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Адрес электронной почты</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D46147">
            <w:pPr>
              <w:pStyle w:val="ConsPlusNormal"/>
              <w:ind w:firstLine="0"/>
              <w:jc w:val="center"/>
              <w:outlineLvl w:val="3"/>
              <w:rPr>
                <w:rFonts w:ascii="Times New Roman" w:hAnsi="Times New Roman" w:cs="Times New Roman"/>
                <w:sz w:val="24"/>
                <w:szCs w:val="24"/>
              </w:rPr>
            </w:pPr>
            <w:r w:rsidRPr="00D75AA6">
              <w:rPr>
                <w:rFonts w:ascii="Times New Roman" w:hAnsi="Times New Roman" w:cs="Times New Roman"/>
                <w:sz w:val="24"/>
                <w:szCs w:val="24"/>
              </w:rPr>
              <w:t>3. Сведения по услуге</w:t>
            </w:r>
          </w:p>
          <w:p w:rsidR="00D46147" w:rsidRPr="00D75AA6" w:rsidRDefault="00D46147" w:rsidP="00D46147">
            <w:pPr>
              <w:pStyle w:val="ConsPlusNormal"/>
              <w:ind w:firstLine="0"/>
              <w:jc w:val="center"/>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 результате чего образуется земельный участок (Раздел/Объединение)</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 xml:space="preserve">Право заявителя на земельный </w:t>
            </w:r>
            <w:r w:rsidR="00D46147">
              <w:rPr>
                <w:rFonts w:ascii="Times New Roman" w:hAnsi="Times New Roman" w:cs="Times New Roman"/>
                <w:sz w:val="24"/>
                <w:szCs w:val="24"/>
              </w:rPr>
              <w:t>участок зарегистрировано в ЕГРН</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Сколько землепользователей у исходного земельного участка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Исходный земел</w:t>
            </w:r>
            <w:r w:rsidR="00D46147">
              <w:rPr>
                <w:rFonts w:ascii="Times New Roman" w:hAnsi="Times New Roman" w:cs="Times New Roman"/>
                <w:sz w:val="24"/>
                <w:szCs w:val="24"/>
              </w:rPr>
              <w:t>ьный участок находится в залоге</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D46147">
            <w:pPr>
              <w:pStyle w:val="ConsPlusNormal"/>
              <w:numPr>
                <w:ilvl w:val="1"/>
                <w:numId w:val="20"/>
              </w:numPr>
              <w:jc w:val="center"/>
              <w:outlineLvl w:val="3"/>
              <w:rPr>
                <w:rFonts w:ascii="Times New Roman" w:hAnsi="Times New Roman" w:cs="Times New Roman"/>
                <w:sz w:val="24"/>
                <w:szCs w:val="24"/>
              </w:rPr>
            </w:pPr>
            <w:r w:rsidRPr="00D75AA6">
              <w:rPr>
                <w:rFonts w:ascii="Times New Roman" w:hAnsi="Times New Roman" w:cs="Times New Roman"/>
                <w:sz w:val="24"/>
                <w:szCs w:val="24"/>
              </w:rPr>
              <w:t>Сведения о земельном участке(-ах)</w:t>
            </w:r>
          </w:p>
          <w:p w:rsidR="00D46147" w:rsidRPr="00D75AA6" w:rsidRDefault="00D46147" w:rsidP="00D46147">
            <w:pPr>
              <w:pStyle w:val="ConsPlusNormal"/>
              <w:ind w:left="1080" w:firstLine="0"/>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lastRenderedPageBreak/>
              <w:t>4.1.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Кадастровый номер земельного участка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4.2.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Кадастровый номер земельного участка (возможность добавления сведений о земельных участках, при объединении)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jc w:val="center"/>
              <w:outlineLvl w:val="3"/>
              <w:rPr>
                <w:rFonts w:ascii="Times New Roman" w:hAnsi="Times New Roman" w:cs="Times New Roman"/>
                <w:sz w:val="24"/>
                <w:szCs w:val="24"/>
              </w:rPr>
            </w:pPr>
          </w:p>
          <w:p w:rsidR="00A85CF0" w:rsidRDefault="00A85CF0" w:rsidP="00D46147">
            <w:pPr>
              <w:pStyle w:val="ConsPlusNormal"/>
              <w:numPr>
                <w:ilvl w:val="1"/>
                <w:numId w:val="20"/>
              </w:numPr>
              <w:jc w:val="center"/>
              <w:outlineLvl w:val="3"/>
              <w:rPr>
                <w:rFonts w:ascii="Times New Roman" w:hAnsi="Times New Roman" w:cs="Times New Roman"/>
                <w:sz w:val="24"/>
                <w:szCs w:val="24"/>
              </w:rPr>
            </w:pPr>
            <w:r w:rsidRPr="00D75AA6">
              <w:rPr>
                <w:rFonts w:ascii="Times New Roman" w:hAnsi="Times New Roman" w:cs="Times New Roman"/>
                <w:sz w:val="24"/>
                <w:szCs w:val="24"/>
              </w:rPr>
              <w:t>Прикладываемые документы</w:t>
            </w:r>
          </w:p>
          <w:p w:rsidR="00D46147" w:rsidRPr="00D75AA6" w:rsidRDefault="00D46147" w:rsidP="00D46147">
            <w:pPr>
              <w:pStyle w:val="ConsPlusNormal"/>
              <w:ind w:left="1080" w:firstLine="0"/>
              <w:outlineLvl w:val="3"/>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N</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документа</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Наименование прикладываемого документа</w:t>
            </w: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1.</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Документ, подтверждающий полномочия представителя</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2.</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Схема расположения земельного участка или земельных участков на кадастровом плане территории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3.</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Правоустанавливающий документ на объект недвижимости</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4.</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Согласие залогодержателей</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15" w:type="dxa"/>
            <w:gridSpan w:val="2"/>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5.</w:t>
            </w:r>
          </w:p>
        </w:tc>
        <w:tc>
          <w:tcPr>
            <w:tcW w:w="3746"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Согласие землепользователей</w:t>
            </w:r>
          </w:p>
        </w:tc>
        <w:tc>
          <w:tcPr>
            <w:tcW w:w="3865" w:type="dxa"/>
            <w:gridSpan w:val="4"/>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bottom w:val="single" w:sz="4" w:space="0" w:color="auto"/>
            </w:tcBorders>
          </w:tcPr>
          <w:p w:rsidR="00D46147" w:rsidRDefault="00D46147" w:rsidP="00D46147">
            <w:pPr>
              <w:pStyle w:val="ConsPlusNormal"/>
              <w:ind w:firstLine="0"/>
              <w:rPr>
                <w:rFonts w:ascii="Times New Roman" w:hAnsi="Times New Roman" w:cs="Times New Roman"/>
                <w:sz w:val="24"/>
                <w:szCs w:val="24"/>
              </w:rPr>
            </w:pPr>
          </w:p>
          <w:p w:rsidR="00A85CF0"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Результат предоставления услуги прошу:</w:t>
            </w:r>
          </w:p>
          <w:p w:rsidR="00D46147" w:rsidRPr="00D75AA6" w:rsidRDefault="00D46147" w:rsidP="00D46147">
            <w:pPr>
              <w:pStyle w:val="ConsPlusNormal"/>
              <w:ind w:firstLine="0"/>
              <w:rPr>
                <w:rFonts w:ascii="Times New Roman" w:hAnsi="Times New Roman" w:cs="Times New Roman"/>
                <w:sz w:val="24"/>
                <w:szCs w:val="24"/>
              </w:rPr>
            </w:pPr>
          </w:p>
        </w:tc>
      </w:tr>
      <w:tr w:rsidR="00A85CF0" w:rsidRPr="00D75AA6" w:rsidTr="00D46147">
        <w:tc>
          <w:tcPr>
            <w:tcW w:w="6123" w:type="dxa"/>
            <w:gridSpan w:val="9"/>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направить в форме электронного документа в Личный кабинет на ЕПГУ/РПГУ</w:t>
            </w:r>
          </w:p>
        </w:tc>
        <w:tc>
          <w:tcPr>
            <w:tcW w:w="2303"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6123" w:type="dxa"/>
            <w:gridSpan w:val="9"/>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выдать на бумажном носителе при личном обращении в уполномоченный орган государственной власти, орган местного самоуправления, организацию либо в МФЦ, расположенном по адресу: ________________________</w:t>
            </w:r>
          </w:p>
        </w:tc>
        <w:tc>
          <w:tcPr>
            <w:tcW w:w="2303"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6123" w:type="dxa"/>
            <w:gridSpan w:val="9"/>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направить на бумажном носителе на почтовый адрес:</w:t>
            </w:r>
          </w:p>
        </w:tc>
        <w:tc>
          <w:tcPr>
            <w:tcW w:w="2303" w:type="dxa"/>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8426" w:type="dxa"/>
            <w:gridSpan w:val="10"/>
            <w:tcBorders>
              <w:top w:val="single" w:sz="4" w:space="0" w:color="auto"/>
              <w:left w:val="single" w:sz="4" w:space="0" w:color="auto"/>
              <w:bottom w:val="single" w:sz="4" w:space="0" w:color="auto"/>
              <w:right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r w:rsidRPr="00D75AA6">
              <w:rPr>
                <w:rFonts w:ascii="Times New Roman" w:hAnsi="Times New Roman" w:cs="Times New Roman"/>
                <w:sz w:val="24"/>
                <w:szCs w:val="24"/>
              </w:rPr>
              <w:t>Указывается один из перечисленных способов</w:t>
            </w:r>
          </w:p>
        </w:tc>
      </w:tr>
      <w:tr w:rsidR="00A85CF0" w:rsidRPr="00D75AA6" w:rsidTr="00D46147">
        <w:tc>
          <w:tcPr>
            <w:tcW w:w="2210" w:type="dxa"/>
            <w:gridSpan w:val="3"/>
            <w:tcBorders>
              <w:top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p>
        </w:tc>
        <w:tc>
          <w:tcPr>
            <w:tcW w:w="3251" w:type="dxa"/>
            <w:gridSpan w:val="5"/>
            <w:tcBorders>
              <w:top w:val="single" w:sz="4" w:space="0" w:color="auto"/>
            </w:tcBorders>
          </w:tcPr>
          <w:p w:rsidR="00A85CF0" w:rsidRPr="00D75AA6" w:rsidRDefault="00A85CF0" w:rsidP="00D46147">
            <w:pPr>
              <w:pStyle w:val="ConsPlusNormal"/>
              <w:ind w:firstLine="0"/>
              <w:jc w:val="center"/>
              <w:rPr>
                <w:rFonts w:ascii="Times New Roman" w:hAnsi="Times New Roman" w:cs="Times New Roman"/>
                <w:sz w:val="24"/>
                <w:szCs w:val="24"/>
              </w:rPr>
            </w:pPr>
          </w:p>
        </w:tc>
        <w:tc>
          <w:tcPr>
            <w:tcW w:w="2965" w:type="dxa"/>
            <w:gridSpan w:val="2"/>
            <w:tcBorders>
              <w:top w:val="single" w:sz="4" w:space="0" w:color="auto"/>
            </w:tcBorders>
          </w:tcPr>
          <w:p w:rsidR="00A85CF0" w:rsidRPr="00D75AA6" w:rsidRDefault="00A85CF0" w:rsidP="00D46147">
            <w:pPr>
              <w:pStyle w:val="ConsPlusNormal"/>
              <w:ind w:firstLine="0"/>
              <w:rPr>
                <w:rFonts w:ascii="Times New Roman" w:hAnsi="Times New Roman" w:cs="Times New Roman"/>
                <w:sz w:val="24"/>
                <w:szCs w:val="24"/>
              </w:rPr>
            </w:pPr>
          </w:p>
        </w:tc>
      </w:tr>
      <w:tr w:rsidR="00A85CF0" w:rsidRPr="00D75AA6" w:rsidTr="00D46147">
        <w:tc>
          <w:tcPr>
            <w:tcW w:w="2210" w:type="dxa"/>
            <w:gridSpan w:val="3"/>
          </w:tcPr>
          <w:p w:rsidR="00A85CF0" w:rsidRPr="00D75AA6" w:rsidRDefault="00B736D8"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______</w:t>
            </w:r>
            <w:r w:rsidR="00A85CF0" w:rsidRPr="00D75AA6">
              <w:rPr>
                <w:rFonts w:ascii="Times New Roman" w:hAnsi="Times New Roman" w:cs="Times New Roman"/>
                <w:sz w:val="24"/>
                <w:szCs w:val="24"/>
              </w:rPr>
              <w:t>________</w:t>
            </w:r>
          </w:p>
        </w:tc>
        <w:tc>
          <w:tcPr>
            <w:tcW w:w="3251" w:type="dxa"/>
            <w:gridSpan w:val="5"/>
          </w:tcPr>
          <w:p w:rsidR="00A85CF0" w:rsidRPr="00D75AA6" w:rsidRDefault="00B736D8" w:rsidP="00D46147">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______________</w:t>
            </w:r>
            <w:r w:rsidR="00A85CF0" w:rsidRPr="00D75AA6">
              <w:rPr>
                <w:rFonts w:ascii="Times New Roman" w:hAnsi="Times New Roman" w:cs="Times New Roman"/>
                <w:sz w:val="24"/>
                <w:szCs w:val="24"/>
              </w:rPr>
              <w:t>_____</w:t>
            </w:r>
          </w:p>
        </w:tc>
        <w:tc>
          <w:tcPr>
            <w:tcW w:w="2965" w:type="dxa"/>
            <w:gridSpan w:val="2"/>
          </w:tcPr>
          <w:p w:rsidR="00A85CF0" w:rsidRPr="00D75AA6" w:rsidRDefault="00D46147" w:rsidP="00D46147">
            <w:pPr>
              <w:pStyle w:val="ConsPlusNormal"/>
              <w:ind w:firstLine="0"/>
              <w:rPr>
                <w:rFonts w:ascii="Times New Roman" w:hAnsi="Times New Roman" w:cs="Times New Roman"/>
                <w:sz w:val="24"/>
                <w:szCs w:val="24"/>
              </w:rPr>
            </w:pPr>
            <w:r>
              <w:rPr>
                <w:rFonts w:ascii="Times New Roman" w:hAnsi="Times New Roman" w:cs="Times New Roman"/>
                <w:sz w:val="24"/>
                <w:szCs w:val="24"/>
              </w:rPr>
              <w:t>_______________________</w:t>
            </w:r>
          </w:p>
        </w:tc>
      </w:tr>
      <w:tr w:rsidR="00A85CF0" w:rsidRPr="00D75AA6" w:rsidTr="00D46147">
        <w:tc>
          <w:tcPr>
            <w:tcW w:w="2210" w:type="dxa"/>
            <w:gridSpan w:val="3"/>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Дата</w:t>
            </w:r>
          </w:p>
        </w:tc>
        <w:tc>
          <w:tcPr>
            <w:tcW w:w="3251" w:type="dxa"/>
            <w:gridSpan w:val="5"/>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(подпись)</w:t>
            </w:r>
          </w:p>
        </w:tc>
        <w:tc>
          <w:tcPr>
            <w:tcW w:w="2965" w:type="dxa"/>
            <w:gridSpan w:val="2"/>
          </w:tcPr>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(фамилия, имя, отчество</w:t>
            </w:r>
            <w:r w:rsidR="00B736D8">
              <w:rPr>
                <w:rFonts w:ascii="Times New Roman" w:hAnsi="Times New Roman" w:cs="Times New Roman"/>
                <w:sz w:val="24"/>
                <w:szCs w:val="24"/>
              </w:rPr>
              <w:t>)</w:t>
            </w:r>
          </w:p>
          <w:p w:rsidR="00A85CF0" w:rsidRPr="00D75AA6" w:rsidRDefault="00A85CF0" w:rsidP="00D46147">
            <w:pPr>
              <w:pStyle w:val="ConsPlusNormal"/>
              <w:ind w:firstLine="0"/>
              <w:jc w:val="center"/>
              <w:rPr>
                <w:rFonts w:ascii="Times New Roman" w:hAnsi="Times New Roman" w:cs="Times New Roman"/>
                <w:sz w:val="24"/>
                <w:szCs w:val="24"/>
              </w:rPr>
            </w:pPr>
            <w:r w:rsidRPr="00D75AA6">
              <w:rPr>
                <w:rFonts w:ascii="Times New Roman" w:hAnsi="Times New Roman" w:cs="Times New Roman"/>
                <w:sz w:val="24"/>
                <w:szCs w:val="24"/>
              </w:rPr>
              <w:t>(последнее - при наличии)</w:t>
            </w:r>
          </w:p>
        </w:tc>
      </w:tr>
    </w:tbl>
    <w:p w:rsidR="00A85CF0" w:rsidRPr="00D75AA6" w:rsidRDefault="00A85CF0" w:rsidP="00D46147">
      <w:pPr>
        <w:pStyle w:val="ConsPlusNormal"/>
        <w:ind w:firstLine="0"/>
        <w:jc w:val="both"/>
        <w:rPr>
          <w:rFonts w:ascii="Times New Roman" w:hAnsi="Times New Roman" w:cs="Times New Roman"/>
          <w:sz w:val="24"/>
          <w:szCs w:val="24"/>
        </w:rPr>
      </w:pPr>
    </w:p>
    <w:p w:rsidR="00A85CF0" w:rsidRPr="00A85CF0" w:rsidRDefault="00A85CF0" w:rsidP="00D46147">
      <w:pPr>
        <w:pStyle w:val="70"/>
        <w:spacing w:after="0" w:line="240" w:lineRule="auto"/>
        <w:ind w:left="0"/>
        <w:jc w:val="both"/>
        <w:rPr>
          <w:rFonts w:ascii="Times New Roman" w:hAnsi="Times New Roman" w:cs="Times New Roman"/>
          <w:b w:val="0"/>
          <w:sz w:val="24"/>
          <w:szCs w:val="24"/>
        </w:rPr>
      </w:pPr>
    </w:p>
    <w:sectPr w:rsidR="00A85CF0" w:rsidRPr="00A85CF0" w:rsidSect="00D46147">
      <w:pgSz w:w="11906" w:h="17352"/>
      <w:pgMar w:top="1134" w:right="1134" w:bottom="1134" w:left="1418"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PT Astra Serif">
    <w:altName w:val="Times New Roman"/>
    <w:charset w:val="01"/>
    <w:family w:val="roman"/>
    <w:pitch w:val="default"/>
  </w:font>
  <w:font w:name="Noto Sans Devanagari">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11"/>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0000003"/>
    <w:multiLevelType w:val="singleLevel"/>
    <w:tmpl w:val="00000003"/>
    <w:name w:val="WW8Num16"/>
    <w:lvl w:ilvl="0">
      <w:start w:val="1"/>
      <w:numFmt w:val="bullet"/>
      <w:lvlText w:val=""/>
      <w:lvlJc w:val="left"/>
      <w:pPr>
        <w:tabs>
          <w:tab w:val="num" w:pos="0"/>
        </w:tabs>
        <w:ind w:left="720" w:hanging="360"/>
      </w:pPr>
      <w:rPr>
        <w:rFonts w:ascii="Symbol" w:hAnsi="Symbol" w:cs="Symbol" w:hint="default"/>
      </w:rPr>
    </w:lvl>
  </w:abstractNum>
  <w:abstractNum w:abstractNumId="3" w15:restartNumberingAfterBreak="0">
    <w:nsid w:val="00000005"/>
    <w:multiLevelType w:val="multilevel"/>
    <w:tmpl w:val="00000005"/>
    <w:name w:val="WW8Num20"/>
    <w:lvl w:ilvl="0">
      <w:start w:val="1"/>
      <w:numFmt w:val="decimal"/>
      <w:lvlText w:val="%1."/>
      <w:lvlJc w:val="left"/>
      <w:pPr>
        <w:tabs>
          <w:tab w:val="num" w:pos="0"/>
        </w:tabs>
        <w:ind w:left="644" w:hanging="360"/>
      </w:pPr>
      <w:rPr>
        <w:sz w:val="24"/>
        <w:szCs w:val="24"/>
      </w:rPr>
    </w:lvl>
    <w:lvl w:ilvl="1">
      <w:start w:val="1"/>
      <w:numFmt w:val="decimal"/>
      <w:isLgl/>
      <w:lvlText w:val="%1.%2."/>
      <w:lvlJc w:val="left"/>
      <w:pPr>
        <w:tabs>
          <w:tab w:val="num" w:pos="0"/>
        </w:tabs>
        <w:ind w:left="1997" w:hanging="720"/>
      </w:pPr>
      <w:rPr>
        <w:b w:val="0"/>
        <w:i w:val="0"/>
        <w:strike w:val="0"/>
        <w:dstrike w:val="0"/>
        <w:sz w:val="24"/>
        <w:szCs w:val="24"/>
        <w:u w:val="none"/>
      </w:rPr>
    </w:lvl>
    <w:lvl w:ilvl="2">
      <w:start w:val="1"/>
      <w:numFmt w:val="decimal"/>
      <w:isLgl/>
      <w:lvlText w:val="%1.%2.%3."/>
      <w:lvlJc w:val="left"/>
      <w:pPr>
        <w:tabs>
          <w:tab w:val="num" w:pos="0"/>
        </w:tabs>
        <w:ind w:left="1997" w:hanging="720"/>
      </w:pPr>
      <w:rPr>
        <w:strike w:val="0"/>
        <w:dstrike w:val="0"/>
        <w:sz w:val="24"/>
        <w:szCs w:val="24"/>
        <w:u w:val="none"/>
      </w:rPr>
    </w:lvl>
    <w:lvl w:ilvl="3">
      <w:start w:val="1"/>
      <w:numFmt w:val="decimal"/>
      <w:isLgl/>
      <w:lvlText w:val="%1.%2.%3.%4."/>
      <w:lvlJc w:val="left"/>
      <w:pPr>
        <w:tabs>
          <w:tab w:val="num" w:pos="0"/>
        </w:tabs>
        <w:ind w:left="1980" w:hanging="1080"/>
      </w:pPr>
    </w:lvl>
    <w:lvl w:ilvl="4">
      <w:start w:val="1"/>
      <w:numFmt w:val="russianLower"/>
      <w:lvlText w:val="%5."/>
      <w:lvlJc w:val="left"/>
      <w:pPr>
        <w:tabs>
          <w:tab w:val="num" w:pos="0"/>
        </w:tabs>
        <w:ind w:left="2160" w:hanging="1080"/>
      </w:pPr>
    </w:lvl>
    <w:lvl w:ilvl="5">
      <w:start w:val="1"/>
      <w:numFmt w:val="decimal"/>
      <w:isLgl/>
      <w:lvlText w:val="%1.%2.%3.%4.%5.%6."/>
      <w:lvlJc w:val="left"/>
      <w:pPr>
        <w:tabs>
          <w:tab w:val="num" w:pos="0"/>
        </w:tabs>
        <w:ind w:left="2700" w:hanging="1440"/>
      </w:pPr>
    </w:lvl>
    <w:lvl w:ilvl="6">
      <w:start w:val="1"/>
      <w:numFmt w:val="decimal"/>
      <w:isLgl/>
      <w:lvlText w:val="%1.%2.%3.%4.%5.%6.%7."/>
      <w:lvlJc w:val="left"/>
      <w:pPr>
        <w:tabs>
          <w:tab w:val="num" w:pos="0"/>
        </w:tabs>
        <w:ind w:left="3240" w:hanging="1800"/>
      </w:pPr>
    </w:lvl>
    <w:lvl w:ilvl="7">
      <w:start w:val="1"/>
      <w:numFmt w:val="decimal"/>
      <w:isLgl/>
      <w:lvlText w:val="%1.%2.%3.%4.%5.%6.%7.%8."/>
      <w:lvlJc w:val="left"/>
      <w:pPr>
        <w:tabs>
          <w:tab w:val="num" w:pos="0"/>
        </w:tabs>
        <w:ind w:left="3420" w:hanging="1800"/>
      </w:pPr>
    </w:lvl>
    <w:lvl w:ilvl="8">
      <w:start w:val="1"/>
      <w:numFmt w:val="decimal"/>
      <w:isLgl/>
      <w:lvlText w:val="%1.%2.%3.%4.%5.%6.%7.%8.%9."/>
      <w:lvlJc w:val="left"/>
      <w:pPr>
        <w:tabs>
          <w:tab w:val="num" w:pos="0"/>
        </w:tabs>
        <w:ind w:left="3960" w:hanging="2160"/>
      </w:pPr>
    </w:lvl>
  </w:abstractNum>
  <w:abstractNum w:abstractNumId="4" w15:restartNumberingAfterBreak="0">
    <w:nsid w:val="02B04EAE"/>
    <w:multiLevelType w:val="multilevel"/>
    <w:tmpl w:val="3D52C9CA"/>
    <w:lvl w:ilvl="0">
      <w:start w:val="1"/>
      <w:numFmt w:val="bullet"/>
      <w:lvlText w:val=""/>
      <w:lvlJc w:val="left"/>
      <w:pPr>
        <w:tabs>
          <w:tab w:val="num" w:pos="0"/>
        </w:tabs>
        <w:ind w:left="72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79055BA"/>
    <w:multiLevelType w:val="multilevel"/>
    <w:tmpl w:val="92A413F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83206B1"/>
    <w:multiLevelType w:val="multilevel"/>
    <w:tmpl w:val="CC50BCC6"/>
    <w:lvl w:ilvl="0">
      <w:start w:val="1"/>
      <w:numFmt w:val="bullet"/>
      <w:pStyle w:val="11"/>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C5C559C"/>
    <w:multiLevelType w:val="multilevel"/>
    <w:tmpl w:val="1694AAC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D505CEF"/>
    <w:multiLevelType w:val="multilevel"/>
    <w:tmpl w:val="446EB784"/>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166144B8"/>
    <w:multiLevelType w:val="multilevel"/>
    <w:tmpl w:val="25D6D996"/>
    <w:lvl w:ilvl="0">
      <w:start w:val="1"/>
      <w:numFmt w:val="decimal"/>
      <w:lvlText w:val="%1)"/>
      <w:lvlJc w:val="left"/>
      <w:pPr>
        <w:tabs>
          <w:tab w:val="num" w:pos="0"/>
        </w:tabs>
        <w:ind w:left="0" w:firstLine="0"/>
      </w:pPr>
      <w:rPr>
        <w:rFonts w:ascii="Times New Roman" w:eastAsia="Arial" w:hAnsi="Times New Roman" w:cs="Times New Roman"/>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6AE5474"/>
    <w:multiLevelType w:val="multilevel"/>
    <w:tmpl w:val="21D8A74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C5C35C8"/>
    <w:multiLevelType w:val="multilevel"/>
    <w:tmpl w:val="1732385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1D7C453F"/>
    <w:multiLevelType w:val="multilevel"/>
    <w:tmpl w:val="33EC5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1E357FEF"/>
    <w:multiLevelType w:val="multilevel"/>
    <w:tmpl w:val="6A3AC9F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2BD71870"/>
    <w:multiLevelType w:val="multilevel"/>
    <w:tmpl w:val="726E40A6"/>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7C82D3D"/>
    <w:multiLevelType w:val="multilevel"/>
    <w:tmpl w:val="8AEE347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3ABD1331"/>
    <w:multiLevelType w:val="multilevel"/>
    <w:tmpl w:val="300CC7E8"/>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3AE76F3B"/>
    <w:multiLevelType w:val="multilevel"/>
    <w:tmpl w:val="07C696C4"/>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FB71352"/>
    <w:multiLevelType w:val="hybridMultilevel"/>
    <w:tmpl w:val="5DDA0406"/>
    <w:lvl w:ilvl="0" w:tplc="652E094E">
      <w:start w:val="5"/>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9" w15:restartNumberingAfterBreak="0">
    <w:nsid w:val="447E4658"/>
    <w:multiLevelType w:val="multilevel"/>
    <w:tmpl w:val="25A21E7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4630585D"/>
    <w:multiLevelType w:val="multilevel"/>
    <w:tmpl w:val="72E090EA"/>
    <w:lvl w:ilvl="0">
      <w:start w:val="1"/>
      <w:numFmt w:val="bullet"/>
      <w:lvlText w:val="-"/>
      <w:lvlJc w:val="left"/>
      <w:pPr>
        <w:tabs>
          <w:tab w:val="num" w:pos="0"/>
        </w:tabs>
        <w:ind w:left="0" w:firstLine="0"/>
      </w:pPr>
      <w:rPr>
        <w:rFonts w:ascii="Arial" w:hAnsi="Arial" w:cs="Arial" w:hint="default"/>
        <w:b w:val="0"/>
        <w:bCs w:val="0"/>
        <w:i w:val="0"/>
        <w:iCs w:val="0"/>
        <w:caps w:val="0"/>
        <w:smallCaps w:val="0"/>
        <w:strike w:val="0"/>
        <w:dstrike w:val="0"/>
        <w:color w:val="000000"/>
        <w:spacing w:val="0"/>
        <w:w w:val="100"/>
        <w:sz w:val="19"/>
        <w:szCs w:val="19"/>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15:restartNumberingAfterBreak="0">
    <w:nsid w:val="4ED61F82"/>
    <w:multiLevelType w:val="hybridMultilevel"/>
    <w:tmpl w:val="5FB2AA70"/>
    <w:lvl w:ilvl="0" w:tplc="52DC38AA">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abstractNum w:abstractNumId="22" w15:restartNumberingAfterBreak="0">
    <w:nsid w:val="50F041B5"/>
    <w:multiLevelType w:val="multilevel"/>
    <w:tmpl w:val="115A163E"/>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15:restartNumberingAfterBreak="0">
    <w:nsid w:val="526B2356"/>
    <w:multiLevelType w:val="multilevel"/>
    <w:tmpl w:val="B9349ED2"/>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56CC198E"/>
    <w:multiLevelType w:val="hybridMultilevel"/>
    <w:tmpl w:val="BFAA7BDE"/>
    <w:lvl w:ilvl="0" w:tplc="52DC38A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5C93469C"/>
    <w:multiLevelType w:val="multilevel"/>
    <w:tmpl w:val="72EC3F9E"/>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15:restartNumberingAfterBreak="0">
    <w:nsid w:val="63A86631"/>
    <w:multiLevelType w:val="multilevel"/>
    <w:tmpl w:val="94A4BA5C"/>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66C01E2A"/>
    <w:multiLevelType w:val="multilevel"/>
    <w:tmpl w:val="BA1A180E"/>
    <w:lvl w:ilvl="0">
      <w:start w:val="1"/>
      <w:numFmt w:val="decimal"/>
      <w:lvlText w:val="%1)"/>
      <w:lvlJc w:val="left"/>
      <w:pPr>
        <w:tabs>
          <w:tab w:val="num" w:pos="142"/>
        </w:tabs>
        <w:ind w:left="142" w:firstLine="0"/>
      </w:pPr>
      <w:rPr>
        <w:rFonts w:ascii="Times New Roman" w:eastAsia="Arial" w:hAnsi="Times New Roman" w:cs="Times New Roman"/>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15:restartNumberingAfterBreak="0">
    <w:nsid w:val="68D50A43"/>
    <w:multiLevelType w:val="hybridMultilevel"/>
    <w:tmpl w:val="D9BA4F78"/>
    <w:lvl w:ilvl="0" w:tplc="5BFC40C2">
      <w:start w:val="2"/>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29" w15:restartNumberingAfterBreak="0">
    <w:nsid w:val="72742D10"/>
    <w:multiLevelType w:val="hybridMultilevel"/>
    <w:tmpl w:val="51803308"/>
    <w:lvl w:ilvl="0" w:tplc="CFB271A6">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0" w15:restartNumberingAfterBreak="0">
    <w:nsid w:val="7A6F561E"/>
    <w:multiLevelType w:val="multilevel"/>
    <w:tmpl w:val="069CD150"/>
    <w:lvl w:ilvl="0">
      <w:start w:val="1"/>
      <w:numFmt w:val="decimal"/>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7FDE3681"/>
    <w:multiLevelType w:val="multilevel"/>
    <w:tmpl w:val="67A80D78"/>
    <w:lvl w:ilvl="0">
      <w:start w:val="1"/>
      <w:numFmt w:val="russianLower"/>
      <w:lvlText w:val="%1)"/>
      <w:lvlJc w:val="left"/>
      <w:pPr>
        <w:tabs>
          <w:tab w:val="num" w:pos="0"/>
        </w:tabs>
        <w:ind w:left="0" w:firstLine="0"/>
      </w:pPr>
      <w:rPr>
        <w:rFonts w:ascii="Times New Roman" w:eastAsia="Arial" w:hAnsi="Times New Roman" w:cs="Times New Roman" w:hint="default"/>
        <w:b w:val="0"/>
        <w:bCs w:val="0"/>
        <w:i w:val="0"/>
        <w:iCs w:val="0"/>
        <w:caps w:val="0"/>
        <w:smallCaps w:val="0"/>
        <w:strike w:val="0"/>
        <w:dstrike w:val="0"/>
        <w:color w:val="000000"/>
        <w:spacing w:val="0"/>
        <w:w w:val="100"/>
        <w:sz w:val="24"/>
        <w:szCs w:val="24"/>
        <w:u w:val="none"/>
        <w:shd w:val="clear" w:color="auto" w:fill="auto"/>
        <w:lang w:val="ru-RU" w:eastAsia="ru-RU" w:bidi="ru-RU"/>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5"/>
  </w:num>
  <w:num w:numId="2">
    <w:abstractNumId w:val="27"/>
  </w:num>
  <w:num w:numId="3">
    <w:abstractNumId w:val="15"/>
  </w:num>
  <w:num w:numId="4">
    <w:abstractNumId w:val="11"/>
  </w:num>
  <w:num w:numId="5">
    <w:abstractNumId w:val="6"/>
  </w:num>
  <w:num w:numId="6">
    <w:abstractNumId w:val="9"/>
  </w:num>
  <w:num w:numId="7">
    <w:abstractNumId w:val="12"/>
  </w:num>
  <w:num w:numId="8">
    <w:abstractNumId w:val="23"/>
  </w:num>
  <w:num w:numId="9">
    <w:abstractNumId w:val="22"/>
  </w:num>
  <w:num w:numId="10">
    <w:abstractNumId w:val="7"/>
  </w:num>
  <w:num w:numId="11">
    <w:abstractNumId w:val="10"/>
  </w:num>
  <w:num w:numId="12">
    <w:abstractNumId w:val="16"/>
  </w:num>
  <w:num w:numId="13">
    <w:abstractNumId w:val="13"/>
  </w:num>
  <w:num w:numId="14">
    <w:abstractNumId w:val="25"/>
  </w:num>
  <w:num w:numId="15">
    <w:abstractNumId w:val="8"/>
  </w:num>
  <w:num w:numId="16">
    <w:abstractNumId w:val="20"/>
  </w:num>
  <w:num w:numId="17">
    <w:abstractNumId w:val="26"/>
  </w:num>
  <w:num w:numId="18">
    <w:abstractNumId w:val="31"/>
  </w:num>
  <w:num w:numId="19">
    <w:abstractNumId w:val="19"/>
  </w:num>
  <w:num w:numId="20">
    <w:abstractNumId w:val="30"/>
  </w:num>
  <w:num w:numId="21">
    <w:abstractNumId w:val="14"/>
  </w:num>
  <w:num w:numId="22">
    <w:abstractNumId w:val="4"/>
  </w:num>
  <w:num w:numId="23">
    <w:abstractNumId w:val="18"/>
  </w:num>
  <w:num w:numId="24">
    <w:abstractNumId w:val="17"/>
  </w:num>
  <w:num w:numId="25">
    <w:abstractNumId w:val="21"/>
  </w:num>
  <w:num w:numId="26">
    <w:abstractNumId w:val="24"/>
  </w:num>
  <w:num w:numId="27">
    <w:abstractNumId w:val="0"/>
  </w:num>
  <w:num w:numId="28">
    <w:abstractNumId w:val="29"/>
  </w:num>
  <w:num w:numId="29">
    <w:abstractNumId w:val="3"/>
  </w:num>
  <w:num w:numId="30">
    <w:abstractNumId w:val="28"/>
  </w:num>
  <w:num w:numId="31">
    <w:abstractNumId w:val="2"/>
  </w:num>
  <w:num w:numId="32">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doNotExpandShiftReturn/>
    <w:compatSetting w:name="compatibilityMode" w:uri="http://schemas.microsoft.com/office/word" w:val="12"/>
    <w:compatSetting w:name="useWord2013TrackBottomHyphenation" w:uri="http://schemas.microsoft.com/office/word" w:val="1"/>
  </w:compat>
  <w:rsids>
    <w:rsidRoot w:val="00CB7A6C"/>
    <w:rsid w:val="00000E69"/>
    <w:rsid w:val="00005291"/>
    <w:rsid w:val="00020A7E"/>
    <w:rsid w:val="000264F7"/>
    <w:rsid w:val="00040988"/>
    <w:rsid w:val="00043DBD"/>
    <w:rsid w:val="000C0522"/>
    <w:rsid w:val="000C203C"/>
    <w:rsid w:val="00104AE0"/>
    <w:rsid w:val="0014022E"/>
    <w:rsid w:val="00145B9C"/>
    <w:rsid w:val="00146B66"/>
    <w:rsid w:val="00184BAB"/>
    <w:rsid w:val="001C4B34"/>
    <w:rsid w:val="001D24D5"/>
    <w:rsid w:val="001E2ED2"/>
    <w:rsid w:val="00205C8E"/>
    <w:rsid w:val="002132CF"/>
    <w:rsid w:val="00217CDB"/>
    <w:rsid w:val="002269A8"/>
    <w:rsid w:val="00226ABA"/>
    <w:rsid w:val="00236CC9"/>
    <w:rsid w:val="002525B6"/>
    <w:rsid w:val="0027186F"/>
    <w:rsid w:val="00282384"/>
    <w:rsid w:val="0029683D"/>
    <w:rsid w:val="002F1C8E"/>
    <w:rsid w:val="003001CF"/>
    <w:rsid w:val="00315581"/>
    <w:rsid w:val="00320504"/>
    <w:rsid w:val="0037200F"/>
    <w:rsid w:val="0037210A"/>
    <w:rsid w:val="00375C80"/>
    <w:rsid w:val="0038324A"/>
    <w:rsid w:val="0038757B"/>
    <w:rsid w:val="003A39CD"/>
    <w:rsid w:val="003A621C"/>
    <w:rsid w:val="003E5DB4"/>
    <w:rsid w:val="00420491"/>
    <w:rsid w:val="004551AB"/>
    <w:rsid w:val="0046020E"/>
    <w:rsid w:val="0046682E"/>
    <w:rsid w:val="00493210"/>
    <w:rsid w:val="004C0238"/>
    <w:rsid w:val="004C182B"/>
    <w:rsid w:val="004D555B"/>
    <w:rsid w:val="004E6DAD"/>
    <w:rsid w:val="004E7ED8"/>
    <w:rsid w:val="005140AA"/>
    <w:rsid w:val="0057329C"/>
    <w:rsid w:val="0058630C"/>
    <w:rsid w:val="005C00CB"/>
    <w:rsid w:val="005C081F"/>
    <w:rsid w:val="005E131D"/>
    <w:rsid w:val="00603524"/>
    <w:rsid w:val="006502FD"/>
    <w:rsid w:val="00653CC7"/>
    <w:rsid w:val="00663AD1"/>
    <w:rsid w:val="006F39EF"/>
    <w:rsid w:val="0070420D"/>
    <w:rsid w:val="00731414"/>
    <w:rsid w:val="00740839"/>
    <w:rsid w:val="00792192"/>
    <w:rsid w:val="0079481A"/>
    <w:rsid w:val="00795472"/>
    <w:rsid w:val="007A4C1E"/>
    <w:rsid w:val="007B3082"/>
    <w:rsid w:val="007B690D"/>
    <w:rsid w:val="007C55A8"/>
    <w:rsid w:val="008326E6"/>
    <w:rsid w:val="008641FD"/>
    <w:rsid w:val="00870A23"/>
    <w:rsid w:val="008A6A06"/>
    <w:rsid w:val="008B2B88"/>
    <w:rsid w:val="008B5823"/>
    <w:rsid w:val="008C1B3F"/>
    <w:rsid w:val="008E613D"/>
    <w:rsid w:val="0094033B"/>
    <w:rsid w:val="009452E5"/>
    <w:rsid w:val="00954537"/>
    <w:rsid w:val="009B051F"/>
    <w:rsid w:val="009D369B"/>
    <w:rsid w:val="009E3F4B"/>
    <w:rsid w:val="00A26DF3"/>
    <w:rsid w:val="00A46311"/>
    <w:rsid w:val="00A568BF"/>
    <w:rsid w:val="00A64AA0"/>
    <w:rsid w:val="00A70CC1"/>
    <w:rsid w:val="00A85CF0"/>
    <w:rsid w:val="00A942B0"/>
    <w:rsid w:val="00A97A52"/>
    <w:rsid w:val="00AA1CBA"/>
    <w:rsid w:val="00AC53AD"/>
    <w:rsid w:val="00AD2E25"/>
    <w:rsid w:val="00B0331C"/>
    <w:rsid w:val="00B038CF"/>
    <w:rsid w:val="00B13017"/>
    <w:rsid w:val="00B51C87"/>
    <w:rsid w:val="00B62217"/>
    <w:rsid w:val="00B736D8"/>
    <w:rsid w:val="00B87958"/>
    <w:rsid w:val="00BB4FEF"/>
    <w:rsid w:val="00BB556A"/>
    <w:rsid w:val="00BC7967"/>
    <w:rsid w:val="00BD1CCE"/>
    <w:rsid w:val="00C03E54"/>
    <w:rsid w:val="00C201C8"/>
    <w:rsid w:val="00C33F9B"/>
    <w:rsid w:val="00C40F68"/>
    <w:rsid w:val="00C61A04"/>
    <w:rsid w:val="00C811CF"/>
    <w:rsid w:val="00CB7A6C"/>
    <w:rsid w:val="00CF12B4"/>
    <w:rsid w:val="00CF453C"/>
    <w:rsid w:val="00CF460C"/>
    <w:rsid w:val="00D0320A"/>
    <w:rsid w:val="00D24C13"/>
    <w:rsid w:val="00D25D47"/>
    <w:rsid w:val="00D46147"/>
    <w:rsid w:val="00D46469"/>
    <w:rsid w:val="00D504F3"/>
    <w:rsid w:val="00D51C5E"/>
    <w:rsid w:val="00D53178"/>
    <w:rsid w:val="00D55ADB"/>
    <w:rsid w:val="00D56DBB"/>
    <w:rsid w:val="00D75AA6"/>
    <w:rsid w:val="00DA6F2C"/>
    <w:rsid w:val="00E04E04"/>
    <w:rsid w:val="00E16C69"/>
    <w:rsid w:val="00E47287"/>
    <w:rsid w:val="00E51EEE"/>
    <w:rsid w:val="00E705EB"/>
    <w:rsid w:val="00E76267"/>
    <w:rsid w:val="00E80E9F"/>
    <w:rsid w:val="00EA074F"/>
    <w:rsid w:val="00EC2EB2"/>
    <w:rsid w:val="00EC33F6"/>
    <w:rsid w:val="00ED7F49"/>
    <w:rsid w:val="00F11192"/>
    <w:rsid w:val="00F37A27"/>
    <w:rsid w:val="00F81E2A"/>
    <w:rsid w:val="00F92916"/>
    <w:rsid w:val="00F93329"/>
    <w:rsid w:val="00FA6531"/>
    <w:rsid w:val="00FC185D"/>
    <w:rsid w:val="00FE4E58"/>
    <w:rsid w:val="00FF3E3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31E8E"/>
  <w15:docId w15:val="{00B208D4-7967-4C5F-AFE2-97E1F2CF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urier New" w:eastAsia="Courier New" w:hAnsi="Courier New" w:cs="Courier New"/>
        <w:sz w:val="24"/>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rPr>
      <w:color w:val="000000"/>
    </w:rPr>
  </w:style>
  <w:style w:type="paragraph" w:styleId="2">
    <w:name w:val="heading 2"/>
    <w:basedOn w:val="a0"/>
    <w:next w:val="1"/>
    <w:qFormat/>
    <w:pPr>
      <w:spacing w:before="200"/>
      <w:outlineLvl w:val="1"/>
    </w:pPr>
    <w:rPr>
      <w:rFonts w:ascii="Liberation Serif" w:hAnsi="Liberation Serif" w:cs="Tahoma"/>
      <w:b/>
      <w:bCs/>
      <w:sz w:val="36"/>
      <w:szCs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Основной текст (2)_"/>
    <w:basedOn w:val="a1"/>
    <w:link w:val="21"/>
    <w:qFormat/>
    <w:rPr>
      <w:rFonts w:ascii="Arial" w:eastAsia="Arial" w:hAnsi="Arial" w:cs="Arial"/>
      <w:b w:val="0"/>
      <w:bCs w:val="0"/>
      <w:i/>
      <w:iCs/>
      <w:caps w:val="0"/>
      <w:smallCaps w:val="0"/>
      <w:strike w:val="0"/>
      <w:dstrike w:val="0"/>
      <w:sz w:val="16"/>
      <w:szCs w:val="16"/>
      <w:u w:val="none"/>
    </w:rPr>
  </w:style>
  <w:style w:type="character" w:customStyle="1" w:styleId="6">
    <w:name w:val="Основной текст (6)_"/>
    <w:basedOn w:val="a1"/>
    <w:link w:val="60"/>
    <w:qFormat/>
    <w:rPr>
      <w:b w:val="0"/>
      <w:bCs w:val="0"/>
      <w:i w:val="0"/>
      <w:iCs w:val="0"/>
      <w:caps w:val="0"/>
      <w:smallCaps w:val="0"/>
      <w:strike w:val="0"/>
      <w:dstrike w:val="0"/>
      <w:sz w:val="19"/>
      <w:szCs w:val="19"/>
      <w:u w:val="none"/>
    </w:rPr>
  </w:style>
  <w:style w:type="character" w:customStyle="1" w:styleId="a4">
    <w:name w:val="Основной текст_"/>
    <w:basedOn w:val="a1"/>
    <w:link w:val="1"/>
    <w:qFormat/>
    <w:rPr>
      <w:rFonts w:ascii="Arial" w:eastAsia="Arial" w:hAnsi="Arial" w:cs="Arial"/>
      <w:b w:val="0"/>
      <w:bCs w:val="0"/>
      <w:i w:val="0"/>
      <w:iCs w:val="0"/>
      <w:caps w:val="0"/>
      <w:smallCaps w:val="0"/>
      <w:strike w:val="0"/>
      <w:dstrike w:val="0"/>
      <w:sz w:val="19"/>
      <w:szCs w:val="19"/>
      <w:u w:val="none"/>
    </w:rPr>
  </w:style>
  <w:style w:type="character" w:customStyle="1" w:styleId="3">
    <w:name w:val="Основной текст (3)_"/>
    <w:basedOn w:val="a1"/>
    <w:link w:val="30"/>
    <w:qFormat/>
    <w:rPr>
      <w:rFonts w:ascii="Arial" w:eastAsia="Arial" w:hAnsi="Arial" w:cs="Arial"/>
      <w:b/>
      <w:bCs/>
      <w:i w:val="0"/>
      <w:iCs w:val="0"/>
      <w:caps w:val="0"/>
      <w:smallCaps w:val="0"/>
      <w:strike w:val="0"/>
      <w:dstrike w:val="0"/>
      <w:sz w:val="28"/>
      <w:szCs w:val="28"/>
      <w:u w:val="none"/>
    </w:rPr>
  </w:style>
  <w:style w:type="character" w:customStyle="1" w:styleId="10">
    <w:name w:val="Заголовок №1_"/>
    <w:basedOn w:val="a1"/>
    <w:link w:val="12"/>
    <w:qFormat/>
    <w:rPr>
      <w:rFonts w:ascii="Arial" w:eastAsia="Arial" w:hAnsi="Arial" w:cs="Arial"/>
      <w:b/>
      <w:bCs/>
      <w:i w:val="0"/>
      <w:iCs w:val="0"/>
      <w:caps w:val="0"/>
      <w:smallCaps w:val="0"/>
      <w:strike w:val="0"/>
      <w:dstrike w:val="0"/>
      <w:sz w:val="20"/>
      <w:szCs w:val="20"/>
      <w:u w:val="none"/>
    </w:rPr>
  </w:style>
  <w:style w:type="character" w:customStyle="1" w:styleId="7">
    <w:name w:val="Основной текст (7)_"/>
    <w:basedOn w:val="a1"/>
    <w:link w:val="70"/>
    <w:qFormat/>
    <w:rPr>
      <w:rFonts w:ascii="Arial" w:eastAsia="Arial" w:hAnsi="Arial" w:cs="Arial"/>
      <w:b/>
      <w:bCs/>
      <w:i w:val="0"/>
      <w:iCs w:val="0"/>
      <w:caps w:val="0"/>
      <w:smallCaps w:val="0"/>
      <w:strike w:val="0"/>
      <w:dstrike w:val="0"/>
      <w:sz w:val="22"/>
      <w:szCs w:val="22"/>
      <w:u w:val="none"/>
    </w:rPr>
  </w:style>
  <w:style w:type="character" w:customStyle="1" w:styleId="a5">
    <w:name w:val="Другое_"/>
    <w:basedOn w:val="a1"/>
    <w:link w:val="a6"/>
    <w:qFormat/>
    <w:rPr>
      <w:rFonts w:ascii="Arial" w:eastAsia="Arial" w:hAnsi="Arial" w:cs="Arial"/>
      <w:b w:val="0"/>
      <w:bCs w:val="0"/>
      <w:i w:val="0"/>
      <w:iCs w:val="0"/>
      <w:caps w:val="0"/>
      <w:smallCaps w:val="0"/>
      <w:strike w:val="0"/>
      <w:dstrike w:val="0"/>
      <w:sz w:val="19"/>
      <w:szCs w:val="19"/>
      <w:u w:val="none"/>
    </w:rPr>
  </w:style>
  <w:style w:type="character" w:styleId="a7">
    <w:name w:val="Hyperlink"/>
    <w:rPr>
      <w:color w:val="000080"/>
      <w:u w:val="single"/>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paragraph" w:styleId="a0">
    <w:name w:val="Title"/>
    <w:basedOn w:val="a"/>
    <w:next w:val="1"/>
    <w:qFormat/>
    <w:pPr>
      <w:keepNext/>
      <w:spacing w:before="240" w:after="120"/>
    </w:pPr>
    <w:rPr>
      <w:rFonts w:ascii="PT Astra Serif" w:eastAsia="Tahoma" w:hAnsi="PT Astra Serif" w:cs="Noto Sans Devanagari"/>
      <w:sz w:val="28"/>
      <w:szCs w:val="28"/>
    </w:rPr>
  </w:style>
  <w:style w:type="paragraph" w:customStyle="1" w:styleId="1">
    <w:name w:val="Основной текст1"/>
    <w:basedOn w:val="a"/>
    <w:link w:val="a4"/>
    <w:pPr>
      <w:spacing w:after="460" w:line="264" w:lineRule="auto"/>
      <w:ind w:firstLine="400"/>
    </w:pPr>
    <w:rPr>
      <w:rFonts w:ascii="Arial" w:eastAsia="Arial" w:hAnsi="Arial" w:cs="Arial"/>
      <w:sz w:val="19"/>
      <w:szCs w:val="19"/>
    </w:rPr>
  </w:style>
  <w:style w:type="paragraph" w:styleId="a8">
    <w:name w:val="List"/>
    <w:basedOn w:val="1"/>
    <w:rPr>
      <w:rFonts w:ascii="PT Astra Serif" w:hAnsi="PT Astra Serif" w:cs="Noto Sans Devanagari"/>
    </w:rPr>
  </w:style>
  <w:style w:type="paragraph" w:styleId="a9">
    <w:name w:val="caption"/>
    <w:basedOn w:val="a"/>
    <w:qFormat/>
    <w:pPr>
      <w:suppressLineNumbers/>
      <w:spacing w:before="120" w:after="120"/>
    </w:pPr>
    <w:rPr>
      <w:rFonts w:ascii="PT Astra Serif" w:hAnsi="PT Astra Serif" w:cs="Noto Sans Devanagari"/>
      <w:i/>
      <w:iCs/>
    </w:rPr>
  </w:style>
  <w:style w:type="paragraph" w:styleId="aa">
    <w:name w:val="index heading"/>
    <w:basedOn w:val="a"/>
    <w:qFormat/>
    <w:pPr>
      <w:suppressLineNumbers/>
    </w:pPr>
    <w:rPr>
      <w:rFonts w:ascii="PT Astra Serif" w:hAnsi="PT Astra Serif" w:cs="Noto Sans Devanagari"/>
    </w:rPr>
  </w:style>
  <w:style w:type="paragraph" w:customStyle="1" w:styleId="21">
    <w:name w:val="Основной текст (2)"/>
    <w:basedOn w:val="a"/>
    <w:link w:val="20"/>
    <w:qFormat/>
    <w:pPr>
      <w:spacing w:after="120" w:line="204" w:lineRule="auto"/>
    </w:pPr>
    <w:rPr>
      <w:rFonts w:ascii="Arial" w:eastAsia="Arial" w:hAnsi="Arial" w:cs="Arial"/>
      <w:i/>
      <w:iCs/>
      <w:sz w:val="16"/>
      <w:szCs w:val="16"/>
    </w:rPr>
  </w:style>
  <w:style w:type="paragraph" w:customStyle="1" w:styleId="60">
    <w:name w:val="Основной текст (6)"/>
    <w:basedOn w:val="a"/>
    <w:link w:val="6"/>
    <w:qFormat/>
    <w:pPr>
      <w:spacing w:after="560"/>
    </w:pPr>
    <w:rPr>
      <w:sz w:val="19"/>
      <w:szCs w:val="19"/>
    </w:rPr>
  </w:style>
  <w:style w:type="paragraph" w:customStyle="1" w:styleId="30">
    <w:name w:val="Основной текст (3)"/>
    <w:basedOn w:val="a"/>
    <w:link w:val="3"/>
    <w:qFormat/>
    <w:pPr>
      <w:spacing w:after="720" w:line="180" w:lineRule="auto"/>
      <w:ind w:left="6480"/>
      <w:jc w:val="right"/>
    </w:pPr>
    <w:rPr>
      <w:rFonts w:ascii="Arial" w:eastAsia="Arial" w:hAnsi="Arial" w:cs="Arial"/>
      <w:b/>
      <w:bCs/>
      <w:sz w:val="28"/>
      <w:szCs w:val="28"/>
    </w:rPr>
  </w:style>
  <w:style w:type="paragraph" w:customStyle="1" w:styleId="12">
    <w:name w:val="Заголовок №1"/>
    <w:basedOn w:val="a"/>
    <w:link w:val="10"/>
    <w:qFormat/>
    <w:pPr>
      <w:spacing w:after="440" w:line="252" w:lineRule="auto"/>
      <w:jc w:val="center"/>
      <w:outlineLvl w:val="0"/>
    </w:pPr>
    <w:rPr>
      <w:rFonts w:ascii="Arial" w:eastAsia="Arial" w:hAnsi="Arial" w:cs="Arial"/>
      <w:b/>
      <w:bCs/>
      <w:sz w:val="20"/>
      <w:szCs w:val="20"/>
    </w:rPr>
  </w:style>
  <w:style w:type="paragraph" w:customStyle="1" w:styleId="70">
    <w:name w:val="Основной текст (7)"/>
    <w:basedOn w:val="a"/>
    <w:link w:val="7"/>
    <w:qFormat/>
    <w:pPr>
      <w:spacing w:after="620" w:line="228" w:lineRule="auto"/>
      <w:ind w:left="5680"/>
      <w:jc w:val="right"/>
    </w:pPr>
    <w:rPr>
      <w:rFonts w:ascii="Arial" w:eastAsia="Arial" w:hAnsi="Arial" w:cs="Arial"/>
      <w:b/>
      <w:bCs/>
      <w:sz w:val="22"/>
      <w:szCs w:val="22"/>
    </w:rPr>
  </w:style>
  <w:style w:type="paragraph" w:customStyle="1" w:styleId="a6">
    <w:name w:val="Другое"/>
    <w:basedOn w:val="a"/>
    <w:link w:val="a5"/>
    <w:qFormat/>
    <w:pPr>
      <w:spacing w:after="460" w:line="264" w:lineRule="auto"/>
      <w:ind w:firstLine="400"/>
    </w:pPr>
    <w:rPr>
      <w:rFonts w:ascii="Arial" w:eastAsia="Arial" w:hAnsi="Arial" w:cs="Arial"/>
      <w:sz w:val="19"/>
      <w:szCs w:val="19"/>
    </w:rPr>
  </w:style>
  <w:style w:type="paragraph" w:customStyle="1" w:styleId="ab">
    <w:name w:val="Содержимое врезки"/>
    <w:basedOn w:val="a"/>
    <w:qFormat/>
  </w:style>
  <w:style w:type="numbering" w:customStyle="1" w:styleId="WW8Num2">
    <w:name w:val="WW8Num2"/>
    <w:qFormat/>
  </w:style>
  <w:style w:type="paragraph" w:styleId="ac">
    <w:name w:val="Body Text"/>
    <w:basedOn w:val="a"/>
    <w:link w:val="ad"/>
    <w:semiHidden/>
    <w:unhideWhenUsed/>
    <w:rsid w:val="00FC185D"/>
    <w:pPr>
      <w:widowControl/>
      <w:suppressAutoHyphens w:val="0"/>
      <w:jc w:val="both"/>
    </w:pPr>
    <w:rPr>
      <w:rFonts w:ascii="Times New Roman" w:eastAsia="Times New Roman" w:hAnsi="Times New Roman" w:cs="Times New Roman"/>
      <w:color w:val="auto"/>
      <w:sz w:val="28"/>
      <w:lang w:bidi="ar-SA"/>
    </w:rPr>
  </w:style>
  <w:style w:type="character" w:customStyle="1" w:styleId="ad">
    <w:name w:val="Основной текст Знак"/>
    <w:basedOn w:val="a1"/>
    <w:link w:val="ac"/>
    <w:semiHidden/>
    <w:rsid w:val="00FC185D"/>
    <w:rPr>
      <w:rFonts w:ascii="Times New Roman" w:eastAsia="Times New Roman" w:hAnsi="Times New Roman" w:cs="Times New Roman"/>
      <w:sz w:val="28"/>
      <w:lang w:bidi="ar-SA"/>
    </w:rPr>
  </w:style>
  <w:style w:type="paragraph" w:styleId="ae">
    <w:name w:val="List Paragraph"/>
    <w:aliases w:val="ТЗ список,Абзац списка нумерованный"/>
    <w:basedOn w:val="a"/>
    <w:link w:val="af"/>
    <w:qFormat/>
    <w:rsid w:val="003A39CD"/>
    <w:pPr>
      <w:ind w:left="720"/>
      <w:contextualSpacing/>
    </w:pPr>
  </w:style>
  <w:style w:type="paragraph" w:customStyle="1" w:styleId="ConsPlusNormal">
    <w:name w:val="ConsPlusNormal"/>
    <w:link w:val="ConsPlusNormal0"/>
    <w:rsid w:val="000C0522"/>
    <w:pPr>
      <w:suppressAutoHyphens w:val="0"/>
      <w:autoSpaceDE w:val="0"/>
      <w:autoSpaceDN w:val="0"/>
      <w:adjustRightInd w:val="0"/>
      <w:ind w:firstLine="720"/>
    </w:pPr>
    <w:rPr>
      <w:rFonts w:ascii="Arial" w:eastAsia="Times New Roman" w:hAnsi="Arial" w:cs="Arial"/>
      <w:sz w:val="20"/>
      <w:szCs w:val="20"/>
      <w:lang w:bidi="ar-SA"/>
    </w:rPr>
  </w:style>
  <w:style w:type="character" w:customStyle="1" w:styleId="ConsPlusNormal0">
    <w:name w:val="ConsPlusNormal Знак"/>
    <w:link w:val="ConsPlusNormal"/>
    <w:locked/>
    <w:rsid w:val="000C0522"/>
    <w:rPr>
      <w:rFonts w:ascii="Arial" w:eastAsia="Times New Roman" w:hAnsi="Arial" w:cs="Arial"/>
      <w:sz w:val="20"/>
      <w:szCs w:val="20"/>
      <w:lang w:bidi="ar-SA"/>
    </w:rPr>
  </w:style>
  <w:style w:type="paragraph" w:styleId="af0">
    <w:name w:val="Balloon Text"/>
    <w:basedOn w:val="a"/>
    <w:link w:val="af1"/>
    <w:uiPriority w:val="99"/>
    <w:semiHidden/>
    <w:unhideWhenUsed/>
    <w:rsid w:val="0037200F"/>
    <w:pPr>
      <w:widowControl/>
      <w:suppressAutoHyphens w:val="0"/>
    </w:pPr>
    <w:rPr>
      <w:rFonts w:ascii="Tahoma" w:eastAsiaTheme="minorHAnsi" w:hAnsi="Tahoma" w:cs="Tahoma"/>
      <w:color w:val="auto"/>
      <w:sz w:val="16"/>
      <w:szCs w:val="16"/>
      <w:lang w:eastAsia="en-US" w:bidi="ar-SA"/>
    </w:rPr>
  </w:style>
  <w:style w:type="character" w:customStyle="1" w:styleId="af1">
    <w:name w:val="Текст выноски Знак"/>
    <w:basedOn w:val="a1"/>
    <w:link w:val="af0"/>
    <w:uiPriority w:val="99"/>
    <w:semiHidden/>
    <w:rsid w:val="0037200F"/>
    <w:rPr>
      <w:rFonts w:ascii="Tahoma" w:eastAsiaTheme="minorHAnsi" w:hAnsi="Tahoma" w:cs="Tahoma"/>
      <w:sz w:val="16"/>
      <w:szCs w:val="16"/>
      <w:lang w:eastAsia="en-US" w:bidi="ar-SA"/>
    </w:rPr>
  </w:style>
  <w:style w:type="character" w:customStyle="1" w:styleId="af">
    <w:name w:val="Абзац списка Знак"/>
    <w:aliases w:val="ТЗ список Знак,Абзац списка нумерованный Знак"/>
    <w:link w:val="ae"/>
    <w:uiPriority w:val="34"/>
    <w:qFormat/>
    <w:locked/>
    <w:rsid w:val="004C0238"/>
    <w:rPr>
      <w:color w:val="000000"/>
    </w:rPr>
  </w:style>
  <w:style w:type="character" w:customStyle="1" w:styleId="WW8Num7z1">
    <w:name w:val="WW8Num7z1"/>
    <w:rsid w:val="004E6DAD"/>
    <w:rPr>
      <w:rFonts w:ascii="Courier New" w:hAnsi="Courier New" w:cs="Courier New" w:hint="default"/>
    </w:rPr>
  </w:style>
  <w:style w:type="paragraph" w:customStyle="1" w:styleId="11">
    <w:name w:val="Рег. Основной текст уровнеь 1.1 (базовый)"/>
    <w:basedOn w:val="a"/>
    <w:rsid w:val="00731414"/>
    <w:pPr>
      <w:widowControl/>
      <w:numPr>
        <w:numId w:val="5"/>
      </w:numPr>
      <w:tabs>
        <w:tab w:val="left" w:pos="360"/>
      </w:tabs>
      <w:autoSpaceDE w:val="0"/>
      <w:spacing w:line="276" w:lineRule="auto"/>
      <w:jc w:val="both"/>
    </w:pPr>
    <w:rPr>
      <w:rFonts w:ascii="Times New Roman" w:eastAsia="Times New Roman" w:hAnsi="Times New Roman" w:cs="Times New Roman"/>
      <w:color w:val="auto"/>
      <w:sz w:val="28"/>
      <w:szCs w:val="28"/>
      <w:lang w:eastAsia="zh-CN" w:bidi="ar-SA"/>
    </w:rPr>
  </w:style>
  <w:style w:type="paragraph" w:customStyle="1" w:styleId="2-">
    <w:name w:val="Рег. Заголовок 2-го уровня регламента"/>
    <w:basedOn w:val="a"/>
    <w:rsid w:val="001C4B34"/>
    <w:pPr>
      <w:widowControl/>
      <w:tabs>
        <w:tab w:val="num" w:pos="0"/>
        <w:tab w:val="left" w:pos="360"/>
      </w:tabs>
      <w:autoSpaceDE w:val="0"/>
      <w:spacing w:before="360" w:after="240"/>
      <w:jc w:val="center"/>
      <w:outlineLvl w:val="1"/>
    </w:pPr>
    <w:rPr>
      <w:rFonts w:ascii="Times New Roman" w:eastAsia="Times New Roman" w:hAnsi="Times New Roman" w:cs="Times New Roman"/>
      <w:b/>
      <w:i/>
      <w:color w:val="auto"/>
      <w:sz w:val="28"/>
      <w:szCs w:val="28"/>
      <w:lang w:eastAsia="zh-CN" w:bidi="ar-SA"/>
    </w:rPr>
  </w:style>
  <w:style w:type="paragraph" w:customStyle="1" w:styleId="111">
    <w:name w:val="Рег. 1.1.1"/>
    <w:basedOn w:val="a"/>
    <w:rsid w:val="00375C80"/>
    <w:pPr>
      <w:widowControl/>
      <w:tabs>
        <w:tab w:val="num" w:pos="0"/>
      </w:tabs>
      <w:spacing w:line="276" w:lineRule="auto"/>
      <w:jc w:val="both"/>
    </w:pPr>
    <w:rPr>
      <w:rFonts w:ascii="Times New Roman" w:eastAsia="Calibri" w:hAnsi="Times New Roman" w:cs="Times New Roman"/>
      <w:color w:val="auto"/>
      <w:sz w:val="28"/>
      <w:szCs w:val="28"/>
      <w:lang w:eastAsia="zh-CN" w:bidi="ar-SA"/>
    </w:rPr>
  </w:style>
  <w:style w:type="paragraph" w:customStyle="1" w:styleId="13">
    <w:name w:val="Заголовок1"/>
    <w:basedOn w:val="a"/>
    <w:next w:val="a"/>
    <w:rsid w:val="005140AA"/>
    <w:pPr>
      <w:widowControl/>
      <w:spacing w:before="240" w:after="60"/>
      <w:jc w:val="center"/>
      <w:outlineLvl w:val="0"/>
    </w:pPr>
    <w:rPr>
      <w:rFonts w:ascii="Calibri Light" w:eastAsia="Times New Roman" w:hAnsi="Calibri Light" w:cs="Calibri Light"/>
      <w:b/>
      <w:bCs/>
      <w:color w:val="auto"/>
      <w:kern w:val="2"/>
      <w:sz w:val="32"/>
      <w:szCs w:val="32"/>
      <w:lang w:val="x-none"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4182981">
      <w:bodyDiv w:val="1"/>
      <w:marLeft w:val="0"/>
      <w:marRight w:val="0"/>
      <w:marTop w:val="0"/>
      <w:marBottom w:val="0"/>
      <w:divBdr>
        <w:top w:val="none" w:sz="0" w:space="0" w:color="auto"/>
        <w:left w:val="none" w:sz="0" w:space="0" w:color="auto"/>
        <w:bottom w:val="none" w:sz="0" w:space="0" w:color="auto"/>
        <w:right w:val="none" w:sz="0" w:space="0" w:color="auto"/>
      </w:divBdr>
    </w:div>
    <w:div w:id="549878205">
      <w:bodyDiv w:val="1"/>
      <w:marLeft w:val="0"/>
      <w:marRight w:val="0"/>
      <w:marTop w:val="0"/>
      <w:marBottom w:val="0"/>
      <w:divBdr>
        <w:top w:val="none" w:sz="0" w:space="0" w:color="auto"/>
        <w:left w:val="none" w:sz="0" w:space="0" w:color="auto"/>
        <w:bottom w:val="none" w:sz="0" w:space="0" w:color="auto"/>
        <w:right w:val="none" w:sz="0" w:space="0" w:color="auto"/>
      </w:divBdr>
    </w:div>
    <w:div w:id="629408187">
      <w:bodyDiv w:val="1"/>
      <w:marLeft w:val="0"/>
      <w:marRight w:val="0"/>
      <w:marTop w:val="0"/>
      <w:marBottom w:val="0"/>
      <w:divBdr>
        <w:top w:val="none" w:sz="0" w:space="0" w:color="auto"/>
        <w:left w:val="none" w:sz="0" w:space="0" w:color="auto"/>
        <w:bottom w:val="none" w:sz="0" w:space="0" w:color="auto"/>
        <w:right w:val="none" w:sz="0" w:space="0" w:color="auto"/>
      </w:divBdr>
    </w:div>
    <w:div w:id="851531802">
      <w:bodyDiv w:val="1"/>
      <w:marLeft w:val="0"/>
      <w:marRight w:val="0"/>
      <w:marTop w:val="0"/>
      <w:marBottom w:val="0"/>
      <w:divBdr>
        <w:top w:val="none" w:sz="0" w:space="0" w:color="auto"/>
        <w:left w:val="none" w:sz="0" w:space="0" w:color="auto"/>
        <w:bottom w:val="none" w:sz="0" w:space="0" w:color="auto"/>
        <w:right w:val="none" w:sz="0" w:space="0" w:color="auto"/>
      </w:divBdr>
    </w:div>
    <w:div w:id="1265646220">
      <w:bodyDiv w:val="1"/>
      <w:marLeft w:val="0"/>
      <w:marRight w:val="0"/>
      <w:marTop w:val="0"/>
      <w:marBottom w:val="0"/>
      <w:divBdr>
        <w:top w:val="none" w:sz="0" w:space="0" w:color="auto"/>
        <w:left w:val="none" w:sz="0" w:space="0" w:color="auto"/>
        <w:bottom w:val="none" w:sz="0" w:space="0" w:color="auto"/>
        <w:right w:val="none" w:sz="0" w:space="0" w:color="auto"/>
      </w:divBdr>
    </w:div>
    <w:div w:id="1506171001">
      <w:bodyDiv w:val="1"/>
      <w:marLeft w:val="0"/>
      <w:marRight w:val="0"/>
      <w:marTop w:val="0"/>
      <w:marBottom w:val="0"/>
      <w:divBdr>
        <w:top w:val="none" w:sz="0" w:space="0" w:color="auto"/>
        <w:left w:val="none" w:sz="0" w:space="0" w:color="auto"/>
        <w:bottom w:val="none" w:sz="0" w:space="0" w:color="auto"/>
        <w:right w:val="none" w:sz="0" w:space="0" w:color="auto"/>
      </w:divBdr>
    </w:div>
    <w:div w:id="1552423950">
      <w:bodyDiv w:val="1"/>
      <w:marLeft w:val="0"/>
      <w:marRight w:val="0"/>
      <w:marTop w:val="0"/>
      <w:marBottom w:val="0"/>
      <w:divBdr>
        <w:top w:val="none" w:sz="0" w:space="0" w:color="auto"/>
        <w:left w:val="none" w:sz="0" w:space="0" w:color="auto"/>
        <w:bottom w:val="none" w:sz="0" w:space="0" w:color="auto"/>
        <w:right w:val="none" w:sz="0" w:space="0" w:color="auto"/>
      </w:divBdr>
    </w:div>
    <w:div w:id="1800225167">
      <w:bodyDiv w:val="1"/>
      <w:marLeft w:val="0"/>
      <w:marRight w:val="0"/>
      <w:marTop w:val="0"/>
      <w:marBottom w:val="0"/>
      <w:divBdr>
        <w:top w:val="none" w:sz="0" w:space="0" w:color="auto"/>
        <w:left w:val="none" w:sz="0" w:space="0" w:color="auto"/>
        <w:bottom w:val="none" w:sz="0" w:space="0" w:color="auto"/>
        <w:right w:val="none" w:sz="0" w:space="0" w:color="auto"/>
      </w:divBdr>
    </w:div>
    <w:div w:id="2019916494">
      <w:bodyDiv w:val="1"/>
      <w:marLeft w:val="0"/>
      <w:marRight w:val="0"/>
      <w:marTop w:val="0"/>
      <w:marBottom w:val="0"/>
      <w:divBdr>
        <w:top w:val="none" w:sz="0" w:space="0" w:color="auto"/>
        <w:left w:val="none" w:sz="0" w:space="0" w:color="auto"/>
        <w:bottom w:val="none" w:sz="0" w:space="0" w:color="auto"/>
        <w:right w:val="none" w:sz="0" w:space="0" w:color="auto"/>
      </w:divBdr>
    </w:div>
    <w:div w:id="20455921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2228011%238PU0M0" TargetMode="External"/><Relationship Id="rId3" Type="http://schemas.openxmlformats.org/officeDocument/2006/relationships/styles" Target="styles.xml"/><Relationship Id="rId7" Type="http://schemas.openxmlformats.org/officeDocument/2006/relationships/hyperlink" Target="http://docs.cntd.ru/document/902228011%238PU0M0"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osuslugi.ru/600133/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BA93AB9E036F30AC6AE951BC39516C7CA46B97D6239558C45DBA5D6FE26E5A252FDBD4421ADBD2E210D0D59E3D62FB135984461968215CB6f5Q7K" TargetMode="External"/><Relationship Id="rId4" Type="http://schemas.openxmlformats.org/officeDocument/2006/relationships/settings" Target="settings.xml"/><Relationship Id="rId9" Type="http://schemas.openxmlformats.org/officeDocument/2006/relationships/hyperlink" Target="http://mobileonline.garant.ru/" TargetMode="Externa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3DE80-3B06-4E81-99B6-EF6CB650F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40</Pages>
  <Words>15723</Words>
  <Characters>89627</Characters>
  <Application>Microsoft Office Word</Application>
  <DocSecurity>0</DocSecurity>
  <Lines>746</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Рогай Светлана Владимировна</dc:creator>
  <cp:lastModifiedBy>user</cp:lastModifiedBy>
  <cp:revision>21</cp:revision>
  <dcterms:created xsi:type="dcterms:W3CDTF">2025-11-28T12:43:00Z</dcterms:created>
  <dcterms:modified xsi:type="dcterms:W3CDTF">2026-01-12T08:23:00Z</dcterms:modified>
  <dc:language>ru-RU</dc:language>
</cp:coreProperties>
</file>